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C05554" w14:textId="77777777" w:rsidR="0013007A" w:rsidRPr="00482E6C" w:rsidRDefault="00074374">
      <w:pPr>
        <w:pStyle w:val="Naslov9"/>
        <w:rPr>
          <w:rFonts w:asciiTheme="minorHAnsi" w:hAnsiTheme="minorHAnsi" w:cstheme="minorHAnsi"/>
          <w:szCs w:val="22"/>
        </w:rPr>
      </w:pPr>
      <w:r w:rsidRPr="00482E6C">
        <w:rPr>
          <w:rFonts w:asciiTheme="minorHAnsi" w:hAnsiTheme="minorHAnsi" w:cstheme="minorHAnsi"/>
          <w:szCs w:val="22"/>
        </w:rPr>
        <w:t xml:space="preserve">           </w:t>
      </w:r>
      <w:r w:rsidR="007F1BA2" w:rsidRPr="00B924C1">
        <w:rPr>
          <w:rFonts w:asciiTheme="minorHAnsi" w:hAnsiTheme="minorHAnsi" w:cstheme="minorHAnsi"/>
          <w:noProof/>
          <w:szCs w:val="22"/>
          <w:lang w:eastAsia="sl-SI"/>
        </w:rPr>
        <w:drawing>
          <wp:inline distT="0" distB="0" distL="0" distR="0" wp14:anchorId="2579E590" wp14:editId="506892B6">
            <wp:extent cx="3227705" cy="491490"/>
            <wp:effectExtent l="1905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27705" cy="491490"/>
                    </a:xfrm>
                    <a:prstGeom prst="rect">
                      <a:avLst/>
                    </a:prstGeom>
                    <a:solidFill>
                      <a:srgbClr val="FFFFFF"/>
                    </a:solidFill>
                    <a:ln w="9525">
                      <a:noFill/>
                      <a:miter lim="800000"/>
                      <a:headEnd/>
                      <a:tailEnd/>
                    </a:ln>
                  </pic:spPr>
                </pic:pic>
              </a:graphicData>
            </a:graphic>
          </wp:inline>
        </w:drawing>
      </w:r>
      <w:r w:rsidR="0013007A" w:rsidRPr="00482E6C">
        <w:rPr>
          <w:rFonts w:asciiTheme="minorHAnsi" w:hAnsiTheme="minorHAnsi" w:cstheme="minorHAnsi"/>
          <w:szCs w:val="22"/>
        </w:rPr>
        <w:t xml:space="preserve">                                                         </w:t>
      </w:r>
    </w:p>
    <w:p w14:paraId="1496478B" w14:textId="77777777" w:rsidR="0013007A" w:rsidRPr="00482E6C" w:rsidRDefault="0013007A">
      <w:pPr>
        <w:pStyle w:val="Naslov6"/>
        <w:ind w:firstLine="708"/>
        <w:rPr>
          <w:rFonts w:asciiTheme="minorHAnsi" w:hAnsiTheme="minorHAnsi" w:cstheme="minorHAnsi"/>
          <w:sz w:val="22"/>
          <w:szCs w:val="22"/>
        </w:rPr>
      </w:pPr>
      <w:r w:rsidRPr="00482E6C">
        <w:rPr>
          <w:rFonts w:asciiTheme="minorHAnsi" w:hAnsiTheme="minorHAnsi" w:cstheme="minorHAnsi"/>
          <w:sz w:val="22"/>
          <w:szCs w:val="22"/>
        </w:rPr>
        <w:t>OBLAKOVA ULICA 5</w:t>
      </w:r>
    </w:p>
    <w:p w14:paraId="644352AC" w14:textId="77777777" w:rsidR="0013007A" w:rsidRPr="00482E6C" w:rsidRDefault="0013007A">
      <w:pPr>
        <w:pStyle w:val="Naslov6"/>
        <w:ind w:firstLine="708"/>
        <w:rPr>
          <w:rFonts w:asciiTheme="minorHAnsi" w:hAnsiTheme="minorHAnsi" w:cstheme="minorHAnsi"/>
          <w:sz w:val="22"/>
          <w:szCs w:val="22"/>
        </w:rPr>
      </w:pPr>
      <w:r w:rsidRPr="00482E6C">
        <w:rPr>
          <w:rFonts w:asciiTheme="minorHAnsi" w:hAnsiTheme="minorHAnsi" w:cstheme="minorHAnsi"/>
          <w:sz w:val="22"/>
          <w:szCs w:val="22"/>
        </w:rPr>
        <w:t xml:space="preserve">3000 CELJE    </w:t>
      </w:r>
    </w:p>
    <w:p w14:paraId="05C76CA6" w14:textId="77777777" w:rsidR="0013007A" w:rsidRPr="00482E6C" w:rsidRDefault="0013007A">
      <w:pPr>
        <w:ind w:firstLine="708"/>
        <w:jc w:val="both"/>
        <w:rPr>
          <w:rFonts w:asciiTheme="minorHAnsi" w:hAnsiTheme="minorHAnsi" w:cstheme="minorHAnsi"/>
          <w:b/>
          <w:sz w:val="22"/>
          <w:szCs w:val="22"/>
        </w:rPr>
      </w:pPr>
      <w:proofErr w:type="spellStart"/>
      <w:r w:rsidRPr="00482E6C">
        <w:rPr>
          <w:rFonts w:asciiTheme="minorHAnsi" w:hAnsiTheme="minorHAnsi" w:cstheme="minorHAnsi"/>
          <w:b/>
          <w:sz w:val="22"/>
          <w:szCs w:val="22"/>
        </w:rPr>
        <w:t>tel</w:t>
      </w:r>
      <w:proofErr w:type="spellEnd"/>
      <w:r w:rsidRPr="00482E6C">
        <w:rPr>
          <w:rFonts w:asciiTheme="minorHAnsi" w:hAnsiTheme="minorHAnsi" w:cstheme="minorHAnsi"/>
          <w:b/>
          <w:sz w:val="22"/>
          <w:szCs w:val="22"/>
        </w:rPr>
        <w:t>: (03) 42 33 000</w:t>
      </w:r>
    </w:p>
    <w:p w14:paraId="4E9FDFD1" w14:textId="77777777" w:rsidR="0013007A" w:rsidRPr="00482E6C" w:rsidRDefault="0013007A">
      <w:pPr>
        <w:pStyle w:val="Naslov6"/>
        <w:ind w:firstLine="708"/>
        <w:rPr>
          <w:rFonts w:asciiTheme="minorHAnsi" w:hAnsiTheme="minorHAnsi" w:cstheme="minorHAnsi"/>
          <w:sz w:val="22"/>
          <w:szCs w:val="22"/>
        </w:rPr>
      </w:pPr>
      <w:proofErr w:type="spellStart"/>
      <w:r w:rsidRPr="00482E6C">
        <w:rPr>
          <w:rFonts w:asciiTheme="minorHAnsi" w:hAnsiTheme="minorHAnsi" w:cstheme="minorHAnsi"/>
          <w:sz w:val="22"/>
          <w:szCs w:val="22"/>
        </w:rPr>
        <w:t>fax</w:t>
      </w:r>
      <w:proofErr w:type="spellEnd"/>
      <w:r w:rsidRPr="00482E6C">
        <w:rPr>
          <w:rFonts w:asciiTheme="minorHAnsi" w:hAnsiTheme="minorHAnsi" w:cstheme="minorHAnsi"/>
          <w:sz w:val="22"/>
          <w:szCs w:val="22"/>
        </w:rPr>
        <w:t>: (03) 42 33 75</w:t>
      </w:r>
      <w:r w:rsidR="00FB4F28" w:rsidRPr="00482E6C">
        <w:rPr>
          <w:rFonts w:asciiTheme="minorHAnsi" w:hAnsiTheme="minorHAnsi" w:cstheme="minorHAnsi"/>
          <w:sz w:val="22"/>
          <w:szCs w:val="22"/>
        </w:rPr>
        <w:t>7</w:t>
      </w:r>
      <w:r w:rsidRPr="00482E6C">
        <w:rPr>
          <w:rFonts w:asciiTheme="minorHAnsi" w:hAnsiTheme="minorHAnsi" w:cstheme="minorHAnsi"/>
          <w:sz w:val="22"/>
          <w:szCs w:val="22"/>
        </w:rPr>
        <w:t xml:space="preserve">                                                                                                                            </w:t>
      </w:r>
    </w:p>
    <w:p w14:paraId="665A21A6" w14:textId="77777777" w:rsidR="0013007A" w:rsidRPr="00482E6C" w:rsidRDefault="0013007A">
      <w:pPr>
        <w:jc w:val="both"/>
        <w:rPr>
          <w:rFonts w:asciiTheme="minorHAnsi" w:hAnsiTheme="minorHAnsi" w:cstheme="minorHAnsi"/>
          <w:sz w:val="22"/>
          <w:szCs w:val="22"/>
        </w:rPr>
      </w:pPr>
    </w:p>
    <w:p w14:paraId="2AC9DD82" w14:textId="77777777" w:rsidR="0013007A" w:rsidRPr="00482E6C" w:rsidRDefault="0013007A">
      <w:pPr>
        <w:pStyle w:val="Naslov9"/>
        <w:rPr>
          <w:rFonts w:asciiTheme="minorHAnsi" w:hAnsiTheme="minorHAnsi" w:cstheme="minorHAnsi"/>
          <w:szCs w:val="22"/>
        </w:rPr>
      </w:pPr>
      <w:r w:rsidRPr="00482E6C">
        <w:rPr>
          <w:rFonts w:asciiTheme="minorHAnsi" w:hAnsiTheme="minorHAnsi" w:cstheme="minorHAnsi"/>
          <w:szCs w:val="22"/>
        </w:rPr>
        <w:t xml:space="preserve">                                                                          </w:t>
      </w:r>
    </w:p>
    <w:p w14:paraId="1D4395E7" w14:textId="77777777" w:rsidR="0013007A" w:rsidRPr="00482E6C" w:rsidRDefault="0013007A">
      <w:pPr>
        <w:jc w:val="right"/>
        <w:rPr>
          <w:rFonts w:asciiTheme="minorHAnsi" w:hAnsiTheme="minorHAnsi" w:cstheme="minorHAnsi"/>
          <w:b/>
          <w:sz w:val="22"/>
          <w:szCs w:val="22"/>
        </w:rPr>
      </w:pPr>
    </w:p>
    <w:p w14:paraId="44DA71F2" w14:textId="77777777" w:rsidR="0013007A" w:rsidRPr="00482E6C" w:rsidRDefault="0013007A">
      <w:pPr>
        <w:jc w:val="both"/>
        <w:rPr>
          <w:rFonts w:asciiTheme="minorHAnsi" w:hAnsiTheme="minorHAnsi" w:cstheme="minorHAnsi"/>
          <w:sz w:val="22"/>
          <w:szCs w:val="22"/>
        </w:rPr>
      </w:pPr>
    </w:p>
    <w:p w14:paraId="0B521F25" w14:textId="77777777" w:rsidR="0013007A" w:rsidRPr="00482E6C" w:rsidRDefault="0013007A">
      <w:pPr>
        <w:jc w:val="both"/>
        <w:rPr>
          <w:rFonts w:asciiTheme="minorHAnsi" w:hAnsiTheme="minorHAnsi" w:cstheme="minorHAnsi"/>
          <w:sz w:val="22"/>
          <w:szCs w:val="22"/>
        </w:rPr>
      </w:pPr>
    </w:p>
    <w:p w14:paraId="688173D4" w14:textId="77777777" w:rsidR="0013007A" w:rsidRPr="00482E6C" w:rsidRDefault="0013007A">
      <w:pPr>
        <w:jc w:val="both"/>
        <w:rPr>
          <w:rFonts w:asciiTheme="minorHAnsi" w:hAnsiTheme="minorHAnsi" w:cstheme="minorHAnsi"/>
          <w:sz w:val="22"/>
          <w:szCs w:val="22"/>
        </w:rPr>
      </w:pPr>
      <w:r w:rsidRPr="00482E6C">
        <w:rPr>
          <w:rFonts w:asciiTheme="minorHAnsi" w:hAnsiTheme="minorHAnsi" w:cstheme="minorHAnsi"/>
          <w:sz w:val="22"/>
          <w:szCs w:val="22"/>
        </w:rPr>
        <w:t xml:space="preserve">                                                                                                                                                                                                                                </w:t>
      </w:r>
    </w:p>
    <w:p w14:paraId="49457E5B" w14:textId="77777777" w:rsidR="0013007A" w:rsidRPr="00482E6C" w:rsidRDefault="0013007A">
      <w:pPr>
        <w:pStyle w:val="Naslov5"/>
        <w:rPr>
          <w:rFonts w:asciiTheme="minorHAnsi" w:hAnsiTheme="minorHAnsi" w:cstheme="minorHAnsi"/>
          <w:sz w:val="22"/>
          <w:szCs w:val="22"/>
        </w:rPr>
      </w:pPr>
      <w:r w:rsidRPr="00482E6C">
        <w:rPr>
          <w:rFonts w:asciiTheme="minorHAnsi" w:hAnsiTheme="minorHAnsi" w:cstheme="minorHAnsi"/>
          <w:sz w:val="22"/>
          <w:szCs w:val="22"/>
        </w:rPr>
        <w:t>RAZPISNA   DOKUMENTACIJA</w:t>
      </w:r>
    </w:p>
    <w:p w14:paraId="0A0D49F2" w14:textId="082D38FF" w:rsidR="0013007A" w:rsidRPr="00482E6C" w:rsidRDefault="0013007A">
      <w:pPr>
        <w:jc w:val="both"/>
        <w:rPr>
          <w:rFonts w:asciiTheme="minorHAnsi" w:hAnsiTheme="minorHAnsi" w:cstheme="minorHAnsi"/>
          <w:sz w:val="22"/>
          <w:szCs w:val="22"/>
        </w:rPr>
      </w:pPr>
    </w:p>
    <w:p w14:paraId="3ADA7712" w14:textId="77777777" w:rsidR="0013007A" w:rsidRPr="00482E6C" w:rsidRDefault="0013007A">
      <w:pPr>
        <w:pStyle w:val="Telobesedila21"/>
        <w:rPr>
          <w:rFonts w:asciiTheme="minorHAnsi" w:hAnsiTheme="minorHAnsi" w:cstheme="minorHAnsi"/>
          <w:sz w:val="22"/>
          <w:szCs w:val="22"/>
        </w:rPr>
      </w:pPr>
      <w:r w:rsidRPr="00482E6C">
        <w:rPr>
          <w:rFonts w:asciiTheme="minorHAnsi" w:hAnsiTheme="minorHAnsi" w:cstheme="minorHAnsi"/>
          <w:sz w:val="22"/>
          <w:szCs w:val="22"/>
        </w:rPr>
        <w:t>ZA JAVNO NAROČILO:</w:t>
      </w:r>
    </w:p>
    <w:p w14:paraId="6A16C32E" w14:textId="77777777" w:rsidR="005D419C" w:rsidRPr="00482E6C" w:rsidRDefault="005D419C">
      <w:pPr>
        <w:jc w:val="center"/>
        <w:rPr>
          <w:rFonts w:asciiTheme="minorHAnsi" w:hAnsiTheme="minorHAnsi" w:cstheme="minorHAnsi"/>
          <w:b/>
          <w:sz w:val="22"/>
          <w:szCs w:val="22"/>
        </w:rPr>
      </w:pPr>
    </w:p>
    <w:p w14:paraId="064AAD28" w14:textId="1292C77B" w:rsidR="007616CA" w:rsidRPr="00482E6C" w:rsidRDefault="00B924C1">
      <w:pPr>
        <w:jc w:val="center"/>
        <w:rPr>
          <w:rFonts w:asciiTheme="minorHAnsi" w:hAnsiTheme="minorHAnsi" w:cstheme="minorHAnsi"/>
          <w:b/>
          <w:sz w:val="22"/>
          <w:szCs w:val="22"/>
        </w:rPr>
      </w:pPr>
      <w:r>
        <w:rPr>
          <w:rFonts w:asciiTheme="minorHAnsi" w:hAnsiTheme="minorHAnsi" w:cstheme="minorHAnsi"/>
          <w:b/>
          <w:sz w:val="22"/>
          <w:szCs w:val="22"/>
        </w:rPr>
        <w:t>Organiziranje nakupa letalskih kart in hotelskih storitev v Splošni bolnišnici Celje za obdobje štirih (4) let</w:t>
      </w:r>
    </w:p>
    <w:p w14:paraId="79E18B27" w14:textId="77777777" w:rsidR="007616CA" w:rsidRPr="00482E6C" w:rsidRDefault="007616CA">
      <w:pPr>
        <w:jc w:val="center"/>
        <w:rPr>
          <w:rFonts w:asciiTheme="minorHAnsi" w:hAnsiTheme="minorHAnsi" w:cstheme="minorHAnsi"/>
          <w:b/>
          <w:sz w:val="22"/>
          <w:szCs w:val="22"/>
        </w:rPr>
      </w:pPr>
    </w:p>
    <w:p w14:paraId="5CA45D23" w14:textId="77777777" w:rsidR="0013007A" w:rsidRPr="00482E6C" w:rsidRDefault="009E0CDE">
      <w:pPr>
        <w:jc w:val="center"/>
        <w:rPr>
          <w:rFonts w:asciiTheme="minorHAnsi" w:hAnsiTheme="minorHAnsi" w:cstheme="minorHAnsi"/>
          <w:b/>
          <w:sz w:val="22"/>
          <w:szCs w:val="22"/>
        </w:rPr>
      </w:pPr>
      <w:r w:rsidRPr="00482E6C">
        <w:rPr>
          <w:rFonts w:asciiTheme="minorHAnsi" w:hAnsiTheme="minorHAnsi" w:cstheme="minorHAnsi"/>
          <w:b/>
          <w:sz w:val="22"/>
          <w:szCs w:val="22"/>
        </w:rPr>
        <w:t>Odprti postopek</w:t>
      </w:r>
    </w:p>
    <w:p w14:paraId="2895FF3A" w14:textId="77777777" w:rsidR="0013007A" w:rsidRPr="00482E6C" w:rsidRDefault="0013007A">
      <w:pPr>
        <w:jc w:val="center"/>
        <w:rPr>
          <w:rFonts w:asciiTheme="minorHAnsi" w:hAnsiTheme="minorHAnsi" w:cstheme="minorHAnsi"/>
          <w:b/>
          <w:sz w:val="22"/>
          <w:szCs w:val="22"/>
        </w:rPr>
      </w:pPr>
    </w:p>
    <w:p w14:paraId="1D6D230C" w14:textId="77777777" w:rsidR="0013007A" w:rsidRPr="00482E6C" w:rsidRDefault="0013007A">
      <w:pPr>
        <w:jc w:val="center"/>
        <w:rPr>
          <w:rFonts w:asciiTheme="minorHAnsi" w:hAnsiTheme="minorHAnsi" w:cstheme="minorHAnsi"/>
          <w:b/>
          <w:bCs/>
          <w:sz w:val="22"/>
          <w:szCs w:val="22"/>
        </w:rPr>
      </w:pPr>
    </w:p>
    <w:p w14:paraId="7EE64811" w14:textId="77777777" w:rsidR="0013007A" w:rsidRPr="00482E6C" w:rsidRDefault="0013007A" w:rsidP="0095047E">
      <w:pPr>
        <w:numPr>
          <w:ilvl w:val="0"/>
          <w:numId w:val="1"/>
        </w:numPr>
        <w:tabs>
          <w:tab w:val="left" w:pos="360"/>
        </w:tabs>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Povabilo </w:t>
      </w:r>
      <w:r w:rsidR="00065E0D" w:rsidRPr="00482E6C">
        <w:rPr>
          <w:rFonts w:asciiTheme="minorHAnsi" w:hAnsiTheme="minorHAnsi" w:cstheme="minorHAnsi"/>
          <w:b/>
          <w:bCs/>
          <w:sz w:val="22"/>
          <w:szCs w:val="22"/>
        </w:rPr>
        <w:t xml:space="preserve">in navodila za </w:t>
      </w:r>
      <w:r w:rsidRPr="00482E6C">
        <w:rPr>
          <w:rFonts w:asciiTheme="minorHAnsi" w:hAnsiTheme="minorHAnsi" w:cstheme="minorHAnsi"/>
          <w:b/>
          <w:bCs/>
          <w:sz w:val="22"/>
          <w:szCs w:val="22"/>
        </w:rPr>
        <w:t>oddaj</w:t>
      </w:r>
      <w:r w:rsidR="00065E0D" w:rsidRPr="00482E6C">
        <w:rPr>
          <w:rFonts w:asciiTheme="minorHAnsi" w:hAnsiTheme="minorHAnsi" w:cstheme="minorHAnsi"/>
          <w:b/>
          <w:bCs/>
          <w:sz w:val="22"/>
          <w:szCs w:val="22"/>
        </w:rPr>
        <w:t>o</w:t>
      </w:r>
      <w:r w:rsidRPr="00482E6C">
        <w:rPr>
          <w:rFonts w:asciiTheme="minorHAnsi" w:hAnsiTheme="minorHAnsi" w:cstheme="minorHAnsi"/>
          <w:b/>
          <w:bCs/>
          <w:sz w:val="22"/>
          <w:szCs w:val="22"/>
        </w:rPr>
        <w:t xml:space="preserve"> ponudbe (OBR-1)</w:t>
      </w:r>
    </w:p>
    <w:p w14:paraId="6367A3AB" w14:textId="77777777" w:rsidR="0013007A" w:rsidRPr="00482E6C" w:rsidRDefault="0013007A" w:rsidP="0095047E">
      <w:pPr>
        <w:numPr>
          <w:ilvl w:val="0"/>
          <w:numId w:val="1"/>
        </w:numPr>
        <w:tabs>
          <w:tab w:val="left" w:pos="360"/>
        </w:tabs>
        <w:jc w:val="both"/>
        <w:rPr>
          <w:rFonts w:asciiTheme="minorHAnsi" w:hAnsiTheme="minorHAnsi" w:cstheme="minorHAnsi"/>
          <w:b/>
          <w:bCs/>
          <w:sz w:val="22"/>
          <w:szCs w:val="22"/>
        </w:rPr>
      </w:pPr>
      <w:r w:rsidRPr="00482E6C">
        <w:rPr>
          <w:rFonts w:asciiTheme="minorHAnsi" w:hAnsiTheme="minorHAnsi" w:cstheme="minorHAnsi"/>
          <w:b/>
          <w:bCs/>
          <w:sz w:val="22"/>
          <w:szCs w:val="22"/>
        </w:rPr>
        <w:t>Obrazec ponudbe (OBR-</w:t>
      </w:r>
      <w:r w:rsidR="00065E0D" w:rsidRPr="00482E6C">
        <w:rPr>
          <w:rFonts w:asciiTheme="minorHAnsi" w:hAnsiTheme="minorHAnsi" w:cstheme="minorHAnsi"/>
          <w:b/>
          <w:bCs/>
          <w:sz w:val="22"/>
          <w:szCs w:val="22"/>
        </w:rPr>
        <w:t>2</w:t>
      </w:r>
      <w:r w:rsidRPr="00482E6C">
        <w:rPr>
          <w:rFonts w:asciiTheme="minorHAnsi" w:hAnsiTheme="minorHAnsi" w:cstheme="minorHAnsi"/>
          <w:b/>
          <w:bCs/>
          <w:sz w:val="22"/>
          <w:szCs w:val="22"/>
        </w:rPr>
        <w:t>)</w:t>
      </w:r>
    </w:p>
    <w:p w14:paraId="5C758C6A" w14:textId="3DA1E0EF" w:rsidR="0013007A" w:rsidRPr="00482E6C" w:rsidRDefault="0013007A" w:rsidP="0095047E">
      <w:pPr>
        <w:numPr>
          <w:ilvl w:val="0"/>
          <w:numId w:val="1"/>
        </w:numPr>
        <w:tabs>
          <w:tab w:val="left" w:pos="360"/>
        </w:tabs>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Vzorec </w:t>
      </w:r>
      <w:r w:rsidR="00E50769" w:rsidRPr="00482E6C">
        <w:rPr>
          <w:rFonts w:asciiTheme="minorHAnsi" w:hAnsiTheme="minorHAnsi" w:cstheme="minorHAnsi"/>
          <w:b/>
          <w:bCs/>
          <w:sz w:val="22"/>
          <w:szCs w:val="22"/>
        </w:rPr>
        <w:t>okvirnega sporazuma</w:t>
      </w:r>
      <w:r w:rsidR="00065E0D" w:rsidRPr="00482E6C">
        <w:rPr>
          <w:rFonts w:asciiTheme="minorHAnsi" w:hAnsiTheme="minorHAnsi" w:cstheme="minorHAnsi"/>
          <w:b/>
          <w:bCs/>
          <w:sz w:val="22"/>
          <w:szCs w:val="22"/>
        </w:rPr>
        <w:t xml:space="preserve"> (OBR-</w:t>
      </w:r>
      <w:r w:rsidR="00101CD1">
        <w:rPr>
          <w:rFonts w:asciiTheme="minorHAnsi" w:hAnsiTheme="minorHAnsi" w:cstheme="minorHAnsi"/>
          <w:b/>
          <w:bCs/>
          <w:sz w:val="22"/>
          <w:szCs w:val="22"/>
        </w:rPr>
        <w:t>3</w:t>
      </w:r>
      <w:r w:rsidR="00065E0D" w:rsidRPr="00482E6C">
        <w:rPr>
          <w:rFonts w:asciiTheme="minorHAnsi" w:hAnsiTheme="minorHAnsi" w:cstheme="minorHAnsi"/>
          <w:b/>
          <w:bCs/>
          <w:sz w:val="22"/>
          <w:szCs w:val="22"/>
        </w:rPr>
        <w:t>)</w:t>
      </w:r>
    </w:p>
    <w:p w14:paraId="2498AC48" w14:textId="4030EE29" w:rsidR="00347E98" w:rsidRPr="00482E6C" w:rsidRDefault="00E47035" w:rsidP="0095047E">
      <w:pPr>
        <w:numPr>
          <w:ilvl w:val="0"/>
          <w:numId w:val="1"/>
        </w:numPr>
        <w:suppressAutoHyphens w:val="0"/>
        <w:jc w:val="both"/>
        <w:rPr>
          <w:rFonts w:asciiTheme="minorHAnsi" w:hAnsiTheme="minorHAnsi" w:cstheme="minorHAnsi"/>
          <w:b/>
          <w:bCs/>
          <w:sz w:val="22"/>
          <w:szCs w:val="22"/>
        </w:rPr>
      </w:pPr>
      <w:r w:rsidRPr="00482E6C">
        <w:rPr>
          <w:rFonts w:asciiTheme="minorHAnsi" w:hAnsiTheme="minorHAnsi" w:cstheme="minorHAnsi"/>
          <w:b/>
          <w:sz w:val="22"/>
          <w:szCs w:val="22"/>
        </w:rPr>
        <w:t>Izjave (OBR-</w:t>
      </w:r>
      <w:r w:rsidR="00101CD1">
        <w:rPr>
          <w:rFonts w:asciiTheme="minorHAnsi" w:hAnsiTheme="minorHAnsi" w:cstheme="minorHAnsi"/>
          <w:b/>
          <w:sz w:val="22"/>
          <w:szCs w:val="22"/>
        </w:rPr>
        <w:t>4</w:t>
      </w:r>
      <w:r w:rsidRPr="00482E6C">
        <w:rPr>
          <w:rFonts w:asciiTheme="minorHAnsi" w:hAnsiTheme="minorHAnsi" w:cstheme="minorHAnsi"/>
          <w:b/>
          <w:sz w:val="22"/>
          <w:szCs w:val="22"/>
        </w:rPr>
        <w:t>, OBR-</w:t>
      </w:r>
      <w:r w:rsidR="00101CD1">
        <w:rPr>
          <w:rFonts w:asciiTheme="minorHAnsi" w:hAnsiTheme="minorHAnsi" w:cstheme="minorHAnsi"/>
          <w:b/>
          <w:sz w:val="22"/>
          <w:szCs w:val="22"/>
        </w:rPr>
        <w:t>5</w:t>
      </w:r>
      <w:r w:rsidRPr="00482E6C">
        <w:rPr>
          <w:rFonts w:asciiTheme="minorHAnsi" w:hAnsiTheme="minorHAnsi" w:cstheme="minorHAnsi"/>
          <w:b/>
          <w:sz w:val="22"/>
          <w:szCs w:val="22"/>
        </w:rPr>
        <w:t>, OBR-</w:t>
      </w:r>
      <w:r w:rsidR="00101CD1">
        <w:rPr>
          <w:rFonts w:asciiTheme="minorHAnsi" w:hAnsiTheme="minorHAnsi" w:cstheme="minorHAnsi"/>
          <w:b/>
          <w:sz w:val="22"/>
          <w:szCs w:val="22"/>
        </w:rPr>
        <w:t>6</w:t>
      </w:r>
      <w:r w:rsidRPr="00482E6C">
        <w:rPr>
          <w:rFonts w:asciiTheme="minorHAnsi" w:hAnsiTheme="minorHAnsi" w:cstheme="minorHAnsi"/>
          <w:b/>
          <w:sz w:val="22"/>
          <w:szCs w:val="22"/>
        </w:rPr>
        <w:t>, OBR-</w:t>
      </w:r>
      <w:r w:rsidR="00101CD1">
        <w:rPr>
          <w:rFonts w:asciiTheme="minorHAnsi" w:hAnsiTheme="minorHAnsi" w:cstheme="minorHAnsi"/>
          <w:b/>
          <w:sz w:val="22"/>
          <w:szCs w:val="22"/>
        </w:rPr>
        <w:t>6</w:t>
      </w:r>
      <w:r w:rsidR="00347E98" w:rsidRPr="00482E6C">
        <w:rPr>
          <w:rFonts w:asciiTheme="minorHAnsi" w:hAnsiTheme="minorHAnsi" w:cstheme="minorHAnsi"/>
          <w:b/>
          <w:sz w:val="22"/>
          <w:szCs w:val="22"/>
        </w:rPr>
        <w:t>/A)</w:t>
      </w:r>
    </w:p>
    <w:p w14:paraId="1015FD9B" w14:textId="2F3BAF46" w:rsidR="00BE0293" w:rsidRDefault="00BE0293" w:rsidP="0095047E">
      <w:pPr>
        <w:numPr>
          <w:ilvl w:val="0"/>
          <w:numId w:val="1"/>
        </w:numPr>
        <w:tabs>
          <w:tab w:val="left" w:pos="360"/>
        </w:tabs>
        <w:jc w:val="both"/>
        <w:rPr>
          <w:rFonts w:asciiTheme="minorHAnsi" w:hAnsiTheme="minorHAnsi" w:cstheme="minorHAnsi"/>
          <w:b/>
          <w:bCs/>
          <w:sz w:val="22"/>
          <w:szCs w:val="22"/>
        </w:rPr>
      </w:pPr>
      <w:r w:rsidRPr="00482E6C">
        <w:rPr>
          <w:rFonts w:asciiTheme="minorHAnsi" w:hAnsiTheme="minorHAnsi" w:cstheme="minorHAnsi"/>
          <w:b/>
          <w:bCs/>
          <w:sz w:val="22"/>
          <w:szCs w:val="22"/>
        </w:rPr>
        <w:t>Vzorec menične izjave za dobro izvedbo pogodbenih obveznosti (OBR-</w:t>
      </w:r>
      <w:r w:rsidR="00101CD1">
        <w:rPr>
          <w:rFonts w:asciiTheme="minorHAnsi" w:hAnsiTheme="minorHAnsi" w:cstheme="minorHAnsi"/>
          <w:b/>
          <w:bCs/>
          <w:sz w:val="22"/>
          <w:szCs w:val="22"/>
        </w:rPr>
        <w:t>7</w:t>
      </w:r>
      <w:r w:rsidRPr="00482E6C">
        <w:rPr>
          <w:rFonts w:asciiTheme="minorHAnsi" w:hAnsiTheme="minorHAnsi" w:cstheme="minorHAnsi"/>
          <w:b/>
          <w:bCs/>
          <w:sz w:val="22"/>
          <w:szCs w:val="22"/>
        </w:rPr>
        <w:t>)</w:t>
      </w:r>
    </w:p>
    <w:p w14:paraId="4AC0CC21" w14:textId="2462FE9B" w:rsidR="00A52DF6" w:rsidRPr="00482E6C" w:rsidRDefault="00A52DF6" w:rsidP="0095047E">
      <w:pPr>
        <w:numPr>
          <w:ilvl w:val="0"/>
          <w:numId w:val="1"/>
        </w:numPr>
        <w:tabs>
          <w:tab w:val="left" w:pos="360"/>
        </w:tabs>
        <w:jc w:val="both"/>
        <w:rPr>
          <w:rFonts w:asciiTheme="minorHAnsi" w:hAnsiTheme="minorHAnsi" w:cstheme="minorHAnsi"/>
          <w:b/>
          <w:bCs/>
          <w:sz w:val="22"/>
          <w:szCs w:val="22"/>
        </w:rPr>
      </w:pPr>
      <w:r>
        <w:rPr>
          <w:rFonts w:asciiTheme="minorHAnsi" w:hAnsiTheme="minorHAnsi" w:cstheme="minorHAnsi"/>
          <w:b/>
          <w:bCs/>
          <w:sz w:val="22"/>
          <w:szCs w:val="22"/>
        </w:rPr>
        <w:t>Izjavi (OBR-</w:t>
      </w:r>
      <w:r w:rsidR="00101CD1">
        <w:rPr>
          <w:rFonts w:asciiTheme="minorHAnsi" w:hAnsiTheme="minorHAnsi" w:cstheme="minorHAnsi"/>
          <w:b/>
          <w:bCs/>
          <w:sz w:val="22"/>
          <w:szCs w:val="22"/>
        </w:rPr>
        <w:t xml:space="preserve">8 </w:t>
      </w:r>
      <w:r>
        <w:rPr>
          <w:rFonts w:asciiTheme="minorHAnsi" w:hAnsiTheme="minorHAnsi" w:cstheme="minorHAnsi"/>
          <w:b/>
          <w:bCs/>
          <w:sz w:val="22"/>
          <w:szCs w:val="22"/>
        </w:rPr>
        <w:t>in OBR-</w:t>
      </w:r>
      <w:r w:rsidR="00101CD1">
        <w:rPr>
          <w:rFonts w:asciiTheme="minorHAnsi" w:hAnsiTheme="minorHAnsi" w:cstheme="minorHAnsi"/>
          <w:b/>
          <w:bCs/>
          <w:sz w:val="22"/>
          <w:szCs w:val="22"/>
        </w:rPr>
        <w:t>9</w:t>
      </w:r>
      <w:r>
        <w:rPr>
          <w:rFonts w:asciiTheme="minorHAnsi" w:hAnsiTheme="minorHAnsi" w:cstheme="minorHAnsi"/>
          <w:b/>
          <w:bCs/>
          <w:sz w:val="22"/>
          <w:szCs w:val="22"/>
        </w:rPr>
        <w:t>)</w:t>
      </w:r>
    </w:p>
    <w:p w14:paraId="36AEE6AC" w14:textId="77777777" w:rsidR="005D419C" w:rsidRPr="00482E6C" w:rsidRDefault="005D419C">
      <w:pPr>
        <w:jc w:val="both"/>
        <w:rPr>
          <w:rFonts w:asciiTheme="minorHAnsi" w:hAnsiTheme="minorHAnsi" w:cstheme="minorHAnsi"/>
          <w:sz w:val="22"/>
          <w:szCs w:val="22"/>
        </w:rPr>
      </w:pPr>
    </w:p>
    <w:p w14:paraId="6ED41346" w14:textId="6CF1959C" w:rsidR="0013007A" w:rsidRPr="00482E6C" w:rsidRDefault="0013007A" w:rsidP="00F039E3">
      <w:pPr>
        <w:shd w:val="clear" w:color="auto" w:fill="FFFFFF"/>
        <w:tabs>
          <w:tab w:val="left" w:pos="6973"/>
        </w:tabs>
        <w:spacing w:before="533"/>
        <w:ind w:right="25"/>
        <w:rPr>
          <w:rFonts w:asciiTheme="minorHAnsi" w:hAnsiTheme="minorHAnsi" w:cstheme="minorHAnsi"/>
          <w:sz w:val="22"/>
          <w:szCs w:val="22"/>
        </w:rPr>
      </w:pPr>
      <w:r w:rsidRPr="00482E6C">
        <w:rPr>
          <w:rFonts w:asciiTheme="minorHAnsi" w:hAnsiTheme="minorHAnsi" w:cstheme="minorHAnsi"/>
          <w:spacing w:val="-19"/>
          <w:sz w:val="22"/>
          <w:szCs w:val="22"/>
        </w:rPr>
        <w:t xml:space="preserve">                                                                                                            </w:t>
      </w:r>
      <w:r w:rsidR="00704766" w:rsidRPr="00482E6C">
        <w:rPr>
          <w:rFonts w:asciiTheme="minorHAnsi" w:hAnsiTheme="minorHAnsi" w:cstheme="minorHAnsi"/>
          <w:spacing w:val="-19"/>
          <w:sz w:val="22"/>
          <w:szCs w:val="22"/>
        </w:rPr>
        <w:t xml:space="preserve">                           </w:t>
      </w:r>
      <w:r w:rsidR="00C42741" w:rsidRPr="00482E6C">
        <w:rPr>
          <w:rFonts w:asciiTheme="minorHAnsi" w:hAnsiTheme="minorHAnsi" w:cstheme="minorHAnsi"/>
          <w:spacing w:val="-19"/>
          <w:sz w:val="22"/>
          <w:szCs w:val="22"/>
        </w:rPr>
        <w:t xml:space="preserve">       </w:t>
      </w:r>
      <w:r w:rsidR="00B924C1">
        <w:rPr>
          <w:rFonts w:asciiTheme="minorHAnsi" w:hAnsiTheme="minorHAnsi" w:cstheme="minorHAnsi"/>
          <w:spacing w:val="-19"/>
          <w:sz w:val="22"/>
          <w:szCs w:val="22"/>
        </w:rPr>
        <w:t xml:space="preserve">           </w:t>
      </w:r>
      <w:r w:rsidRPr="00482E6C">
        <w:rPr>
          <w:rFonts w:asciiTheme="minorHAnsi" w:hAnsiTheme="minorHAnsi" w:cstheme="minorHAnsi"/>
          <w:sz w:val="22"/>
          <w:szCs w:val="22"/>
        </w:rPr>
        <w:t xml:space="preserve">Splošna bolnišnica Celje                                                                                                                                  </w:t>
      </w:r>
    </w:p>
    <w:p w14:paraId="2E41E097" w14:textId="74B71850" w:rsidR="005039C8" w:rsidRPr="00482E6C" w:rsidRDefault="0013007A" w:rsidP="00F039E3">
      <w:pPr>
        <w:pStyle w:val="Telobesedila21"/>
        <w:jc w:val="left"/>
        <w:rPr>
          <w:rFonts w:asciiTheme="minorHAnsi" w:hAnsiTheme="minorHAnsi" w:cstheme="minorHAnsi"/>
          <w:b w:val="0"/>
          <w:sz w:val="22"/>
          <w:szCs w:val="22"/>
        </w:rPr>
      </w:pPr>
      <w:r w:rsidRPr="00482E6C">
        <w:rPr>
          <w:rFonts w:asciiTheme="minorHAnsi" w:hAnsiTheme="minorHAnsi" w:cstheme="minorHAnsi"/>
          <w:b w:val="0"/>
          <w:sz w:val="22"/>
          <w:szCs w:val="22"/>
        </w:rPr>
        <w:t xml:space="preserve">             </w:t>
      </w:r>
      <w:r w:rsidRPr="00482E6C">
        <w:rPr>
          <w:rFonts w:asciiTheme="minorHAnsi" w:hAnsiTheme="minorHAnsi" w:cstheme="minorHAnsi"/>
          <w:b w:val="0"/>
          <w:sz w:val="22"/>
          <w:szCs w:val="22"/>
        </w:rPr>
        <w:tab/>
        <w:t xml:space="preserve">                           </w:t>
      </w:r>
      <w:r w:rsidR="007B5CD7" w:rsidRPr="00482E6C">
        <w:rPr>
          <w:rFonts w:asciiTheme="minorHAnsi" w:hAnsiTheme="minorHAnsi" w:cstheme="minorHAnsi"/>
          <w:b w:val="0"/>
          <w:sz w:val="22"/>
          <w:szCs w:val="22"/>
        </w:rPr>
        <w:t xml:space="preserve">                             </w:t>
      </w:r>
      <w:r w:rsidR="00704766" w:rsidRPr="00482E6C">
        <w:rPr>
          <w:rFonts w:asciiTheme="minorHAnsi" w:hAnsiTheme="minorHAnsi" w:cstheme="minorHAnsi"/>
          <w:b w:val="0"/>
          <w:sz w:val="22"/>
          <w:szCs w:val="22"/>
        </w:rPr>
        <w:t xml:space="preserve">                                </w:t>
      </w:r>
      <w:r w:rsidR="00192CC2" w:rsidRPr="00482E6C">
        <w:rPr>
          <w:rFonts w:asciiTheme="minorHAnsi" w:hAnsiTheme="minorHAnsi" w:cstheme="minorHAnsi"/>
          <w:b w:val="0"/>
          <w:sz w:val="22"/>
          <w:szCs w:val="22"/>
        </w:rPr>
        <w:t>Direktor</w:t>
      </w:r>
      <w:r w:rsidR="005039C8" w:rsidRPr="00482E6C">
        <w:rPr>
          <w:rFonts w:asciiTheme="minorHAnsi" w:hAnsiTheme="minorHAnsi" w:cstheme="minorHAnsi"/>
          <w:b w:val="0"/>
          <w:sz w:val="22"/>
          <w:szCs w:val="22"/>
        </w:rPr>
        <w:tab/>
      </w:r>
      <w:r w:rsidR="005039C8" w:rsidRPr="00482E6C">
        <w:rPr>
          <w:rFonts w:asciiTheme="minorHAnsi" w:hAnsiTheme="minorHAnsi" w:cstheme="minorHAnsi"/>
          <w:b w:val="0"/>
          <w:sz w:val="22"/>
          <w:szCs w:val="22"/>
        </w:rPr>
        <w:tab/>
      </w:r>
      <w:r w:rsidR="005039C8" w:rsidRPr="00482E6C">
        <w:rPr>
          <w:rFonts w:asciiTheme="minorHAnsi" w:hAnsiTheme="minorHAnsi" w:cstheme="minorHAnsi"/>
          <w:b w:val="0"/>
          <w:sz w:val="22"/>
          <w:szCs w:val="22"/>
        </w:rPr>
        <w:tab/>
      </w:r>
      <w:r w:rsidR="005039C8" w:rsidRPr="00482E6C">
        <w:rPr>
          <w:rFonts w:asciiTheme="minorHAnsi" w:hAnsiTheme="minorHAnsi" w:cstheme="minorHAnsi"/>
          <w:b w:val="0"/>
          <w:sz w:val="22"/>
          <w:szCs w:val="22"/>
        </w:rPr>
        <w:tab/>
      </w:r>
      <w:r w:rsidR="005039C8" w:rsidRPr="00482E6C">
        <w:rPr>
          <w:rFonts w:asciiTheme="minorHAnsi" w:hAnsiTheme="minorHAnsi" w:cstheme="minorHAnsi"/>
          <w:b w:val="0"/>
          <w:sz w:val="22"/>
          <w:szCs w:val="22"/>
        </w:rPr>
        <w:tab/>
      </w:r>
      <w:r w:rsidR="005039C8" w:rsidRPr="00482E6C">
        <w:rPr>
          <w:rFonts w:asciiTheme="minorHAnsi" w:hAnsiTheme="minorHAnsi" w:cstheme="minorHAnsi"/>
          <w:b w:val="0"/>
          <w:sz w:val="22"/>
          <w:szCs w:val="22"/>
        </w:rPr>
        <w:tab/>
      </w:r>
      <w:r w:rsidR="00023E75">
        <w:rPr>
          <w:rFonts w:asciiTheme="minorHAnsi" w:hAnsiTheme="minorHAnsi" w:cstheme="minorHAnsi"/>
          <w:b w:val="0"/>
          <w:sz w:val="22"/>
          <w:szCs w:val="22"/>
        </w:rPr>
        <w:tab/>
      </w:r>
      <w:r w:rsidR="00023E75">
        <w:rPr>
          <w:rFonts w:asciiTheme="minorHAnsi" w:hAnsiTheme="minorHAnsi" w:cstheme="minorHAnsi"/>
          <w:b w:val="0"/>
          <w:sz w:val="22"/>
          <w:szCs w:val="22"/>
        </w:rPr>
        <w:tab/>
      </w:r>
      <w:r w:rsidR="00023E75">
        <w:rPr>
          <w:rFonts w:asciiTheme="minorHAnsi" w:hAnsiTheme="minorHAnsi" w:cstheme="minorHAnsi"/>
          <w:b w:val="0"/>
          <w:sz w:val="22"/>
          <w:szCs w:val="22"/>
        </w:rPr>
        <w:tab/>
      </w:r>
      <w:r w:rsidR="00023E75">
        <w:rPr>
          <w:rFonts w:asciiTheme="minorHAnsi" w:hAnsiTheme="minorHAnsi" w:cstheme="minorHAnsi"/>
          <w:b w:val="0"/>
          <w:sz w:val="22"/>
          <w:szCs w:val="22"/>
        </w:rPr>
        <w:tab/>
        <w:t xml:space="preserve">      Aleksander Svetelšek, mag.</w:t>
      </w:r>
    </w:p>
    <w:p w14:paraId="3051C1E5" w14:textId="77777777" w:rsidR="0013007A" w:rsidRPr="00482E6C" w:rsidRDefault="0013007A" w:rsidP="00F039E3">
      <w:pPr>
        <w:pStyle w:val="Telobesedila21"/>
        <w:ind w:left="4963"/>
        <w:jc w:val="right"/>
        <w:rPr>
          <w:rFonts w:asciiTheme="minorHAnsi" w:hAnsiTheme="minorHAnsi" w:cstheme="minorHAnsi"/>
          <w:b w:val="0"/>
          <w:sz w:val="22"/>
          <w:szCs w:val="22"/>
        </w:rPr>
      </w:pPr>
      <w:r w:rsidRPr="00482E6C">
        <w:rPr>
          <w:rFonts w:asciiTheme="minorHAnsi" w:hAnsiTheme="minorHAnsi" w:cstheme="minorHAnsi"/>
          <w:sz w:val="22"/>
          <w:szCs w:val="22"/>
        </w:rPr>
        <w:br w:type="page"/>
      </w:r>
      <w:r w:rsidRPr="00482E6C">
        <w:rPr>
          <w:rFonts w:asciiTheme="minorHAnsi" w:hAnsiTheme="minorHAnsi" w:cstheme="minorHAnsi"/>
          <w:b w:val="0"/>
          <w:sz w:val="22"/>
          <w:szCs w:val="22"/>
        </w:rPr>
        <w:lastRenderedPageBreak/>
        <w:t xml:space="preserve">                                                             </w:t>
      </w:r>
      <w:r w:rsidRPr="00482E6C">
        <w:rPr>
          <w:rFonts w:asciiTheme="minorHAnsi" w:hAnsiTheme="minorHAnsi" w:cstheme="minorHAnsi"/>
          <w:sz w:val="22"/>
          <w:szCs w:val="22"/>
        </w:rPr>
        <w:t>OBR-1</w:t>
      </w:r>
    </w:p>
    <w:p w14:paraId="4B883B24" w14:textId="77777777" w:rsidR="0013007A" w:rsidRPr="00482E6C" w:rsidRDefault="0013007A">
      <w:pPr>
        <w:pStyle w:val="Telobesedila21"/>
        <w:rPr>
          <w:rFonts w:asciiTheme="minorHAnsi" w:hAnsiTheme="minorHAnsi" w:cstheme="minorHAnsi"/>
          <w:sz w:val="22"/>
          <w:szCs w:val="22"/>
        </w:rPr>
      </w:pPr>
      <w:r w:rsidRPr="00482E6C">
        <w:rPr>
          <w:rFonts w:asciiTheme="minorHAnsi" w:hAnsiTheme="minorHAnsi" w:cstheme="minorHAnsi"/>
          <w:sz w:val="22"/>
          <w:szCs w:val="22"/>
        </w:rPr>
        <w:t>Predmet javnega razpisa:</w:t>
      </w:r>
    </w:p>
    <w:p w14:paraId="4451C2D2" w14:textId="77777777" w:rsidR="0013007A" w:rsidRPr="00482E6C" w:rsidRDefault="0013007A">
      <w:pPr>
        <w:pStyle w:val="Telobesedila21"/>
        <w:rPr>
          <w:rFonts w:asciiTheme="minorHAnsi" w:hAnsiTheme="minorHAnsi" w:cstheme="minorHAnsi"/>
          <w:sz w:val="22"/>
          <w:szCs w:val="22"/>
        </w:rPr>
      </w:pPr>
    </w:p>
    <w:p w14:paraId="0FABDDF7" w14:textId="7EF696CE" w:rsidR="002C449C" w:rsidRPr="00482E6C" w:rsidRDefault="00B924C1" w:rsidP="002C449C">
      <w:pPr>
        <w:jc w:val="center"/>
        <w:rPr>
          <w:rFonts w:asciiTheme="minorHAnsi" w:hAnsiTheme="minorHAnsi" w:cstheme="minorHAnsi"/>
          <w:b/>
          <w:sz w:val="22"/>
          <w:szCs w:val="22"/>
        </w:rPr>
      </w:pPr>
      <w:r>
        <w:rPr>
          <w:rFonts w:asciiTheme="minorHAnsi" w:hAnsiTheme="minorHAnsi" w:cstheme="minorHAnsi"/>
          <w:b/>
          <w:sz w:val="22"/>
          <w:szCs w:val="22"/>
        </w:rPr>
        <w:t>Organiziranje nakupa letalskih kart in hotelskih storitev v Splošni bolnišnici Celje za obdobje štirih (4) let</w:t>
      </w:r>
    </w:p>
    <w:p w14:paraId="4F6F00E1" w14:textId="77777777" w:rsidR="0013007A" w:rsidRPr="00482E6C" w:rsidRDefault="0013007A">
      <w:pPr>
        <w:jc w:val="both"/>
        <w:rPr>
          <w:rFonts w:asciiTheme="minorHAnsi" w:hAnsiTheme="minorHAnsi" w:cstheme="minorHAnsi"/>
          <w:b/>
          <w:sz w:val="22"/>
          <w:szCs w:val="22"/>
        </w:rPr>
      </w:pPr>
    </w:p>
    <w:p w14:paraId="7081A1C2" w14:textId="77777777" w:rsidR="005D5DD2" w:rsidRPr="00482E6C" w:rsidRDefault="00347E98" w:rsidP="00245264">
      <w:pPr>
        <w:widowControl w:val="0"/>
        <w:numPr>
          <w:ilvl w:val="1"/>
          <w:numId w:val="29"/>
        </w:numPr>
        <w:tabs>
          <w:tab w:val="clear" w:pos="1440"/>
          <w:tab w:val="num" w:pos="920"/>
        </w:tabs>
        <w:suppressAutoHyphens w:val="0"/>
        <w:overflowPunct w:val="0"/>
        <w:autoSpaceDE w:val="0"/>
        <w:autoSpaceDN w:val="0"/>
        <w:adjustRightInd w:val="0"/>
        <w:ind w:left="640" w:hanging="497"/>
        <w:jc w:val="both"/>
        <w:rPr>
          <w:rFonts w:asciiTheme="minorHAnsi" w:hAnsiTheme="minorHAnsi" w:cstheme="minorHAnsi"/>
          <w:b/>
          <w:bCs/>
          <w:sz w:val="22"/>
          <w:szCs w:val="22"/>
        </w:rPr>
      </w:pPr>
      <w:r w:rsidRPr="00482E6C">
        <w:rPr>
          <w:rFonts w:asciiTheme="minorHAnsi" w:hAnsiTheme="minorHAnsi" w:cstheme="minorHAnsi"/>
          <w:b/>
          <w:bCs/>
          <w:sz w:val="22"/>
          <w:szCs w:val="22"/>
        </w:rPr>
        <w:t>POVABILO IN NAVODILA ZA ODDAJO PONUDBE</w:t>
      </w:r>
    </w:p>
    <w:p w14:paraId="38279081" w14:textId="77777777" w:rsidR="005D5DD2" w:rsidRPr="00482E6C" w:rsidRDefault="005D5DD2" w:rsidP="005D5DD2">
      <w:pPr>
        <w:widowControl w:val="0"/>
        <w:overflowPunct w:val="0"/>
        <w:autoSpaceDE w:val="0"/>
        <w:autoSpaceDN w:val="0"/>
        <w:adjustRightInd w:val="0"/>
        <w:ind w:left="640"/>
        <w:jc w:val="both"/>
        <w:rPr>
          <w:rFonts w:asciiTheme="minorHAnsi" w:hAnsiTheme="minorHAnsi" w:cstheme="minorHAnsi"/>
          <w:b/>
          <w:bCs/>
          <w:sz w:val="22"/>
          <w:szCs w:val="22"/>
        </w:rPr>
      </w:pPr>
    </w:p>
    <w:p w14:paraId="60DF769C" w14:textId="77777777" w:rsidR="005D5DD2" w:rsidRPr="00482E6C" w:rsidRDefault="005D5DD2" w:rsidP="00245264">
      <w:pPr>
        <w:widowControl w:val="0"/>
        <w:numPr>
          <w:ilvl w:val="0"/>
          <w:numId w:val="30"/>
        </w:numPr>
        <w:tabs>
          <w:tab w:val="clear" w:pos="720"/>
          <w:tab w:val="num" w:pos="240"/>
        </w:tabs>
        <w:suppressAutoHyphens w:val="0"/>
        <w:overflowPunct w:val="0"/>
        <w:autoSpaceDE w:val="0"/>
        <w:autoSpaceDN w:val="0"/>
        <w:adjustRightInd w:val="0"/>
        <w:spacing w:line="239" w:lineRule="auto"/>
        <w:ind w:left="240" w:hanging="24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Podatki o naročniku </w:t>
      </w:r>
    </w:p>
    <w:p w14:paraId="77D61F07" w14:textId="77777777" w:rsidR="005D5DD2" w:rsidRPr="00482E6C" w:rsidRDefault="005D5DD2" w:rsidP="005D5DD2">
      <w:pPr>
        <w:widowControl w:val="0"/>
        <w:autoSpaceDE w:val="0"/>
        <w:autoSpaceDN w:val="0"/>
        <w:adjustRightInd w:val="0"/>
        <w:spacing w:line="80" w:lineRule="exact"/>
        <w:rPr>
          <w:rFonts w:asciiTheme="minorHAnsi" w:hAnsiTheme="minorHAnsi" w:cstheme="minorHAnsi"/>
          <w:sz w:val="22"/>
          <w:szCs w:val="22"/>
        </w:rPr>
      </w:pPr>
    </w:p>
    <w:p w14:paraId="6C714002" w14:textId="77777777" w:rsidR="005D5DD2" w:rsidRPr="00482E6C" w:rsidRDefault="005D5DD2" w:rsidP="005D5DD2">
      <w:pPr>
        <w:rPr>
          <w:rFonts w:asciiTheme="minorHAnsi" w:hAnsiTheme="minorHAnsi" w:cstheme="minorHAnsi"/>
          <w:b/>
          <w:color w:val="000000"/>
          <w:sz w:val="22"/>
          <w:szCs w:val="22"/>
        </w:rPr>
      </w:pPr>
    </w:p>
    <w:p w14:paraId="4FB17F4B" w14:textId="77777777" w:rsidR="005D5DD2" w:rsidRPr="00482E6C" w:rsidRDefault="005D5DD2" w:rsidP="005D5DD2">
      <w:pPr>
        <w:rPr>
          <w:rFonts w:asciiTheme="minorHAnsi" w:hAnsiTheme="minorHAnsi" w:cstheme="minorHAnsi"/>
          <w:color w:val="000000"/>
          <w:sz w:val="22"/>
          <w:szCs w:val="22"/>
        </w:rPr>
      </w:pPr>
      <w:r w:rsidRPr="00482E6C">
        <w:rPr>
          <w:rFonts w:asciiTheme="minorHAnsi" w:hAnsiTheme="minorHAnsi" w:cstheme="minorHAnsi"/>
          <w:b/>
          <w:color w:val="000000"/>
          <w:sz w:val="22"/>
          <w:szCs w:val="22"/>
        </w:rPr>
        <w:t>Splošna bolnišnica Celje</w:t>
      </w:r>
      <w:r w:rsidRPr="00482E6C">
        <w:rPr>
          <w:rFonts w:asciiTheme="minorHAnsi" w:hAnsiTheme="minorHAnsi" w:cstheme="minorHAnsi"/>
          <w:color w:val="000000"/>
          <w:sz w:val="22"/>
          <w:szCs w:val="22"/>
        </w:rPr>
        <w:t xml:space="preserve">, </w:t>
      </w:r>
      <w:r w:rsidRPr="00482E6C">
        <w:rPr>
          <w:rFonts w:asciiTheme="minorHAnsi" w:hAnsiTheme="minorHAnsi" w:cstheme="minorHAnsi"/>
          <w:b/>
          <w:color w:val="000000"/>
          <w:sz w:val="22"/>
          <w:szCs w:val="22"/>
        </w:rPr>
        <w:t>Oblakova ulica 5, Celje.</w:t>
      </w:r>
    </w:p>
    <w:p w14:paraId="676D2FBE" w14:textId="77777777" w:rsidR="005D5DD2" w:rsidRPr="00482E6C" w:rsidRDefault="005D5DD2" w:rsidP="005D5DD2">
      <w:pPr>
        <w:spacing w:line="260" w:lineRule="exact"/>
        <w:jc w:val="both"/>
        <w:rPr>
          <w:rFonts w:asciiTheme="minorHAnsi" w:hAnsiTheme="minorHAnsi" w:cstheme="minorHAnsi"/>
          <w:b/>
          <w:color w:val="000000"/>
          <w:sz w:val="22"/>
          <w:szCs w:val="22"/>
        </w:rPr>
      </w:pPr>
    </w:p>
    <w:p w14:paraId="62CD8182" w14:textId="3A78E2C8" w:rsidR="005D5DD2" w:rsidRPr="00482E6C" w:rsidRDefault="005D5DD2" w:rsidP="005D5DD2">
      <w:pPr>
        <w:widowControl w:val="0"/>
        <w:overflowPunct w:val="0"/>
        <w:autoSpaceDE w:val="0"/>
        <w:autoSpaceDN w:val="0"/>
        <w:adjustRightInd w:val="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Dostop do razpisne dokumentacije </w:t>
      </w:r>
    </w:p>
    <w:p w14:paraId="00EE513D"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b/>
          <w:bCs/>
          <w:sz w:val="22"/>
          <w:szCs w:val="22"/>
        </w:rPr>
      </w:pPr>
    </w:p>
    <w:p w14:paraId="51AF520C" w14:textId="6629FC3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Razpisno dokumentacijo lahko ponudniki dobijo na portalu javnih naročil ter na spletnem naslovu, objavljenem v tej razpisni dokumentaciji.</w:t>
      </w:r>
    </w:p>
    <w:p w14:paraId="4DEB7BBD" w14:textId="77777777" w:rsidR="005D5DD2" w:rsidRPr="00482E6C" w:rsidRDefault="005D5DD2" w:rsidP="005D5DD2">
      <w:pPr>
        <w:pStyle w:val="Brezrazmikov"/>
        <w:rPr>
          <w:rFonts w:asciiTheme="minorHAnsi" w:hAnsiTheme="minorHAnsi" w:cstheme="minorHAnsi"/>
          <w:color w:val="000000"/>
        </w:rPr>
      </w:pPr>
    </w:p>
    <w:p w14:paraId="5DF6DDBF" w14:textId="77777777" w:rsidR="005D5DD2" w:rsidRPr="00482E6C" w:rsidRDefault="005D5DD2" w:rsidP="005D5DD2">
      <w:pPr>
        <w:pStyle w:val="bodytext"/>
        <w:jc w:val="both"/>
        <w:rPr>
          <w:rFonts w:asciiTheme="minorHAnsi" w:hAnsiTheme="minorHAnsi" w:cstheme="minorHAnsi"/>
          <w:b/>
          <w:sz w:val="22"/>
          <w:szCs w:val="22"/>
        </w:rPr>
      </w:pPr>
      <w:r w:rsidRPr="00482E6C">
        <w:rPr>
          <w:rFonts w:asciiTheme="minorHAnsi" w:hAnsiTheme="minorHAnsi" w:cstheme="minorHAnsi"/>
          <w:b/>
          <w:sz w:val="22"/>
          <w:szCs w:val="22"/>
        </w:rPr>
        <w:t>Skupna ponudba ali ponudba s podizvajalci</w:t>
      </w:r>
    </w:p>
    <w:p w14:paraId="62A5CB4A"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 ponudnik pri izvedbi naročila nastopal </w:t>
      </w:r>
      <w:r w:rsidRPr="00482E6C">
        <w:rPr>
          <w:rFonts w:asciiTheme="minorHAnsi" w:hAnsiTheme="minorHAnsi" w:cstheme="minorHAnsi"/>
          <w:b/>
          <w:bCs/>
          <w:sz w:val="22"/>
          <w:szCs w:val="22"/>
        </w:rPr>
        <w:t>s skupno ponudbo,</w:t>
      </w:r>
      <w:r w:rsidRPr="00482E6C">
        <w:rPr>
          <w:rFonts w:asciiTheme="minorHAnsi" w:hAnsiTheme="minorHAnsi" w:cstheme="minorHAnsi"/>
          <w:sz w:val="22"/>
          <w:szCs w:val="22"/>
        </w:rPr>
        <w:t xml:space="preserve"> mora za vsakega partnerja v skupni ponudbi predložiti še naslednje dokumente:</w:t>
      </w:r>
    </w:p>
    <w:p w14:paraId="0D74CD1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54ECEB2F" w14:textId="77777777" w:rsidR="005D5DD2" w:rsidRPr="00482E6C" w:rsidRDefault="005D5DD2" w:rsidP="00245264">
      <w:pPr>
        <w:widowControl w:val="0"/>
        <w:numPr>
          <w:ilvl w:val="0"/>
          <w:numId w:val="3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akt o skupni izvedbi naročila, </w:t>
      </w:r>
    </w:p>
    <w:p w14:paraId="20073F45"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511301B2" w14:textId="77777777" w:rsidR="005D5DD2" w:rsidRPr="00482E6C" w:rsidRDefault="005D5DD2" w:rsidP="00245264">
      <w:pPr>
        <w:widowControl w:val="0"/>
        <w:numPr>
          <w:ilvl w:val="0"/>
          <w:numId w:val="3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pooblastilo za podpis skupne ponudbe. </w:t>
      </w:r>
    </w:p>
    <w:p w14:paraId="6134FC61"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48C2F299" w14:textId="77777777" w:rsidR="005D5DD2" w:rsidRPr="00482E6C" w:rsidRDefault="005D5DD2" w:rsidP="005D5DD2">
      <w:pPr>
        <w:widowControl w:val="0"/>
        <w:autoSpaceDE w:val="0"/>
        <w:autoSpaceDN w:val="0"/>
        <w:adjustRightInd w:val="0"/>
        <w:spacing w:line="346" w:lineRule="exact"/>
        <w:jc w:val="both"/>
        <w:rPr>
          <w:rFonts w:asciiTheme="minorHAnsi" w:hAnsiTheme="minorHAnsi" w:cstheme="minorHAnsi"/>
          <w:sz w:val="22"/>
          <w:szCs w:val="22"/>
        </w:rPr>
      </w:pPr>
    </w:p>
    <w:p w14:paraId="79E1BDDB" w14:textId="77777777" w:rsidR="005D5DD2" w:rsidRPr="00482E6C"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 ponudnik pri izvedbi naročila sodeloval </w:t>
      </w:r>
      <w:r w:rsidRPr="00482E6C">
        <w:rPr>
          <w:rFonts w:asciiTheme="minorHAnsi" w:hAnsiTheme="minorHAnsi" w:cstheme="minorHAnsi"/>
          <w:b/>
          <w:bCs/>
          <w:sz w:val="22"/>
          <w:szCs w:val="22"/>
        </w:rPr>
        <w:t>s podizvajalci</w:t>
      </w:r>
      <w:r w:rsidRPr="00482E6C">
        <w:rPr>
          <w:rFonts w:asciiTheme="minorHAnsi" w:hAnsiTheme="minorHAnsi" w:cstheme="minorHAnsi"/>
          <w:sz w:val="22"/>
          <w:szCs w:val="22"/>
        </w:rPr>
        <w:t>, mora za vsakega podizvajalca predložiti še naslednje dokumente:</w:t>
      </w:r>
    </w:p>
    <w:p w14:paraId="643D7870" w14:textId="77777777" w:rsidR="005D5DD2" w:rsidRPr="00482E6C" w:rsidRDefault="005D5DD2" w:rsidP="005D5DD2">
      <w:pPr>
        <w:widowControl w:val="0"/>
        <w:autoSpaceDE w:val="0"/>
        <w:autoSpaceDN w:val="0"/>
        <w:adjustRightInd w:val="0"/>
        <w:spacing w:line="9" w:lineRule="exact"/>
        <w:jc w:val="both"/>
        <w:rPr>
          <w:rFonts w:asciiTheme="minorHAnsi" w:hAnsiTheme="minorHAnsi" w:cstheme="minorHAnsi"/>
          <w:sz w:val="22"/>
          <w:szCs w:val="22"/>
        </w:rPr>
      </w:pPr>
    </w:p>
    <w:p w14:paraId="25424086" w14:textId="77777777" w:rsidR="005D5DD2" w:rsidRPr="00482E6C" w:rsidRDefault="005D5DD2" w:rsidP="005D5DD2">
      <w:pPr>
        <w:widowControl w:val="0"/>
        <w:autoSpaceDE w:val="0"/>
        <w:autoSpaceDN w:val="0"/>
        <w:adjustRightInd w:val="0"/>
        <w:spacing w:line="77" w:lineRule="exact"/>
        <w:jc w:val="both"/>
        <w:rPr>
          <w:rFonts w:asciiTheme="minorHAnsi" w:hAnsiTheme="minorHAnsi" w:cstheme="minorHAnsi"/>
          <w:sz w:val="22"/>
          <w:szCs w:val="22"/>
        </w:rPr>
      </w:pPr>
    </w:p>
    <w:p w14:paraId="79B2145E" w14:textId="77777777" w:rsidR="005D5DD2" w:rsidRPr="00482E6C" w:rsidRDefault="005D5DD2" w:rsidP="00245264">
      <w:pPr>
        <w:widowControl w:val="0"/>
        <w:numPr>
          <w:ilvl w:val="0"/>
          <w:numId w:val="32"/>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zahtevo podizvajalca za neposredno plači</w:t>
      </w:r>
      <w:r w:rsidR="001D31FD" w:rsidRPr="00482E6C">
        <w:rPr>
          <w:rFonts w:asciiTheme="minorHAnsi" w:hAnsiTheme="minorHAnsi" w:cstheme="minorHAnsi"/>
          <w:sz w:val="22"/>
          <w:szCs w:val="22"/>
        </w:rPr>
        <w:t>lo, če podizvajalec to zahteva;</w:t>
      </w:r>
    </w:p>
    <w:p w14:paraId="3FC44320" w14:textId="77777777" w:rsidR="001D31FD" w:rsidRPr="00482E6C" w:rsidRDefault="005D5DD2" w:rsidP="00245264">
      <w:pPr>
        <w:widowControl w:val="0"/>
        <w:numPr>
          <w:ilvl w:val="0"/>
          <w:numId w:val="32"/>
        </w:numPr>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soglasje podizvajalca, na podlagi katerega naročnik namesto glavnega izvajalca poravna podizvajalčevo terjatev do glavnega izvajalca, če podizvajalec zahteva neposredno plačilo </w:t>
      </w:r>
      <w:r w:rsidR="001D31FD" w:rsidRPr="00482E6C">
        <w:rPr>
          <w:rFonts w:asciiTheme="minorHAnsi" w:hAnsiTheme="minorHAnsi" w:cstheme="minorHAnsi"/>
          <w:sz w:val="22"/>
          <w:szCs w:val="22"/>
        </w:rPr>
        <w:t>;</w:t>
      </w:r>
    </w:p>
    <w:p w14:paraId="674FE888" w14:textId="77777777" w:rsidR="005D5DD2" w:rsidRPr="00482E6C" w:rsidRDefault="005D5DD2" w:rsidP="00245264">
      <w:pPr>
        <w:widowControl w:val="0"/>
        <w:numPr>
          <w:ilvl w:val="0"/>
          <w:numId w:val="32"/>
        </w:numPr>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obrazec ESPD za izkazovanje obveznih pogojev za usposobljenost iz 75. člena ZJN-3.</w:t>
      </w:r>
    </w:p>
    <w:p w14:paraId="7F98954D" w14:textId="77777777" w:rsidR="005D5DD2" w:rsidRPr="00482E6C" w:rsidRDefault="005D5DD2" w:rsidP="005D5DD2">
      <w:pPr>
        <w:widowControl w:val="0"/>
        <w:autoSpaceDE w:val="0"/>
        <w:autoSpaceDN w:val="0"/>
        <w:adjustRightInd w:val="0"/>
        <w:jc w:val="both"/>
        <w:rPr>
          <w:rFonts w:asciiTheme="minorHAnsi" w:hAnsiTheme="minorHAnsi" w:cstheme="minorHAnsi"/>
          <w:sz w:val="22"/>
          <w:szCs w:val="22"/>
        </w:rPr>
      </w:pPr>
    </w:p>
    <w:p w14:paraId="1BA49A65" w14:textId="77777777" w:rsidR="005D5DD2" w:rsidRPr="00482E6C" w:rsidRDefault="005D5DD2" w:rsidP="005D5DD2">
      <w:pPr>
        <w:widowControl w:val="0"/>
        <w:autoSpaceDE w:val="0"/>
        <w:autoSpaceDN w:val="0"/>
        <w:adjustRightInd w:val="0"/>
        <w:jc w:val="both"/>
        <w:rPr>
          <w:rFonts w:asciiTheme="minorHAnsi" w:hAnsiTheme="minorHAnsi" w:cstheme="minorHAnsi"/>
          <w:b/>
          <w:bCs/>
          <w:sz w:val="22"/>
          <w:szCs w:val="22"/>
        </w:rPr>
      </w:pPr>
    </w:p>
    <w:p w14:paraId="14C3CC11" w14:textId="77777777" w:rsidR="005D5DD2" w:rsidRPr="00482E6C" w:rsidRDefault="005D5DD2" w:rsidP="005D5DD2">
      <w:pPr>
        <w:jc w:val="both"/>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Sestavine razpisne dokumentacije</w:t>
      </w:r>
    </w:p>
    <w:p w14:paraId="36786492" w14:textId="77777777" w:rsidR="005D5DD2" w:rsidRPr="00482E6C" w:rsidRDefault="005D5DD2" w:rsidP="005D5DD2">
      <w:pPr>
        <w:widowControl w:val="0"/>
        <w:autoSpaceDE w:val="0"/>
        <w:autoSpaceDN w:val="0"/>
        <w:adjustRightInd w:val="0"/>
        <w:spacing w:line="79" w:lineRule="exact"/>
        <w:jc w:val="both"/>
        <w:rPr>
          <w:rFonts w:asciiTheme="minorHAnsi" w:hAnsiTheme="minorHAnsi" w:cstheme="minorHAnsi"/>
          <w:sz w:val="22"/>
          <w:szCs w:val="22"/>
        </w:rPr>
      </w:pPr>
      <w:r w:rsidRPr="00482E6C">
        <w:rPr>
          <w:rFonts w:asciiTheme="minorHAnsi" w:hAnsiTheme="minorHAnsi" w:cstheme="minorHAnsi"/>
          <w:sz w:val="22"/>
          <w:szCs w:val="22"/>
        </w:rPr>
        <w:tab/>
      </w:r>
    </w:p>
    <w:p w14:paraId="43B6F7F3" w14:textId="77777777" w:rsidR="005D5DD2" w:rsidRPr="00482E6C" w:rsidRDefault="005D5DD2" w:rsidP="005D5DD2">
      <w:pPr>
        <w:pStyle w:val="Telobesedila"/>
        <w:rPr>
          <w:rFonts w:asciiTheme="minorHAnsi" w:hAnsiTheme="minorHAnsi" w:cstheme="minorHAnsi"/>
          <w:color w:val="000000"/>
          <w:sz w:val="22"/>
          <w:szCs w:val="22"/>
        </w:rPr>
      </w:pPr>
      <w:r w:rsidRPr="00482E6C">
        <w:rPr>
          <w:rFonts w:asciiTheme="minorHAnsi" w:hAnsiTheme="minorHAnsi" w:cstheme="minorHAnsi"/>
          <w:color w:val="000000"/>
          <w:sz w:val="22"/>
          <w:szCs w:val="22"/>
        </w:rPr>
        <w:t>Razpisno dokumentacijo sestavljata ta dokument (splošni del) in obrazec ESPD.</w:t>
      </w:r>
    </w:p>
    <w:p w14:paraId="5D5306FB" w14:textId="77777777" w:rsidR="005D5DD2" w:rsidRPr="00482E6C" w:rsidRDefault="005D5DD2" w:rsidP="005D5DD2">
      <w:pPr>
        <w:pStyle w:val="Telobesedila"/>
        <w:rPr>
          <w:rFonts w:asciiTheme="minorHAnsi" w:hAnsiTheme="minorHAnsi" w:cstheme="minorHAnsi"/>
          <w:sz w:val="22"/>
          <w:szCs w:val="22"/>
        </w:rPr>
      </w:pPr>
    </w:p>
    <w:p w14:paraId="553FC5FD" w14:textId="77777777" w:rsidR="005D5DD2" w:rsidRPr="00482E6C" w:rsidRDefault="005D5DD2" w:rsidP="005D5DD2">
      <w:pPr>
        <w:pStyle w:val="Telobesedila"/>
        <w:rPr>
          <w:rFonts w:asciiTheme="minorHAnsi" w:hAnsiTheme="minorHAnsi" w:cstheme="minorHAnsi"/>
          <w:sz w:val="22"/>
          <w:szCs w:val="22"/>
        </w:rPr>
      </w:pPr>
      <w:r w:rsidRPr="00482E6C">
        <w:rPr>
          <w:rFonts w:asciiTheme="minorHAnsi" w:hAnsiTheme="minorHAnsi" w:cstheme="minorHAnsi"/>
          <w:sz w:val="22"/>
          <w:szCs w:val="22"/>
        </w:rPr>
        <w:t xml:space="preserve">Poleg splošnega dela razpisne dokumentacije je tudi obrazec ESPD objavljen na Portalu javnih naročil. </w:t>
      </w:r>
    </w:p>
    <w:p w14:paraId="0A9B6FF4" w14:textId="77777777" w:rsidR="005D5DD2" w:rsidRPr="00482E6C" w:rsidRDefault="005D5DD2" w:rsidP="005D5DD2">
      <w:pPr>
        <w:jc w:val="both"/>
        <w:rPr>
          <w:rFonts w:asciiTheme="minorHAnsi" w:hAnsiTheme="minorHAnsi" w:cstheme="minorHAnsi"/>
          <w:sz w:val="22"/>
          <w:szCs w:val="22"/>
          <w:lang w:eastAsia="en-US"/>
        </w:rPr>
      </w:pPr>
    </w:p>
    <w:p w14:paraId="08228C7B" w14:textId="77777777" w:rsidR="005D5DD2" w:rsidRPr="00482E6C" w:rsidRDefault="005D5DD2" w:rsidP="005D5DD2">
      <w:pPr>
        <w:pStyle w:val="Telobesedila"/>
        <w:rPr>
          <w:rFonts w:asciiTheme="minorHAnsi" w:hAnsiTheme="minorHAnsi" w:cstheme="minorHAnsi"/>
          <w:color w:val="000000"/>
          <w:sz w:val="22"/>
          <w:szCs w:val="22"/>
        </w:rPr>
      </w:pPr>
      <w:r w:rsidRPr="00482E6C">
        <w:rPr>
          <w:rFonts w:asciiTheme="minorHAnsi" w:hAnsiTheme="minorHAnsi" w:cstheme="minorHAnsi"/>
          <w:color w:val="000000"/>
          <w:sz w:val="22"/>
          <w:szCs w:val="22"/>
        </w:rPr>
        <w:t>Vse sestavine in priloge razpisne dokumentacije mora ponudnik pri izdelavi svoje ponudbe obvezno in dosledno upoštevati.</w:t>
      </w:r>
    </w:p>
    <w:p w14:paraId="3073FDF0" w14:textId="77777777" w:rsidR="005D5DD2" w:rsidRPr="00482E6C" w:rsidRDefault="005D5DD2" w:rsidP="005D5DD2">
      <w:pPr>
        <w:widowControl w:val="0"/>
        <w:autoSpaceDE w:val="0"/>
        <w:autoSpaceDN w:val="0"/>
        <w:adjustRightInd w:val="0"/>
        <w:jc w:val="both"/>
        <w:rPr>
          <w:rFonts w:asciiTheme="minorHAnsi" w:hAnsiTheme="minorHAnsi" w:cstheme="minorHAnsi"/>
          <w:b/>
          <w:bCs/>
          <w:sz w:val="22"/>
          <w:szCs w:val="22"/>
        </w:rPr>
      </w:pPr>
    </w:p>
    <w:p w14:paraId="6CE19CF4"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Javno naročilo se oddaja kot celota.</w:t>
      </w:r>
    </w:p>
    <w:p w14:paraId="264F2265" w14:textId="77777777" w:rsidR="005D5DD2" w:rsidRPr="00482E6C" w:rsidRDefault="005D5DD2" w:rsidP="005D5DD2">
      <w:pPr>
        <w:widowControl w:val="0"/>
        <w:autoSpaceDE w:val="0"/>
        <w:autoSpaceDN w:val="0"/>
        <w:adjustRightInd w:val="0"/>
        <w:rPr>
          <w:rFonts w:asciiTheme="minorHAnsi" w:hAnsiTheme="minorHAnsi" w:cstheme="minorHAnsi"/>
          <w:b/>
          <w:bCs/>
          <w:sz w:val="22"/>
          <w:szCs w:val="22"/>
        </w:rPr>
      </w:pPr>
    </w:p>
    <w:p w14:paraId="44E749F1"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2. Vrsta postopka</w:t>
      </w:r>
    </w:p>
    <w:p w14:paraId="780C86CD"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139C6807" w14:textId="49F05046" w:rsidR="005D5DD2"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Naročnik bo v skladu s 40. členom Zakona o javnem naročanju (Ur. l. RS, št. 91/2015</w:t>
      </w:r>
      <w:r w:rsidR="00B924C1">
        <w:rPr>
          <w:rFonts w:asciiTheme="minorHAnsi" w:hAnsiTheme="minorHAnsi" w:cstheme="minorHAnsi"/>
          <w:sz w:val="22"/>
          <w:szCs w:val="22"/>
        </w:rPr>
        <w:t xml:space="preserve"> in spremembe</w:t>
      </w:r>
      <w:r w:rsidRPr="00482E6C">
        <w:rPr>
          <w:rFonts w:asciiTheme="minorHAnsi" w:hAnsiTheme="minorHAnsi" w:cstheme="minorHAnsi"/>
          <w:sz w:val="22"/>
          <w:szCs w:val="22"/>
        </w:rPr>
        <w:t>; v nadaljevanju: ZJN-3) izvedel odprti postopek.</w:t>
      </w:r>
    </w:p>
    <w:p w14:paraId="23446BC4" w14:textId="12E70BFB" w:rsidR="00C61F09" w:rsidRDefault="00C61F09" w:rsidP="005D5DD2">
      <w:pPr>
        <w:widowControl w:val="0"/>
        <w:overflowPunct w:val="0"/>
        <w:autoSpaceDE w:val="0"/>
        <w:autoSpaceDN w:val="0"/>
        <w:adjustRightInd w:val="0"/>
        <w:spacing w:line="204" w:lineRule="auto"/>
        <w:jc w:val="both"/>
        <w:rPr>
          <w:rFonts w:asciiTheme="minorHAnsi" w:hAnsiTheme="minorHAnsi" w:cstheme="minorHAnsi"/>
          <w:sz w:val="22"/>
          <w:szCs w:val="22"/>
        </w:rPr>
      </w:pPr>
    </w:p>
    <w:p w14:paraId="44C3647D" w14:textId="7961343F" w:rsidR="00C61F09" w:rsidRPr="00482E6C" w:rsidRDefault="00C61F09" w:rsidP="005D5DD2">
      <w:pPr>
        <w:widowControl w:val="0"/>
        <w:overflowPunct w:val="0"/>
        <w:autoSpaceDE w:val="0"/>
        <w:autoSpaceDN w:val="0"/>
        <w:adjustRightInd w:val="0"/>
        <w:spacing w:line="204" w:lineRule="auto"/>
        <w:jc w:val="both"/>
        <w:rPr>
          <w:rFonts w:asciiTheme="minorHAnsi" w:hAnsiTheme="minorHAnsi" w:cstheme="minorHAnsi"/>
          <w:sz w:val="22"/>
          <w:szCs w:val="22"/>
        </w:rPr>
      </w:pPr>
      <w:r>
        <w:rPr>
          <w:rFonts w:asciiTheme="minorHAnsi" w:hAnsiTheme="minorHAnsi" w:cstheme="minorHAnsi"/>
          <w:sz w:val="22"/>
          <w:szCs w:val="22"/>
        </w:rPr>
        <w:t>Zaradi dinamike storitev bo naročnik o izbiri ponudnika v okviru odpiranja konkurence ponudnike obvestil nemudoma po prejetju ponudb po elektronski pošti in posebnega obvestila (odločitve) s pravnim poukom ne bo izdajal.</w:t>
      </w:r>
    </w:p>
    <w:p w14:paraId="724F8A44"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7078359B" w14:textId="374BD3A0" w:rsidR="00254EA7" w:rsidRDefault="00254EA7" w:rsidP="005D5DD2">
      <w:pPr>
        <w:widowControl w:val="0"/>
        <w:autoSpaceDE w:val="0"/>
        <w:autoSpaceDN w:val="0"/>
        <w:adjustRightInd w:val="0"/>
        <w:spacing w:line="267" w:lineRule="exact"/>
        <w:rPr>
          <w:rFonts w:asciiTheme="minorHAnsi" w:hAnsiTheme="minorHAnsi" w:cstheme="minorHAnsi"/>
          <w:sz w:val="22"/>
          <w:szCs w:val="22"/>
        </w:rPr>
      </w:pPr>
    </w:p>
    <w:p w14:paraId="6F0F31DA"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lastRenderedPageBreak/>
        <w:t>3. Predmet naročila</w:t>
      </w:r>
    </w:p>
    <w:p w14:paraId="34F87AB9" w14:textId="77777777" w:rsidR="005D5DD2" w:rsidRPr="00482E6C" w:rsidRDefault="005D5DD2" w:rsidP="005D5DD2">
      <w:pPr>
        <w:widowControl w:val="0"/>
        <w:autoSpaceDE w:val="0"/>
        <w:autoSpaceDN w:val="0"/>
        <w:adjustRightInd w:val="0"/>
        <w:spacing w:line="266" w:lineRule="exact"/>
        <w:rPr>
          <w:rFonts w:asciiTheme="minorHAnsi" w:hAnsiTheme="minorHAnsi" w:cstheme="minorHAnsi"/>
          <w:sz w:val="22"/>
          <w:szCs w:val="22"/>
        </w:rPr>
      </w:pPr>
    </w:p>
    <w:p w14:paraId="3B88CEDE" w14:textId="645D753F" w:rsidR="005D5DD2" w:rsidRPr="00482E6C" w:rsidRDefault="005D5DD2" w:rsidP="005D5DD2">
      <w:pPr>
        <w:pStyle w:val="Brezrazmikov"/>
        <w:jc w:val="both"/>
        <w:rPr>
          <w:rFonts w:asciiTheme="minorHAnsi" w:hAnsiTheme="minorHAnsi" w:cstheme="minorHAnsi"/>
        </w:rPr>
      </w:pPr>
      <w:r w:rsidRPr="00482E6C">
        <w:rPr>
          <w:rFonts w:asciiTheme="minorHAnsi" w:hAnsiTheme="minorHAnsi" w:cstheme="minorHAnsi"/>
        </w:rPr>
        <w:t xml:space="preserve">Predmet javnega naročila je </w:t>
      </w:r>
      <w:r w:rsidR="008655AE" w:rsidRPr="00482E6C">
        <w:rPr>
          <w:rFonts w:asciiTheme="minorHAnsi" w:hAnsiTheme="minorHAnsi" w:cstheme="minorHAnsi"/>
        </w:rPr>
        <w:t xml:space="preserve"> Organiziranje nakupa letalskih kart in hotelskih storitev za potrebe Splošne bolnišnice Celje za obdobje </w:t>
      </w:r>
      <w:r w:rsidR="00B924C1">
        <w:rPr>
          <w:rFonts w:asciiTheme="minorHAnsi" w:hAnsiTheme="minorHAnsi" w:cstheme="minorHAnsi"/>
        </w:rPr>
        <w:t xml:space="preserve">štirih </w:t>
      </w:r>
      <w:r w:rsidR="008655AE" w:rsidRPr="00482E6C">
        <w:rPr>
          <w:rFonts w:asciiTheme="minorHAnsi" w:hAnsiTheme="minorHAnsi" w:cstheme="minorHAnsi"/>
        </w:rPr>
        <w:t>(</w:t>
      </w:r>
      <w:r w:rsidR="00B924C1">
        <w:rPr>
          <w:rFonts w:asciiTheme="minorHAnsi" w:hAnsiTheme="minorHAnsi" w:cstheme="minorHAnsi"/>
        </w:rPr>
        <w:t>4</w:t>
      </w:r>
      <w:r w:rsidR="008655AE" w:rsidRPr="00482E6C">
        <w:rPr>
          <w:rFonts w:asciiTheme="minorHAnsi" w:hAnsiTheme="minorHAnsi" w:cstheme="minorHAnsi"/>
        </w:rPr>
        <w:t xml:space="preserve">) </w:t>
      </w:r>
      <w:r w:rsidRPr="00482E6C">
        <w:rPr>
          <w:rFonts w:asciiTheme="minorHAnsi" w:hAnsiTheme="minorHAnsi" w:cstheme="minorHAnsi"/>
        </w:rPr>
        <w:t>let.</w:t>
      </w:r>
    </w:p>
    <w:p w14:paraId="0A74F551" w14:textId="77777777" w:rsidR="005D5DD2" w:rsidRPr="00482E6C" w:rsidRDefault="005D5DD2" w:rsidP="005D5DD2">
      <w:pPr>
        <w:widowControl w:val="0"/>
        <w:autoSpaceDE w:val="0"/>
        <w:autoSpaceDN w:val="0"/>
        <w:adjustRightInd w:val="0"/>
        <w:spacing w:line="265" w:lineRule="exact"/>
        <w:rPr>
          <w:rFonts w:asciiTheme="minorHAnsi" w:hAnsiTheme="minorHAnsi" w:cstheme="minorHAnsi"/>
          <w:color w:val="000000"/>
          <w:sz w:val="22"/>
          <w:szCs w:val="22"/>
        </w:rPr>
      </w:pPr>
    </w:p>
    <w:p w14:paraId="43F3CFA9"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4. Sodelovanje v postopku</w:t>
      </w:r>
    </w:p>
    <w:p w14:paraId="7B7258D0"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CC61C45"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73774E3"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758BD8A4"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i/>
          <w:iCs/>
          <w:sz w:val="22"/>
          <w:szCs w:val="22"/>
        </w:rPr>
        <w:t>4.1. Tuji ponudniki</w:t>
      </w:r>
    </w:p>
    <w:p w14:paraId="110303EB" w14:textId="77777777" w:rsidR="005D5DD2" w:rsidRPr="00482E6C" w:rsidRDefault="005D5DD2" w:rsidP="005D5DD2">
      <w:pPr>
        <w:widowControl w:val="0"/>
        <w:autoSpaceDE w:val="0"/>
        <w:autoSpaceDN w:val="0"/>
        <w:adjustRightInd w:val="0"/>
        <w:spacing w:line="281" w:lineRule="exact"/>
        <w:rPr>
          <w:rFonts w:asciiTheme="minorHAnsi" w:hAnsiTheme="minorHAnsi" w:cstheme="minorHAnsi"/>
          <w:sz w:val="22"/>
          <w:szCs w:val="22"/>
        </w:rPr>
      </w:pPr>
    </w:p>
    <w:p w14:paraId="3BB9F70F" w14:textId="77777777" w:rsidR="005D5DD2" w:rsidRPr="00482E6C" w:rsidRDefault="005D5DD2" w:rsidP="005D5DD2">
      <w:pPr>
        <w:widowControl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Ponudniki s sedežem v tuji državi morajo izpolnjevati enake pogoje kot ponudniki s sedežem v Republiki Sloveniji.</w:t>
      </w:r>
    </w:p>
    <w:p w14:paraId="6847C620"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2488A500" w14:textId="77777777" w:rsidR="005D5DD2" w:rsidRPr="00482E6C"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Ponudniki, ki nimajo sedeža v Republiki Sloveniji, morajo predložiti dokazila o izpolnjevanju pogojev iz 12. točke II. poglavja te dokumentacije v zvezi z oddajo javnega naročila.</w:t>
      </w:r>
    </w:p>
    <w:p w14:paraId="292EAFA4" w14:textId="77777777" w:rsidR="005D5DD2" w:rsidRPr="00482E6C"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p>
    <w:p w14:paraId="7F14FAB8" w14:textId="77777777" w:rsidR="005D5DD2" w:rsidRPr="00482E6C"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2E3645F" w14:textId="77777777" w:rsidR="005D5DD2" w:rsidRPr="00482E6C" w:rsidRDefault="005D5DD2" w:rsidP="005D5DD2">
      <w:pPr>
        <w:widowControl w:val="0"/>
        <w:autoSpaceDE w:val="0"/>
        <w:autoSpaceDN w:val="0"/>
        <w:adjustRightInd w:val="0"/>
        <w:spacing w:line="269" w:lineRule="exact"/>
        <w:rPr>
          <w:rFonts w:asciiTheme="minorHAnsi" w:hAnsiTheme="minorHAnsi" w:cstheme="minorHAnsi"/>
          <w:sz w:val="22"/>
          <w:szCs w:val="22"/>
        </w:rPr>
      </w:pPr>
    </w:p>
    <w:p w14:paraId="488E7058"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i/>
          <w:iCs/>
          <w:sz w:val="22"/>
          <w:szCs w:val="22"/>
        </w:rPr>
        <w:t>4.2. Podizvajalci</w:t>
      </w:r>
    </w:p>
    <w:p w14:paraId="1B78C606"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035196CC"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Ponudnik lahko v celoti sam izvede predmetno javno naročilo ali pa ga izvede s podizvajalci. V primeru izvedbe javnega naročila s podizvajalci, </w:t>
      </w:r>
      <w:r w:rsidRPr="00482E6C">
        <w:rPr>
          <w:rFonts w:asciiTheme="minorHAnsi" w:hAnsiTheme="minorHAnsi" w:cstheme="minorHAnsi"/>
          <w:bCs/>
          <w:sz w:val="22"/>
          <w:szCs w:val="22"/>
        </w:rPr>
        <w:t>je treba v ponudbi navesti vse</w:t>
      </w:r>
      <w:r w:rsidRPr="00482E6C">
        <w:rPr>
          <w:rFonts w:asciiTheme="minorHAnsi" w:hAnsiTheme="minorHAnsi" w:cstheme="minorHAnsi"/>
          <w:sz w:val="22"/>
          <w:szCs w:val="22"/>
        </w:rPr>
        <w:t xml:space="preserve"> </w:t>
      </w:r>
      <w:r w:rsidRPr="00482E6C">
        <w:rPr>
          <w:rFonts w:asciiTheme="minorHAnsi" w:hAnsiTheme="minorHAnsi" w:cstheme="minorHAnsi"/>
          <w:bCs/>
          <w:sz w:val="22"/>
          <w:szCs w:val="22"/>
        </w:rPr>
        <w:t>podizvajalce (kontaktne podatke in zakonite zastopnike) in vsak del naročila, ki ga bo izvedel posamezni podizvajalec (predmet, količina, vrednost, kraj in rok izvedbe teh del)</w:t>
      </w:r>
      <w:r w:rsidRPr="00482E6C">
        <w:rPr>
          <w:rFonts w:asciiTheme="minorHAnsi" w:hAnsiTheme="minorHAnsi" w:cstheme="minorHAnsi"/>
          <w:sz w:val="22"/>
          <w:szCs w:val="22"/>
        </w:rPr>
        <w:t>.</w:t>
      </w:r>
    </w:p>
    <w:p w14:paraId="6C12AF94"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23E6A5B3"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Kadar namerava ponudnik izvesti javno naročilo s podizvajalcem, mora pogoje iz </w:t>
      </w:r>
      <w:r w:rsidRPr="00482E6C">
        <w:rPr>
          <w:rFonts w:asciiTheme="minorHAnsi" w:hAnsiTheme="minorHAnsi" w:cstheme="minorHAnsi"/>
          <w:bCs/>
          <w:sz w:val="22"/>
          <w:szCs w:val="22"/>
        </w:rPr>
        <w:t>točke 12.1. II.</w:t>
      </w:r>
      <w:r w:rsidRPr="00482E6C">
        <w:rPr>
          <w:rFonts w:asciiTheme="minorHAnsi" w:hAnsiTheme="minorHAnsi" w:cstheme="minorHAnsi"/>
          <w:sz w:val="22"/>
          <w:szCs w:val="22"/>
        </w:rPr>
        <w:t xml:space="preserve"> poglavja te dokumentacije izpolnjevati tudi podizvajalec, ki sodeluje pri izvedbi javnega naročila.</w:t>
      </w:r>
    </w:p>
    <w:p w14:paraId="626F81D7"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AD50FB0"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w:t>
      </w:r>
      <w:r w:rsidRPr="00482E6C">
        <w:rPr>
          <w:rFonts w:asciiTheme="minorHAnsi" w:hAnsiTheme="minorHAnsi" w:cstheme="minorHAnsi"/>
          <w:bCs/>
          <w:sz w:val="22"/>
          <w:szCs w:val="22"/>
        </w:rPr>
        <w:t>podizvajalec zahteva neposredno plačilo</w:t>
      </w:r>
      <w:r w:rsidRPr="00482E6C">
        <w:rPr>
          <w:rFonts w:asciiTheme="minorHAnsi" w:hAnsiTheme="minorHAnsi" w:cstheme="minorHAnsi"/>
          <w:sz w:val="22"/>
          <w:szCs w:val="22"/>
        </w:rPr>
        <w:t>, se šteje, da je neposredno plačilo podizvajalcu obvezno in obveznost zavezuje naročnika in glavnega izvajalca. Kadar namerava ponudnik izvesti javno naročilo s podizvajalcem, ki zahteva neposredno plačilo, mora:</w:t>
      </w:r>
    </w:p>
    <w:p w14:paraId="0AC7B313" w14:textId="77777777" w:rsidR="005D5DD2" w:rsidRPr="00482E6C" w:rsidRDefault="005D5DD2" w:rsidP="005D5DD2">
      <w:pPr>
        <w:widowControl w:val="0"/>
        <w:autoSpaceDE w:val="0"/>
        <w:autoSpaceDN w:val="0"/>
        <w:adjustRightInd w:val="0"/>
        <w:spacing w:line="80" w:lineRule="exact"/>
        <w:rPr>
          <w:rFonts w:asciiTheme="minorHAnsi" w:hAnsiTheme="minorHAnsi" w:cstheme="minorHAnsi"/>
          <w:sz w:val="22"/>
          <w:szCs w:val="22"/>
        </w:rPr>
      </w:pPr>
    </w:p>
    <w:p w14:paraId="2A2D952E" w14:textId="77777777" w:rsidR="005D5DD2" w:rsidRPr="00482E6C" w:rsidRDefault="005D5DD2" w:rsidP="00245264">
      <w:pPr>
        <w:widowControl w:val="0"/>
        <w:numPr>
          <w:ilvl w:val="0"/>
          <w:numId w:val="33"/>
        </w:numPr>
        <w:tabs>
          <w:tab w:val="clear" w:pos="720"/>
          <w:tab w:val="num" w:pos="1000"/>
        </w:tabs>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glavni izvajalec v pogodbi pooblastiti naročnika, da na podlagi potrjenega računa s strani glavnega izvajalca neposredno plačuje podizvajalcu, </w:t>
      </w:r>
    </w:p>
    <w:p w14:paraId="31C0BECF" w14:textId="77777777" w:rsidR="005D5DD2" w:rsidRPr="00482E6C" w:rsidRDefault="005D5DD2" w:rsidP="005D5DD2">
      <w:pPr>
        <w:widowControl w:val="0"/>
        <w:autoSpaceDE w:val="0"/>
        <w:autoSpaceDN w:val="0"/>
        <w:adjustRightInd w:val="0"/>
        <w:spacing w:line="78" w:lineRule="exact"/>
        <w:rPr>
          <w:rFonts w:asciiTheme="minorHAnsi" w:hAnsiTheme="minorHAnsi" w:cstheme="minorHAnsi"/>
          <w:sz w:val="22"/>
          <w:szCs w:val="22"/>
        </w:rPr>
      </w:pPr>
    </w:p>
    <w:p w14:paraId="4A64CE69" w14:textId="77777777" w:rsidR="005D5DD2" w:rsidRPr="00482E6C" w:rsidRDefault="005D5DD2" w:rsidP="00245264">
      <w:pPr>
        <w:widowControl w:val="0"/>
        <w:numPr>
          <w:ilvl w:val="0"/>
          <w:numId w:val="33"/>
        </w:numPr>
        <w:suppressAutoHyphens w:val="0"/>
        <w:overflowPunct w:val="0"/>
        <w:autoSpaceDE w:val="0"/>
        <w:autoSpaceDN w:val="0"/>
        <w:adjustRightInd w:val="0"/>
        <w:spacing w:line="203"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podizvajalec predložiti soglasje, na podlagi katerega naročnik namesto ponudnika poravna podizvajalčevo terjatev do ponudnika, </w:t>
      </w:r>
    </w:p>
    <w:p w14:paraId="184F695D" w14:textId="77777777" w:rsidR="005D5DD2" w:rsidRPr="00482E6C" w:rsidRDefault="005D5DD2" w:rsidP="005D5DD2">
      <w:pPr>
        <w:widowControl w:val="0"/>
        <w:autoSpaceDE w:val="0"/>
        <w:autoSpaceDN w:val="0"/>
        <w:adjustRightInd w:val="0"/>
        <w:spacing w:line="79" w:lineRule="exact"/>
        <w:rPr>
          <w:rFonts w:asciiTheme="minorHAnsi" w:hAnsiTheme="minorHAnsi" w:cstheme="minorHAnsi"/>
          <w:sz w:val="22"/>
          <w:szCs w:val="22"/>
        </w:rPr>
      </w:pPr>
    </w:p>
    <w:p w14:paraId="3989D8BF" w14:textId="77777777" w:rsidR="005D5DD2" w:rsidRPr="00482E6C" w:rsidRDefault="005D5DD2" w:rsidP="00245264">
      <w:pPr>
        <w:widowControl w:val="0"/>
        <w:numPr>
          <w:ilvl w:val="0"/>
          <w:numId w:val="33"/>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glavni izvajalec svojemu računu priložiti račun, ki ga je predhodno potrdil. </w:t>
      </w:r>
    </w:p>
    <w:p w14:paraId="784CE78F"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395C406D"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neposredno plačilo podizvajalcu </w:t>
      </w:r>
      <w:r w:rsidRPr="00482E6C">
        <w:rPr>
          <w:rFonts w:asciiTheme="minorHAnsi" w:hAnsiTheme="minorHAnsi" w:cstheme="minorHAnsi"/>
          <w:bCs/>
          <w:sz w:val="22"/>
          <w:szCs w:val="22"/>
        </w:rPr>
        <w:t>ni obvezno</w:t>
      </w:r>
      <w:r w:rsidRPr="00482E6C">
        <w:rPr>
          <w:rFonts w:asciiTheme="minorHAnsi" w:hAnsiTheme="minorHAnsi" w:cstheme="minorHAnsi"/>
          <w:sz w:val="22"/>
          <w:szCs w:val="22"/>
        </w:rPr>
        <w:t xml:space="preserve">, naročnik od glavnega izvajalca zahteva, da mu najpozneje </w:t>
      </w:r>
      <w:r w:rsidRPr="00482E6C">
        <w:rPr>
          <w:rFonts w:asciiTheme="minorHAnsi" w:hAnsiTheme="minorHAnsi" w:cstheme="minorHAnsi"/>
          <w:bCs/>
          <w:sz w:val="22"/>
          <w:szCs w:val="22"/>
        </w:rPr>
        <w:t xml:space="preserve">v 60 dneh </w:t>
      </w:r>
      <w:r w:rsidRPr="00482E6C">
        <w:rPr>
          <w:rFonts w:asciiTheme="minorHAnsi" w:hAnsiTheme="minorHAnsi" w:cstheme="minorHAnsi"/>
          <w:sz w:val="22"/>
          <w:szCs w:val="22"/>
        </w:rPr>
        <w:t>od plačila končnega računa pošlje svojo</w:t>
      </w:r>
      <w:r w:rsidRPr="00482E6C">
        <w:rPr>
          <w:rFonts w:asciiTheme="minorHAnsi" w:hAnsiTheme="minorHAnsi" w:cstheme="minorHAnsi"/>
          <w:bCs/>
          <w:sz w:val="22"/>
          <w:szCs w:val="22"/>
        </w:rPr>
        <w:t xml:space="preserve"> pisno izjavo in pisno izjavo podizvajalca</w:t>
      </w:r>
      <w:r w:rsidRPr="00482E6C">
        <w:rPr>
          <w:rFonts w:asciiTheme="minorHAnsi" w:hAnsiTheme="minorHAnsi" w:cstheme="minorHAnsi"/>
          <w:sz w:val="22"/>
          <w:szCs w:val="22"/>
        </w:rPr>
        <w:t>, da je podizvajalec prejel plačilo za opravljene storitve, neposredno povezano s predmetom</w:t>
      </w:r>
      <w:r w:rsidRPr="00482E6C">
        <w:rPr>
          <w:rFonts w:asciiTheme="minorHAnsi" w:hAnsiTheme="minorHAnsi" w:cstheme="minorHAnsi"/>
          <w:bCs/>
          <w:sz w:val="22"/>
          <w:szCs w:val="22"/>
        </w:rPr>
        <w:t xml:space="preserve"> </w:t>
      </w:r>
      <w:r w:rsidRPr="00482E6C">
        <w:rPr>
          <w:rFonts w:asciiTheme="minorHAnsi" w:hAnsiTheme="minorHAnsi" w:cstheme="minorHAnsi"/>
          <w:sz w:val="22"/>
          <w:szCs w:val="22"/>
        </w:rPr>
        <w:t>javnega naročila.</w:t>
      </w:r>
    </w:p>
    <w:p w14:paraId="23206998"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2D7FB773" w14:textId="77777777" w:rsidR="005D5DD2" w:rsidRPr="00482E6C" w:rsidRDefault="005D5DD2" w:rsidP="005D5DD2">
      <w:pPr>
        <w:widowControl w:val="0"/>
        <w:overflowPunct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Glavni izvajalec mora med izvajanjem javnega naročila storitve naročnika obvestiti o morebitnih spremembah informacij in poslati informacije o novih podizvajalcih, ki jih namerava naknadno vključiti </w:t>
      </w:r>
      <w:r w:rsidRPr="00482E6C">
        <w:rPr>
          <w:rFonts w:asciiTheme="minorHAnsi" w:hAnsiTheme="minorHAnsi" w:cstheme="minorHAnsi"/>
          <w:sz w:val="22"/>
          <w:szCs w:val="22"/>
        </w:rPr>
        <w:lastRenderedPageBreak/>
        <w:t>v izvajanje takšnih storitev, in sicer najkasneje v petih dneh po spremembi. V primeru vključitve novih podizvajalcev mora glavni izvajalec skupaj z obvestilom posredovati tudi podatke in dokumente, zahtevane s to razpisno dokumentacijo za podizvajalce.</w:t>
      </w:r>
    </w:p>
    <w:p w14:paraId="17AD7858" w14:textId="77777777" w:rsidR="005D5DD2" w:rsidRPr="00482E6C" w:rsidRDefault="005D5DD2" w:rsidP="005D5DD2">
      <w:pPr>
        <w:widowControl w:val="0"/>
        <w:autoSpaceDE w:val="0"/>
        <w:autoSpaceDN w:val="0"/>
        <w:adjustRightInd w:val="0"/>
        <w:spacing w:line="349" w:lineRule="exact"/>
        <w:rPr>
          <w:rFonts w:asciiTheme="minorHAnsi" w:hAnsiTheme="minorHAnsi" w:cstheme="minorHAnsi"/>
          <w:sz w:val="22"/>
          <w:szCs w:val="22"/>
        </w:rPr>
      </w:pPr>
    </w:p>
    <w:p w14:paraId="74EE78F8" w14:textId="77777777" w:rsidR="005D5DD2" w:rsidRPr="00482E6C" w:rsidRDefault="005D5DD2" w:rsidP="005D5DD2">
      <w:pPr>
        <w:widowControl w:val="0"/>
        <w:overflowPunct w:val="0"/>
        <w:autoSpaceDE w:val="0"/>
        <w:autoSpaceDN w:val="0"/>
        <w:adjustRightInd w:val="0"/>
        <w:spacing w:line="234" w:lineRule="auto"/>
        <w:jc w:val="both"/>
        <w:rPr>
          <w:rFonts w:asciiTheme="minorHAnsi" w:hAnsiTheme="minorHAnsi" w:cstheme="minorHAnsi"/>
          <w:sz w:val="22"/>
          <w:szCs w:val="22"/>
        </w:rPr>
      </w:pPr>
      <w:r w:rsidRPr="00482E6C">
        <w:rPr>
          <w:rFonts w:asciiTheme="minorHAnsi" w:hAnsiTheme="minorHAnsi" w:cstheme="minorHAns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BA3BA5A" w14:textId="77777777" w:rsidR="005D5DD2" w:rsidRPr="00482E6C" w:rsidRDefault="005D5DD2" w:rsidP="005D5DD2">
      <w:pPr>
        <w:widowControl w:val="0"/>
        <w:autoSpaceDE w:val="0"/>
        <w:autoSpaceDN w:val="0"/>
        <w:adjustRightInd w:val="0"/>
        <w:spacing w:line="266" w:lineRule="exact"/>
        <w:rPr>
          <w:rFonts w:asciiTheme="minorHAnsi" w:hAnsiTheme="minorHAnsi" w:cstheme="minorHAnsi"/>
          <w:sz w:val="22"/>
          <w:szCs w:val="22"/>
        </w:rPr>
      </w:pPr>
    </w:p>
    <w:p w14:paraId="5330FD10"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i/>
          <w:iCs/>
          <w:sz w:val="22"/>
          <w:szCs w:val="22"/>
        </w:rPr>
        <w:t>4.3. Skupna ponudba</w:t>
      </w:r>
    </w:p>
    <w:p w14:paraId="19693E15" w14:textId="77777777" w:rsidR="005D5DD2" w:rsidRPr="00482E6C" w:rsidRDefault="005D5DD2" w:rsidP="005D5DD2">
      <w:pPr>
        <w:widowControl w:val="0"/>
        <w:autoSpaceDE w:val="0"/>
        <w:autoSpaceDN w:val="0"/>
        <w:adjustRightInd w:val="0"/>
        <w:spacing w:line="343" w:lineRule="exact"/>
        <w:rPr>
          <w:rFonts w:asciiTheme="minorHAnsi" w:hAnsiTheme="minorHAnsi" w:cstheme="minorHAnsi"/>
          <w:sz w:val="22"/>
          <w:szCs w:val="22"/>
        </w:rPr>
      </w:pPr>
    </w:p>
    <w:p w14:paraId="757F7B5A"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Skupine gospodarskih subjektov lahko predložijo skupno ponudbo. V primeru skupne ponudbe bo naročnik od izbrane skupine zahteval predložitev ustreznega akta o skupni izvedbi naročila, ki mora vsebovati vsaj:</w:t>
      </w:r>
    </w:p>
    <w:p w14:paraId="36AC0FBA" w14:textId="77777777" w:rsidR="005D5DD2" w:rsidRPr="00482E6C" w:rsidRDefault="005D5DD2" w:rsidP="005D5DD2">
      <w:pPr>
        <w:widowControl w:val="0"/>
        <w:autoSpaceDE w:val="0"/>
        <w:autoSpaceDN w:val="0"/>
        <w:adjustRightInd w:val="0"/>
        <w:spacing w:line="80" w:lineRule="exact"/>
        <w:rPr>
          <w:rFonts w:asciiTheme="minorHAnsi" w:hAnsiTheme="minorHAnsi" w:cstheme="minorHAnsi"/>
          <w:sz w:val="22"/>
          <w:szCs w:val="22"/>
        </w:rPr>
      </w:pPr>
    </w:p>
    <w:p w14:paraId="01E418EF" w14:textId="77777777" w:rsidR="005D5DD2" w:rsidRPr="00482E6C" w:rsidRDefault="005D5DD2" w:rsidP="00245264">
      <w:pPr>
        <w:widowControl w:val="0"/>
        <w:numPr>
          <w:ilvl w:val="0"/>
          <w:numId w:val="34"/>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navedbo vseh partnerjev v skupini (naziv in naslov partnerja, zakonitega zastopnika, matična številka, davčna številka, številka transakcijskega računa), </w:t>
      </w:r>
    </w:p>
    <w:p w14:paraId="269D2B71" w14:textId="77777777" w:rsidR="005D5DD2" w:rsidRPr="00482E6C" w:rsidRDefault="005D5DD2" w:rsidP="00245264">
      <w:pPr>
        <w:widowControl w:val="0"/>
        <w:numPr>
          <w:ilvl w:val="0"/>
          <w:numId w:val="34"/>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pooblastilo vodilnemu partnerju v skupini (vodilni partner bo podpisnik pogodbe o izvedbi javnega naročila), </w:t>
      </w:r>
    </w:p>
    <w:p w14:paraId="769864BE" w14:textId="77777777" w:rsidR="005D5DD2" w:rsidRPr="00482E6C" w:rsidRDefault="005D5DD2" w:rsidP="00245264">
      <w:pPr>
        <w:widowControl w:val="0"/>
        <w:numPr>
          <w:ilvl w:val="0"/>
          <w:numId w:val="35"/>
        </w:numPr>
        <w:suppressAutoHyphens w:val="0"/>
        <w:overflowPunct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neomejeno solidarno odgovornost vseh partnerjev v skupini do naročnika, </w:t>
      </w:r>
    </w:p>
    <w:p w14:paraId="4F5DC3EF" w14:textId="77777777" w:rsidR="005D5DD2" w:rsidRPr="00482E6C" w:rsidRDefault="005D5DD2" w:rsidP="005D5DD2">
      <w:pPr>
        <w:widowControl w:val="0"/>
        <w:autoSpaceDE w:val="0"/>
        <w:autoSpaceDN w:val="0"/>
        <w:adjustRightInd w:val="0"/>
        <w:spacing w:line="78" w:lineRule="exact"/>
        <w:rPr>
          <w:rFonts w:asciiTheme="minorHAnsi" w:hAnsiTheme="minorHAnsi" w:cstheme="minorHAnsi"/>
          <w:sz w:val="22"/>
          <w:szCs w:val="22"/>
        </w:rPr>
      </w:pPr>
    </w:p>
    <w:p w14:paraId="5B328BDA" w14:textId="77777777" w:rsidR="005D5DD2" w:rsidRPr="00482E6C" w:rsidRDefault="005D5DD2" w:rsidP="00245264">
      <w:pPr>
        <w:widowControl w:val="0"/>
        <w:numPr>
          <w:ilvl w:val="0"/>
          <w:numId w:val="35"/>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področje dela, ki ga bo prevzel in izvedel vsak partner v skupini in delež vsakega partnerja v skupini v odstotkih ter vrednost del, ki jih prevzema posamezni partner v skupini, </w:t>
      </w:r>
    </w:p>
    <w:p w14:paraId="3D2C16D8" w14:textId="77777777" w:rsidR="005D5DD2" w:rsidRPr="00482E6C" w:rsidRDefault="005D5DD2" w:rsidP="00245264">
      <w:pPr>
        <w:widowControl w:val="0"/>
        <w:numPr>
          <w:ilvl w:val="0"/>
          <w:numId w:val="35"/>
        </w:numPr>
        <w:suppressAutoHyphens w:val="0"/>
        <w:overflowPunct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način plačila preko vodilnega partnerja v skupini ali vsakemu od partnerjev v skupini, </w:t>
      </w:r>
    </w:p>
    <w:p w14:paraId="5F751E7B" w14:textId="77777777" w:rsidR="005D5DD2" w:rsidRPr="00482E6C" w:rsidRDefault="005D5DD2" w:rsidP="005D5DD2">
      <w:pPr>
        <w:widowControl w:val="0"/>
        <w:autoSpaceDE w:val="0"/>
        <w:autoSpaceDN w:val="0"/>
        <w:adjustRightInd w:val="0"/>
        <w:spacing w:line="8" w:lineRule="exact"/>
        <w:rPr>
          <w:rFonts w:asciiTheme="minorHAnsi" w:hAnsiTheme="minorHAnsi" w:cstheme="minorHAnsi"/>
          <w:sz w:val="22"/>
          <w:szCs w:val="22"/>
        </w:rPr>
      </w:pPr>
    </w:p>
    <w:p w14:paraId="2B1F2F80" w14:textId="77777777" w:rsidR="005D5DD2" w:rsidRPr="00482E6C" w:rsidRDefault="005D5DD2" w:rsidP="00245264">
      <w:pPr>
        <w:widowControl w:val="0"/>
        <w:numPr>
          <w:ilvl w:val="0"/>
          <w:numId w:val="3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določbe v primeru izstopa kateregakoli od partnerjev v skupini, </w:t>
      </w:r>
    </w:p>
    <w:p w14:paraId="666DFAAB"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243662AA" w14:textId="77777777" w:rsidR="005D5DD2" w:rsidRPr="00482E6C" w:rsidRDefault="005D5DD2" w:rsidP="00245264">
      <w:pPr>
        <w:widowControl w:val="0"/>
        <w:numPr>
          <w:ilvl w:val="0"/>
          <w:numId w:val="3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reševanje sporov med partnerji v skupini, </w:t>
      </w:r>
    </w:p>
    <w:p w14:paraId="5573E6DA"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5A6C23E4" w14:textId="77777777" w:rsidR="005D5DD2" w:rsidRPr="00482E6C" w:rsidRDefault="005D5DD2" w:rsidP="00245264">
      <w:pPr>
        <w:widowControl w:val="0"/>
        <w:numPr>
          <w:ilvl w:val="0"/>
          <w:numId w:val="3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druge morebitne pravice in obveznosti med partnerji v skupini, </w:t>
      </w:r>
    </w:p>
    <w:p w14:paraId="01A9D4D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6B573556" w14:textId="77777777" w:rsidR="005D5DD2" w:rsidRPr="00482E6C" w:rsidRDefault="005D5DD2" w:rsidP="00245264">
      <w:pPr>
        <w:widowControl w:val="0"/>
        <w:numPr>
          <w:ilvl w:val="0"/>
          <w:numId w:val="3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rok veljavnosti pravnega akta. </w:t>
      </w:r>
    </w:p>
    <w:p w14:paraId="0BA62067"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7F35CDAE"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Če skupina ponudnikov predloži skupno ponudbo, mora ponudnik navesti vse, ki bodo sodelovali v tej skupni ponudbi. Vsak ponudnik iz skupine mora posamično izpolnjevati pogoje iz točk 12.1. in 12.2. II. poglavja teh navodil.</w:t>
      </w:r>
    </w:p>
    <w:p w14:paraId="4E208A3D"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51643414"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0C2ECF04" w14:textId="77777777" w:rsidR="005D5DD2" w:rsidRPr="00482E6C" w:rsidRDefault="005D5DD2" w:rsidP="005D5DD2">
      <w:pPr>
        <w:widowControl w:val="0"/>
        <w:autoSpaceDE w:val="0"/>
        <w:autoSpaceDN w:val="0"/>
        <w:adjustRightInd w:val="0"/>
        <w:spacing w:line="269" w:lineRule="exact"/>
        <w:rPr>
          <w:rFonts w:asciiTheme="minorHAnsi" w:hAnsiTheme="minorHAnsi" w:cstheme="minorHAnsi"/>
          <w:sz w:val="22"/>
          <w:szCs w:val="22"/>
        </w:rPr>
      </w:pPr>
    </w:p>
    <w:p w14:paraId="7AC88791"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i/>
          <w:iCs/>
          <w:sz w:val="22"/>
          <w:szCs w:val="22"/>
        </w:rPr>
        <w:t>4.4. Uporaba zmogljivosti drugih subjektov</w:t>
      </w:r>
    </w:p>
    <w:p w14:paraId="7A05D1F0" w14:textId="77777777" w:rsidR="005D5DD2" w:rsidRPr="00482E6C" w:rsidRDefault="005D5DD2" w:rsidP="005D5DD2">
      <w:pPr>
        <w:widowControl w:val="0"/>
        <w:autoSpaceDE w:val="0"/>
        <w:autoSpaceDN w:val="0"/>
        <w:adjustRightInd w:val="0"/>
        <w:spacing w:line="343" w:lineRule="exact"/>
        <w:rPr>
          <w:rFonts w:asciiTheme="minorHAnsi" w:hAnsiTheme="minorHAnsi" w:cstheme="minorHAnsi"/>
          <w:sz w:val="22"/>
          <w:szCs w:val="22"/>
        </w:rPr>
      </w:pPr>
    </w:p>
    <w:p w14:paraId="4C53E597" w14:textId="77777777" w:rsidR="005D5DD2" w:rsidRPr="00482E6C" w:rsidRDefault="005D5DD2" w:rsidP="005D5DD2">
      <w:pPr>
        <w:widowControl w:val="0"/>
        <w:overflowPunct w:val="0"/>
        <w:autoSpaceDE w:val="0"/>
        <w:autoSpaceDN w:val="0"/>
        <w:adjustRightInd w:val="0"/>
        <w:spacing w:line="232" w:lineRule="auto"/>
        <w:jc w:val="both"/>
        <w:rPr>
          <w:rFonts w:asciiTheme="minorHAnsi" w:hAnsiTheme="minorHAnsi" w:cstheme="minorHAnsi"/>
          <w:sz w:val="22"/>
          <w:szCs w:val="22"/>
        </w:rPr>
      </w:pPr>
      <w:r w:rsidRPr="00482E6C">
        <w:rPr>
          <w:rFonts w:asciiTheme="minorHAnsi" w:hAnsiTheme="minorHAnsi" w:cstheme="minorHAnsi"/>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99BA001" w14:textId="77777777" w:rsidR="00254EA7" w:rsidRPr="00482E6C" w:rsidRDefault="00254EA7" w:rsidP="005D5DD2">
      <w:pPr>
        <w:widowControl w:val="0"/>
        <w:overflowPunct w:val="0"/>
        <w:autoSpaceDE w:val="0"/>
        <w:autoSpaceDN w:val="0"/>
        <w:adjustRightInd w:val="0"/>
        <w:spacing w:line="232" w:lineRule="auto"/>
        <w:jc w:val="both"/>
        <w:rPr>
          <w:rFonts w:asciiTheme="minorHAnsi" w:hAnsiTheme="minorHAnsi" w:cstheme="minorHAnsi"/>
          <w:sz w:val="22"/>
          <w:szCs w:val="22"/>
        </w:rPr>
      </w:pPr>
    </w:p>
    <w:p w14:paraId="72563182" w14:textId="77777777" w:rsidR="00254EA7" w:rsidRPr="00482E6C" w:rsidRDefault="00254EA7" w:rsidP="005D5DD2">
      <w:pPr>
        <w:widowControl w:val="0"/>
        <w:overflowPunct w:val="0"/>
        <w:autoSpaceDE w:val="0"/>
        <w:autoSpaceDN w:val="0"/>
        <w:adjustRightInd w:val="0"/>
        <w:spacing w:line="232" w:lineRule="auto"/>
        <w:jc w:val="both"/>
        <w:rPr>
          <w:rFonts w:asciiTheme="minorHAnsi" w:hAnsiTheme="minorHAnsi" w:cstheme="minorHAnsi"/>
          <w:sz w:val="22"/>
          <w:szCs w:val="22"/>
        </w:rPr>
      </w:pPr>
    </w:p>
    <w:p w14:paraId="6FB63EB0" w14:textId="77777777" w:rsidR="00254EA7" w:rsidRPr="00482E6C" w:rsidRDefault="00254EA7" w:rsidP="005D5DD2">
      <w:pPr>
        <w:widowControl w:val="0"/>
        <w:overflowPunct w:val="0"/>
        <w:autoSpaceDE w:val="0"/>
        <w:autoSpaceDN w:val="0"/>
        <w:adjustRightInd w:val="0"/>
        <w:spacing w:line="232" w:lineRule="auto"/>
        <w:jc w:val="both"/>
        <w:rPr>
          <w:rFonts w:asciiTheme="minorHAnsi" w:hAnsiTheme="minorHAnsi" w:cstheme="minorHAnsi"/>
          <w:sz w:val="22"/>
          <w:szCs w:val="22"/>
        </w:rPr>
      </w:pPr>
    </w:p>
    <w:p w14:paraId="3D8FC685" w14:textId="77777777" w:rsidR="005D5DD2" w:rsidRPr="00482E6C" w:rsidRDefault="005D5DD2" w:rsidP="005D5DD2">
      <w:pPr>
        <w:widowControl w:val="0"/>
        <w:autoSpaceDE w:val="0"/>
        <w:autoSpaceDN w:val="0"/>
        <w:adjustRightInd w:val="0"/>
        <w:spacing w:line="276" w:lineRule="exact"/>
        <w:rPr>
          <w:rFonts w:asciiTheme="minorHAnsi" w:hAnsiTheme="minorHAnsi" w:cstheme="minorHAnsi"/>
          <w:sz w:val="22"/>
          <w:szCs w:val="22"/>
        </w:rPr>
      </w:pPr>
    </w:p>
    <w:p w14:paraId="4FBFBB66"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lastRenderedPageBreak/>
        <w:t>5. Pojasnila dokumentacije v zvezi z oddajo javnega naročila</w:t>
      </w:r>
    </w:p>
    <w:p w14:paraId="09852527"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53EF0EA0" w14:textId="04CE4B77" w:rsidR="005D5DD2"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Pojasnila o vsebini dokumentacije v zvezi z oddajo javnega naročila je mogoče zahtevati le v pisni obliki preko Portala javnih naročil. Pojasnila bodo posredovana na Portal javnih naročil.</w:t>
      </w:r>
    </w:p>
    <w:p w14:paraId="7931CED2" w14:textId="77777777" w:rsidR="00101CD1" w:rsidRPr="00482E6C" w:rsidRDefault="00101CD1" w:rsidP="005D5DD2">
      <w:pPr>
        <w:widowControl w:val="0"/>
        <w:overflowPunct w:val="0"/>
        <w:autoSpaceDE w:val="0"/>
        <w:autoSpaceDN w:val="0"/>
        <w:adjustRightInd w:val="0"/>
        <w:spacing w:line="205" w:lineRule="auto"/>
        <w:jc w:val="both"/>
        <w:rPr>
          <w:rFonts w:asciiTheme="minorHAnsi" w:hAnsiTheme="minorHAnsi" w:cstheme="minorHAnsi"/>
          <w:sz w:val="22"/>
          <w:szCs w:val="22"/>
        </w:rPr>
      </w:pPr>
    </w:p>
    <w:p w14:paraId="1510F894"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b/>
          <w:sz w:val="22"/>
          <w:szCs w:val="22"/>
        </w:rPr>
      </w:pPr>
      <w:r w:rsidRPr="00482E6C">
        <w:rPr>
          <w:rFonts w:asciiTheme="minorHAnsi" w:hAnsiTheme="minorHAnsi" w:cstheme="minorHAnsi"/>
          <w:sz w:val="22"/>
          <w:szCs w:val="22"/>
        </w:rPr>
        <w:t xml:space="preserve">Če ponudnik zahteva v zvezi z dokumentacijo za oddajo javnega naročila oziroma v zvezi s pripravo ponudbe kakršno koli dodatno pojasnilo, mora zanj zaprositi vključno do roka, objavljenega na Portalu javnih naročil. </w:t>
      </w:r>
    </w:p>
    <w:p w14:paraId="471D012F"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3EC3437D"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Naročnik bo dodatna pojasnila v zvezi z dokumentacijo objavil na Portalu javnih naročil najpozneje šest dni pred iztekom roka za oddajo ponudb, pod pogojem, da je bila zahteva posredovana pravočasno.</w:t>
      </w:r>
      <w:bookmarkStart w:id="0" w:name="page8"/>
      <w:bookmarkEnd w:id="0"/>
    </w:p>
    <w:p w14:paraId="6400DCF6"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p>
    <w:p w14:paraId="1029BF4F"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Na zahteve za pojasnila oziroma druga vprašanja v zvezi z naročilom, zastavljena po tem roku, naročnik ne bo odgovarjal.</w:t>
      </w:r>
    </w:p>
    <w:p w14:paraId="2C9CE96E"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Komunikacija s ponudniki o vprašanjih v zvezi z vsebino naročila in v zvezi s pripravo ponudbe poteka </w:t>
      </w:r>
      <w:r w:rsidRPr="00482E6C">
        <w:rPr>
          <w:rFonts w:asciiTheme="minorHAnsi" w:hAnsiTheme="minorHAnsi" w:cstheme="minorHAnsi"/>
          <w:i/>
          <w:sz w:val="22"/>
          <w:szCs w:val="22"/>
        </w:rPr>
        <w:t>izključno</w:t>
      </w:r>
      <w:r w:rsidRPr="00482E6C">
        <w:rPr>
          <w:rFonts w:asciiTheme="minorHAnsi" w:hAnsiTheme="minorHAnsi" w:cstheme="minorHAnsi"/>
          <w:sz w:val="22"/>
          <w:szCs w:val="22"/>
        </w:rPr>
        <w:t xml:space="preserve"> preko portala javnih naročil.</w:t>
      </w:r>
    </w:p>
    <w:p w14:paraId="1AB3EF7D"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p>
    <w:p w14:paraId="03F74FAD"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b/>
          <w:bCs/>
          <w:sz w:val="22"/>
          <w:szCs w:val="22"/>
        </w:rPr>
        <w:t>6. Dopolnitev in spremembe dokumentacije v zvezi z oddajo javnega naročila</w:t>
      </w:r>
    </w:p>
    <w:p w14:paraId="41B85B57"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p>
    <w:p w14:paraId="5894FAFC"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Naročnik si pridržuje pravico spremeniti ali dopolniti dokumentacijo v zvezi z oddajo javnega naročila. Če bo naročnik v roku za predložitev ponudb spremenil ali dopolnil dokumentacijo, bo to objavil na Portalu javnih naročil.</w:t>
      </w:r>
    </w:p>
    <w:p w14:paraId="666D8257"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122E39EC"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Po poteku roka za prejem ponudb naročnik ne bo spreminjal ali dopolnjeval dokumentacije v zvezi z oddajo javnega naročila.</w:t>
      </w:r>
    </w:p>
    <w:p w14:paraId="1270BEF2"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0A5A03D6" w14:textId="77777777" w:rsidR="005D5DD2" w:rsidRPr="00482E6C" w:rsidRDefault="005D5DD2" w:rsidP="005D5DD2">
      <w:pPr>
        <w:widowControl w:val="0"/>
        <w:overflowPunct w:val="0"/>
        <w:autoSpaceDE w:val="0"/>
        <w:autoSpaceDN w:val="0"/>
        <w:adjustRightInd w:val="0"/>
        <w:spacing w:line="216" w:lineRule="auto"/>
        <w:ind w:right="20"/>
        <w:jc w:val="both"/>
        <w:rPr>
          <w:rFonts w:asciiTheme="minorHAnsi" w:hAnsiTheme="minorHAnsi" w:cstheme="minorHAnsi"/>
          <w:sz w:val="22"/>
          <w:szCs w:val="22"/>
        </w:rPr>
      </w:pPr>
      <w:r w:rsidRPr="00482E6C">
        <w:rPr>
          <w:rFonts w:asciiTheme="minorHAnsi" w:hAnsiTheme="minorHAnsi" w:cstheme="minorHAnsi"/>
          <w:sz w:val="22"/>
          <w:szCs w:val="22"/>
        </w:rPr>
        <w:t>Če bo naročnik spremenil ali dopolnil dokumentacijo v zvezi z oddajo javnega naročila šest ali manj dni pred rokom, določenim za predložitev ponudb, bo glede na obseg in vsebino sprememb ustrezno podaljšal rok za predložitev ponudb.</w:t>
      </w:r>
    </w:p>
    <w:p w14:paraId="3A51EBE1" w14:textId="77777777" w:rsidR="005D5DD2" w:rsidRPr="00482E6C" w:rsidRDefault="005D5DD2" w:rsidP="005D5DD2">
      <w:pPr>
        <w:widowControl w:val="0"/>
        <w:autoSpaceDE w:val="0"/>
        <w:autoSpaceDN w:val="0"/>
        <w:adjustRightInd w:val="0"/>
        <w:spacing w:line="268" w:lineRule="exact"/>
        <w:rPr>
          <w:rFonts w:asciiTheme="minorHAnsi" w:hAnsiTheme="minorHAnsi" w:cstheme="minorHAnsi"/>
          <w:sz w:val="22"/>
          <w:szCs w:val="22"/>
        </w:rPr>
      </w:pPr>
    </w:p>
    <w:p w14:paraId="73D2E6FC"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Rok za predložitev ponudb bo naročnik podaljšal tudi v primeru:</w:t>
      </w:r>
    </w:p>
    <w:p w14:paraId="7CF43FFD" w14:textId="77777777" w:rsidR="005D5DD2" w:rsidRPr="00482E6C" w:rsidRDefault="005D5DD2" w:rsidP="005D5DD2">
      <w:pPr>
        <w:widowControl w:val="0"/>
        <w:autoSpaceDE w:val="0"/>
        <w:autoSpaceDN w:val="0"/>
        <w:adjustRightInd w:val="0"/>
        <w:spacing w:line="79" w:lineRule="exact"/>
        <w:rPr>
          <w:rFonts w:asciiTheme="minorHAnsi" w:hAnsiTheme="minorHAnsi" w:cstheme="minorHAnsi"/>
          <w:sz w:val="22"/>
          <w:szCs w:val="22"/>
        </w:rPr>
      </w:pPr>
    </w:p>
    <w:p w14:paraId="4147C339" w14:textId="77777777" w:rsidR="005D5DD2" w:rsidRPr="00482E6C" w:rsidRDefault="005D5DD2" w:rsidP="00245264">
      <w:pPr>
        <w:widowControl w:val="0"/>
        <w:numPr>
          <w:ilvl w:val="0"/>
          <w:numId w:val="36"/>
        </w:numPr>
        <w:tabs>
          <w:tab w:val="clear" w:pos="720"/>
          <w:tab w:val="num" w:pos="1000"/>
        </w:tabs>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14:paraId="7919345A" w14:textId="77777777" w:rsidR="005D5DD2" w:rsidRPr="00482E6C" w:rsidRDefault="005D5DD2" w:rsidP="005D5DD2">
      <w:pPr>
        <w:widowControl w:val="0"/>
        <w:autoSpaceDE w:val="0"/>
        <w:autoSpaceDN w:val="0"/>
        <w:adjustRightInd w:val="0"/>
        <w:spacing w:line="80" w:lineRule="exact"/>
        <w:rPr>
          <w:rFonts w:asciiTheme="minorHAnsi" w:hAnsiTheme="minorHAnsi" w:cstheme="minorHAnsi"/>
          <w:sz w:val="22"/>
          <w:szCs w:val="22"/>
        </w:rPr>
      </w:pPr>
    </w:p>
    <w:p w14:paraId="56FA47F2" w14:textId="77777777" w:rsidR="005D5DD2" w:rsidRPr="00482E6C" w:rsidRDefault="005D5DD2" w:rsidP="00245264">
      <w:pPr>
        <w:widowControl w:val="0"/>
        <w:numPr>
          <w:ilvl w:val="0"/>
          <w:numId w:val="36"/>
        </w:numPr>
        <w:tabs>
          <w:tab w:val="clear" w:pos="720"/>
          <w:tab w:val="num" w:pos="1000"/>
        </w:tabs>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je bila dokumentacija v zvezi z oddajo javnega naročila bistveno spremenjena pozneje kot šest dni pred iztekom roka za prejem ponudb oziroma s skrajšanimi roki iz razloga nujnosti pozneje kot štiri dni pred iztekom roka za prejem ponudb. </w:t>
      </w:r>
    </w:p>
    <w:p w14:paraId="5AA6F471"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51FC719C"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Informacije, ki jih posreduje naročnik ponudnikom na Portalu javnih naročil,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C9F505A"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66DA6F00"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Če dodatne informacije niso bile pravočasno zahtevane ali je njihov pomen pri pripravi ponudb zanemarljiv, podaljšanje roka ni potrebno.</w:t>
      </w:r>
    </w:p>
    <w:p w14:paraId="64E138D3"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2F4DF116"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S premaknitvijo roka za prejem ponudb se pravice in obveznosti naročnika in ponudnika vežejo na nove roke, ki izhajajo iz podaljšanega roka za oddajo ponudb.</w:t>
      </w:r>
    </w:p>
    <w:p w14:paraId="0005315B" w14:textId="1F64AA25" w:rsidR="00023E75" w:rsidRDefault="00023E75" w:rsidP="005D5DD2">
      <w:pPr>
        <w:widowControl w:val="0"/>
        <w:autoSpaceDE w:val="0"/>
        <w:autoSpaceDN w:val="0"/>
        <w:adjustRightInd w:val="0"/>
        <w:spacing w:line="292" w:lineRule="exact"/>
        <w:rPr>
          <w:rFonts w:asciiTheme="minorHAnsi" w:hAnsiTheme="minorHAnsi" w:cstheme="minorHAnsi"/>
          <w:sz w:val="22"/>
          <w:szCs w:val="22"/>
        </w:rPr>
      </w:pPr>
    </w:p>
    <w:p w14:paraId="73E01C0A" w14:textId="77777777" w:rsidR="00023E75" w:rsidRPr="00482E6C" w:rsidRDefault="00023E75" w:rsidP="005D5DD2">
      <w:pPr>
        <w:widowControl w:val="0"/>
        <w:autoSpaceDE w:val="0"/>
        <w:autoSpaceDN w:val="0"/>
        <w:adjustRightInd w:val="0"/>
        <w:spacing w:line="292" w:lineRule="exact"/>
        <w:rPr>
          <w:rFonts w:asciiTheme="minorHAnsi" w:hAnsiTheme="minorHAnsi" w:cstheme="minorHAnsi"/>
          <w:sz w:val="22"/>
          <w:szCs w:val="22"/>
        </w:rPr>
      </w:pPr>
    </w:p>
    <w:p w14:paraId="5282343E" w14:textId="4404D876"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7. Zaupnost podatkov in postopka</w:t>
      </w:r>
    </w:p>
    <w:p w14:paraId="681B0643"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FCC2D13" w14:textId="77777777" w:rsidR="005D5DD2" w:rsidRPr="00482E6C" w:rsidRDefault="005D5DD2" w:rsidP="005D5DD2">
      <w:pPr>
        <w:widowControl w:val="0"/>
        <w:overflowPunct w:val="0"/>
        <w:autoSpaceDE w:val="0"/>
        <w:autoSpaceDN w:val="0"/>
        <w:adjustRightInd w:val="0"/>
        <w:spacing w:line="22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Podatki, ki jih je ponudnik upravičeno označil za zaupne, bodo uporabljeni samo za namen javnega </w:t>
      </w:r>
      <w:r w:rsidRPr="00482E6C">
        <w:rPr>
          <w:rFonts w:asciiTheme="minorHAnsi" w:hAnsiTheme="minorHAnsi" w:cstheme="minorHAnsi"/>
          <w:sz w:val="22"/>
          <w:szCs w:val="22"/>
        </w:rPr>
        <w:lastRenderedPageBreak/>
        <w:t>naročila in ne bodo dostopni nikomur razen pooblaščenim osebam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14:paraId="06EA31F5" w14:textId="77777777" w:rsidR="005D5DD2" w:rsidRPr="00482E6C" w:rsidRDefault="005D5DD2" w:rsidP="005D5DD2">
      <w:pPr>
        <w:widowControl w:val="0"/>
        <w:autoSpaceDE w:val="0"/>
        <w:autoSpaceDN w:val="0"/>
        <w:adjustRightInd w:val="0"/>
        <w:spacing w:line="349" w:lineRule="exact"/>
        <w:rPr>
          <w:rFonts w:asciiTheme="minorHAnsi" w:hAnsiTheme="minorHAnsi" w:cstheme="minorHAnsi"/>
          <w:sz w:val="22"/>
          <w:szCs w:val="22"/>
        </w:rPr>
      </w:pPr>
    </w:p>
    <w:p w14:paraId="618B47D0"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Kljub navedenemu naročnik opozarja, da so javni podatki specifikacije ponujenega blaga, storitve in količina iz te specifikacije, cena na enoto, vrednost posamezne postavke in skupna vrednost iz ponudbe ter vsi tisti podatki, ki bodo vplivali na razvrstitev ponudbe v okviru drugih meril.</w:t>
      </w:r>
    </w:p>
    <w:p w14:paraId="374EDF2A"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7D4179C"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sz w:val="22"/>
          <w:szCs w:val="22"/>
        </w:rPr>
      </w:pPr>
      <w:r w:rsidRPr="00482E6C">
        <w:rPr>
          <w:rFonts w:asciiTheme="minorHAnsi" w:hAnsiTheme="minorHAnsi" w:cstheme="minorHAnsi"/>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bookmarkStart w:id="1" w:name="page9"/>
      <w:bookmarkEnd w:id="1"/>
    </w:p>
    <w:p w14:paraId="4E9AB534"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sz w:val="22"/>
          <w:szCs w:val="22"/>
        </w:rPr>
      </w:pPr>
    </w:p>
    <w:p w14:paraId="20267D8F"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sz w:val="22"/>
          <w:szCs w:val="22"/>
        </w:rPr>
      </w:pPr>
    </w:p>
    <w:p w14:paraId="7FAB9F7A"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II. PONUDBA </w:t>
      </w:r>
    </w:p>
    <w:p w14:paraId="761204ED" w14:textId="77777777" w:rsidR="005D5DD2" w:rsidRPr="00482E6C" w:rsidRDefault="005D5DD2" w:rsidP="005D5DD2">
      <w:pPr>
        <w:widowControl w:val="0"/>
        <w:autoSpaceDE w:val="0"/>
        <w:autoSpaceDN w:val="0"/>
        <w:adjustRightInd w:val="0"/>
        <w:spacing w:line="226" w:lineRule="exact"/>
        <w:rPr>
          <w:rFonts w:asciiTheme="minorHAnsi" w:hAnsiTheme="minorHAnsi" w:cstheme="minorHAnsi"/>
          <w:b/>
          <w:bCs/>
          <w:sz w:val="22"/>
          <w:szCs w:val="22"/>
        </w:rPr>
      </w:pPr>
    </w:p>
    <w:p w14:paraId="2C53F0CF" w14:textId="77777777" w:rsidR="005D5DD2" w:rsidRPr="00482E6C" w:rsidRDefault="005D5DD2" w:rsidP="00245264">
      <w:pPr>
        <w:widowControl w:val="0"/>
        <w:numPr>
          <w:ilvl w:val="0"/>
          <w:numId w:val="37"/>
        </w:numPr>
        <w:tabs>
          <w:tab w:val="clear" w:pos="720"/>
          <w:tab w:val="num" w:pos="520"/>
        </w:tabs>
        <w:suppressAutoHyphens w:val="0"/>
        <w:overflowPunct w:val="0"/>
        <w:autoSpaceDE w:val="0"/>
        <w:autoSpaceDN w:val="0"/>
        <w:adjustRightInd w:val="0"/>
        <w:spacing w:line="239" w:lineRule="auto"/>
        <w:ind w:left="240" w:hanging="24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Jezik </w:t>
      </w:r>
    </w:p>
    <w:p w14:paraId="2B4A00A7" w14:textId="77777777" w:rsidR="005D5DD2" w:rsidRPr="00482E6C" w:rsidRDefault="005D5DD2" w:rsidP="005D5DD2">
      <w:pPr>
        <w:widowControl w:val="0"/>
        <w:autoSpaceDE w:val="0"/>
        <w:autoSpaceDN w:val="0"/>
        <w:adjustRightInd w:val="0"/>
        <w:spacing w:line="268" w:lineRule="exact"/>
        <w:rPr>
          <w:rFonts w:asciiTheme="minorHAnsi" w:hAnsiTheme="minorHAnsi" w:cstheme="minorHAnsi"/>
          <w:sz w:val="22"/>
          <w:szCs w:val="22"/>
        </w:rPr>
      </w:pPr>
    </w:p>
    <w:p w14:paraId="5107DD22"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Postopek javnega naročanja poteka v slovenskem jeziku.</w:t>
      </w:r>
    </w:p>
    <w:p w14:paraId="35BB52B8"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p>
    <w:p w14:paraId="6E612FDD" w14:textId="77777777" w:rsidR="005D5DD2" w:rsidRPr="00482E6C" w:rsidRDefault="005D5DD2" w:rsidP="005D5DD2">
      <w:pPr>
        <w:widowControl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1761504" w14:textId="77777777" w:rsidR="005D5DD2" w:rsidRPr="00482E6C" w:rsidRDefault="005D5DD2" w:rsidP="005D5DD2">
      <w:pPr>
        <w:widowControl w:val="0"/>
        <w:overflowPunct w:val="0"/>
        <w:autoSpaceDE w:val="0"/>
        <w:autoSpaceDN w:val="0"/>
        <w:adjustRightInd w:val="0"/>
        <w:ind w:right="20"/>
        <w:jc w:val="both"/>
        <w:rPr>
          <w:rFonts w:asciiTheme="minorHAnsi" w:hAnsiTheme="minorHAnsi" w:cstheme="minorHAnsi"/>
          <w:sz w:val="22"/>
          <w:szCs w:val="22"/>
        </w:rPr>
      </w:pPr>
    </w:p>
    <w:p w14:paraId="4A110B4D" w14:textId="77777777" w:rsidR="005D5DD2" w:rsidRPr="00482E6C" w:rsidRDefault="005D5DD2" w:rsidP="005D5DD2">
      <w:pPr>
        <w:widowControl w:val="0"/>
        <w:overflowPunct w:val="0"/>
        <w:autoSpaceDE w:val="0"/>
        <w:autoSpaceDN w:val="0"/>
        <w:adjustRightInd w:val="0"/>
        <w:ind w:right="20"/>
        <w:jc w:val="both"/>
        <w:rPr>
          <w:rFonts w:asciiTheme="minorHAnsi" w:hAnsiTheme="minorHAnsi" w:cstheme="minorHAnsi"/>
          <w:sz w:val="22"/>
          <w:szCs w:val="22"/>
        </w:rPr>
      </w:pPr>
      <w:r w:rsidRPr="00482E6C">
        <w:rPr>
          <w:rFonts w:asciiTheme="minorHAnsi" w:hAnsiTheme="minorHAnsi" w:cstheme="minorHAnsi"/>
          <w:sz w:val="22"/>
          <w:szCs w:val="22"/>
        </w:rPr>
        <w:t>Izjema so lahko prospekti, katalogi, certifikati, tehnična dokazila, preizkusi in drugi dokumenti v zvezi z dokazovanjem tehničnih lastnosti, ki so lahko tudi v angleškem jeziku brez slovenskega prevoda.</w:t>
      </w:r>
    </w:p>
    <w:p w14:paraId="0AEB6271"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sz w:val="22"/>
          <w:szCs w:val="22"/>
        </w:rPr>
      </w:pPr>
    </w:p>
    <w:p w14:paraId="032C37E3"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5268A0BB" w14:textId="77777777" w:rsidR="005D5DD2" w:rsidRPr="00482E6C" w:rsidRDefault="005D5DD2" w:rsidP="005D5DD2">
      <w:pPr>
        <w:widowControl w:val="0"/>
        <w:autoSpaceDE w:val="0"/>
        <w:autoSpaceDN w:val="0"/>
        <w:adjustRightInd w:val="0"/>
        <w:spacing w:line="291" w:lineRule="exact"/>
        <w:rPr>
          <w:rFonts w:asciiTheme="minorHAnsi" w:hAnsiTheme="minorHAnsi" w:cstheme="minorHAnsi"/>
          <w:sz w:val="22"/>
          <w:szCs w:val="22"/>
        </w:rPr>
      </w:pPr>
    </w:p>
    <w:p w14:paraId="12EB18A7"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2. Dopustnost ponudbe</w:t>
      </w:r>
    </w:p>
    <w:p w14:paraId="601D8CAB"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68AA5954"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sz w:val="22"/>
          <w:szCs w:val="22"/>
        </w:rPr>
      </w:pPr>
      <w:r w:rsidRPr="00482E6C">
        <w:rPr>
          <w:rFonts w:asciiTheme="minorHAnsi" w:hAnsiTheme="minorHAnsi" w:cstheme="minorHAnsi"/>
          <w:sz w:val="22"/>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6A31EA38" w14:textId="77777777" w:rsidR="005D5DD2" w:rsidRPr="00482E6C" w:rsidRDefault="005D5DD2" w:rsidP="005D5DD2">
      <w:pPr>
        <w:widowControl w:val="0"/>
        <w:autoSpaceDE w:val="0"/>
        <w:autoSpaceDN w:val="0"/>
        <w:adjustRightInd w:val="0"/>
        <w:spacing w:line="343" w:lineRule="exact"/>
        <w:rPr>
          <w:rFonts w:asciiTheme="minorHAnsi" w:hAnsiTheme="minorHAnsi" w:cstheme="minorHAnsi"/>
          <w:sz w:val="22"/>
          <w:szCs w:val="22"/>
        </w:rPr>
      </w:pPr>
    </w:p>
    <w:p w14:paraId="17F3461B"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Ponudnik mora pri pripravi ponudbe in izpolnjevanju obrazcev upoštevati navodila, ki so navedena na posameznem obrazcu.</w:t>
      </w:r>
    </w:p>
    <w:p w14:paraId="6AD53287"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10005224" w14:textId="77777777" w:rsidR="005D5DD2" w:rsidRPr="00482E6C" w:rsidRDefault="005D5DD2" w:rsidP="005D5DD2">
      <w:pPr>
        <w:widowControl w:val="0"/>
        <w:overflowPunct w:val="0"/>
        <w:autoSpaceDE w:val="0"/>
        <w:autoSpaceDN w:val="0"/>
        <w:adjustRightInd w:val="0"/>
        <w:spacing w:line="24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w:t>
      </w:r>
      <w:r w:rsidRPr="00482E6C">
        <w:rPr>
          <w:rFonts w:asciiTheme="minorHAnsi" w:hAnsiTheme="minorHAnsi" w:cstheme="minorHAnsi"/>
          <w:sz w:val="22"/>
          <w:szCs w:val="22"/>
        </w:rPr>
        <w:lastRenderedPageBreak/>
        <w:t>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nanašajo izključno na tiste elemente ponudbe, katerih obstoj je pred iztekom roka, določenega za predložitev ponudbe, mogoče objektivno preveriti. Če ponudnik ne bo predložil manjkajočega dokumenta ali ne bo dopolnil, popravil ali pojasnil ustrezne informacije ali dokumentacije, bo naročnik ponudbo takega ponudnika izločil.</w:t>
      </w:r>
    </w:p>
    <w:p w14:paraId="775BF489"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1DC11439" w14:textId="77777777" w:rsidR="005D5DD2" w:rsidRPr="00482E6C" w:rsidRDefault="005D5DD2" w:rsidP="005D5DD2">
      <w:pPr>
        <w:widowControl w:val="0"/>
        <w:overflowPunct w:val="0"/>
        <w:autoSpaceDE w:val="0"/>
        <w:autoSpaceDN w:val="0"/>
        <w:adjustRightInd w:val="0"/>
        <w:spacing w:line="204" w:lineRule="auto"/>
        <w:ind w:right="20"/>
        <w:jc w:val="both"/>
        <w:rPr>
          <w:rFonts w:asciiTheme="minorHAnsi" w:hAnsiTheme="minorHAnsi" w:cstheme="minorHAnsi"/>
          <w:sz w:val="22"/>
          <w:szCs w:val="22"/>
        </w:rPr>
      </w:pPr>
      <w:r w:rsidRPr="00482E6C">
        <w:rPr>
          <w:rFonts w:asciiTheme="minorHAnsi" w:hAnsiTheme="minorHAnsi" w:cstheme="minorHAnsi"/>
          <w:sz w:val="22"/>
          <w:szCs w:val="22"/>
        </w:rPr>
        <w:t>Naročnik si pridržuje pravico preveriti resničnost vseh podatkov. Če naročnik podatkov ne bo mogel preveriti, jih ne bo upošteval.</w:t>
      </w:r>
    </w:p>
    <w:p w14:paraId="13318A47"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6E9288C7" w14:textId="77777777" w:rsidR="00856F8B" w:rsidRPr="00482E6C" w:rsidRDefault="00856F8B" w:rsidP="005D5DD2">
      <w:pPr>
        <w:widowControl w:val="0"/>
        <w:autoSpaceDE w:val="0"/>
        <w:autoSpaceDN w:val="0"/>
        <w:adjustRightInd w:val="0"/>
        <w:spacing w:line="267" w:lineRule="exact"/>
        <w:rPr>
          <w:rFonts w:asciiTheme="minorHAnsi" w:hAnsiTheme="minorHAnsi" w:cstheme="minorHAnsi"/>
          <w:sz w:val="22"/>
          <w:szCs w:val="22"/>
        </w:rPr>
      </w:pPr>
    </w:p>
    <w:p w14:paraId="069622F9"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3. Izpolnitev in priprava ponudbe</w:t>
      </w:r>
    </w:p>
    <w:p w14:paraId="48C8547E"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485E3BCA"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bookmarkStart w:id="2" w:name="page10"/>
      <w:bookmarkEnd w:id="2"/>
      <w:r w:rsidRPr="00482E6C">
        <w:rPr>
          <w:rFonts w:asciiTheme="minorHAnsi" w:hAnsiTheme="minorHAnsi" w:cstheme="minorHAnsi"/>
          <w:sz w:val="22"/>
          <w:szCs w:val="22"/>
        </w:rPr>
        <w:t>Vse obrazce je treba izpolniti, podpisati in žigosati.</w:t>
      </w:r>
    </w:p>
    <w:p w14:paraId="6228A24D"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4BE74FB8"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 v sistemu e-JN predračun naloži v razdelek »Predračun« v </w:t>
      </w:r>
      <w:proofErr w:type="spellStart"/>
      <w:r w:rsidRPr="00482E6C">
        <w:rPr>
          <w:rFonts w:asciiTheme="minorHAnsi" w:hAnsiTheme="minorHAnsi" w:cstheme="minorHAnsi"/>
          <w:sz w:val="22"/>
          <w:szCs w:val="22"/>
        </w:rPr>
        <w:t>pdf</w:t>
      </w:r>
      <w:proofErr w:type="spellEnd"/>
      <w:r w:rsidRPr="00482E6C">
        <w:rPr>
          <w:rFonts w:asciiTheme="minorHAnsi" w:hAnsiTheme="minorHAnsi" w:cstheme="minorHAnsi"/>
          <w:sz w:val="22"/>
          <w:szCs w:val="22"/>
        </w:rPr>
        <w:t xml:space="preserve"> datoteki. </w:t>
      </w:r>
    </w:p>
    <w:p w14:paraId="03EA2754"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p>
    <w:p w14:paraId="48F3810E"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r w:rsidRPr="00482E6C">
        <w:rPr>
          <w:rFonts w:asciiTheme="minorHAnsi" w:hAnsiTheme="minorHAnsi" w:cstheme="minorHAnsi"/>
          <w:sz w:val="22"/>
          <w:szCs w:val="22"/>
        </w:rPr>
        <w:t>Če bo ponudnik spreminjal in dopolnjeval tekst predračunskega popisa, predstavlja to razlog za izločitev ponudbe.</w:t>
      </w:r>
    </w:p>
    <w:p w14:paraId="40AAD120"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p>
    <w:p w14:paraId="742586B3"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Vsaka stran predračunskega popisa v </w:t>
      </w:r>
      <w:proofErr w:type="spellStart"/>
      <w:r w:rsidRPr="00482E6C">
        <w:rPr>
          <w:rFonts w:asciiTheme="minorHAnsi" w:hAnsiTheme="minorHAnsi" w:cstheme="minorHAnsi"/>
          <w:sz w:val="22"/>
          <w:szCs w:val="22"/>
        </w:rPr>
        <w:t>pdf</w:t>
      </w:r>
      <w:proofErr w:type="spellEnd"/>
      <w:r w:rsidRPr="00482E6C">
        <w:rPr>
          <w:rFonts w:asciiTheme="minorHAnsi" w:hAnsiTheme="minorHAnsi" w:cstheme="minorHAnsi"/>
          <w:sz w:val="22"/>
          <w:szCs w:val="22"/>
        </w:rPr>
        <w:t xml:space="preserve"> datoteki mora biti ožigosana in parafirana.</w:t>
      </w:r>
    </w:p>
    <w:p w14:paraId="5EAD6534"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p>
    <w:p w14:paraId="3D10768C"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 v informacijskem sistemu e-JN v razdelek »Predračun« naloži izpolnjen obrazec »Povzetek predračuna (rekapitulacija)« v </w:t>
      </w:r>
      <w:proofErr w:type="spellStart"/>
      <w:r w:rsidRPr="00482E6C">
        <w:rPr>
          <w:rFonts w:asciiTheme="minorHAnsi" w:hAnsiTheme="minorHAnsi" w:cstheme="minorHAnsi"/>
          <w:sz w:val="22"/>
          <w:szCs w:val="22"/>
        </w:rPr>
        <w:t>pdf</w:t>
      </w:r>
      <w:proofErr w:type="spellEnd"/>
      <w:r w:rsidRPr="00482E6C">
        <w:rPr>
          <w:rFonts w:asciiTheme="minorHAnsi" w:hAnsiTheme="minorHAnsi" w:cstheme="minorHAnsi"/>
          <w:sz w:val="22"/>
          <w:szCs w:val="22"/>
        </w:rPr>
        <w:t xml:space="preserve"> datoteki, ki bo dostopen na javnem odpiranju ponudb, obrazec »Predračun« pa naloži v razdelek »Drugi dokumenti«. V primeru razhajanj med podatki v Povzetku predračuna (rekapitulaciji) – naloženem v razdelek »Predračun«, in celotnim Predračunom – naloženim v razdelek »Drugi dokumenti«, kot veljavni štejejo podatki v celotnem predračunu, naloženem v razdelku »Drugi dokumenti«. </w:t>
      </w:r>
      <w:r w:rsidRPr="00482E6C">
        <w:rPr>
          <w:rFonts w:asciiTheme="minorHAnsi" w:hAnsiTheme="minorHAnsi" w:cstheme="minorHAnsi"/>
          <w:b/>
          <w:sz w:val="22"/>
          <w:szCs w:val="22"/>
        </w:rPr>
        <w:t xml:space="preserve">Ponudnik mora popise predložiti v </w:t>
      </w:r>
      <w:proofErr w:type="spellStart"/>
      <w:r w:rsidRPr="00482E6C">
        <w:rPr>
          <w:rFonts w:asciiTheme="minorHAnsi" w:hAnsiTheme="minorHAnsi" w:cstheme="minorHAnsi"/>
          <w:b/>
          <w:sz w:val="22"/>
          <w:szCs w:val="22"/>
        </w:rPr>
        <w:t>pdf</w:t>
      </w:r>
      <w:proofErr w:type="spellEnd"/>
      <w:r w:rsidRPr="00482E6C">
        <w:rPr>
          <w:rFonts w:asciiTheme="minorHAnsi" w:hAnsiTheme="minorHAnsi" w:cstheme="minorHAnsi"/>
          <w:b/>
          <w:sz w:val="22"/>
          <w:szCs w:val="22"/>
        </w:rPr>
        <w:t xml:space="preserve"> in elektronski obliki formata </w:t>
      </w:r>
      <w:proofErr w:type="spellStart"/>
      <w:r w:rsidRPr="00482E6C">
        <w:rPr>
          <w:rFonts w:asciiTheme="minorHAnsi" w:hAnsiTheme="minorHAnsi" w:cstheme="minorHAnsi"/>
          <w:b/>
          <w:sz w:val="22"/>
          <w:szCs w:val="22"/>
        </w:rPr>
        <w:t>excel</w:t>
      </w:r>
      <w:proofErr w:type="spellEnd"/>
      <w:r w:rsidRPr="00482E6C">
        <w:rPr>
          <w:rFonts w:asciiTheme="minorHAnsi" w:hAnsiTheme="minorHAnsi" w:cstheme="minorHAnsi"/>
          <w:b/>
          <w:sz w:val="22"/>
          <w:szCs w:val="22"/>
        </w:rPr>
        <w:t>.</w:t>
      </w:r>
    </w:p>
    <w:p w14:paraId="3BA0BFF6"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p>
    <w:p w14:paraId="20F117D0"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r w:rsidRPr="00482E6C">
        <w:rPr>
          <w:rFonts w:asciiTheme="minorHAnsi" w:hAnsiTheme="minorHAnsi" w:cstheme="minorHAnsi"/>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5C2B3910" w14:textId="77777777" w:rsidR="005D5DD2" w:rsidRPr="00482E6C" w:rsidRDefault="005D5DD2" w:rsidP="005D5DD2">
      <w:pPr>
        <w:widowControl w:val="0"/>
        <w:autoSpaceDE w:val="0"/>
        <w:autoSpaceDN w:val="0"/>
        <w:adjustRightInd w:val="0"/>
        <w:spacing w:line="268" w:lineRule="exact"/>
        <w:rPr>
          <w:rFonts w:asciiTheme="minorHAnsi" w:hAnsiTheme="minorHAnsi" w:cstheme="minorHAnsi"/>
          <w:sz w:val="22"/>
          <w:szCs w:val="22"/>
        </w:rPr>
      </w:pPr>
    </w:p>
    <w:p w14:paraId="013904FD"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4. Listine v ponudbi</w:t>
      </w:r>
    </w:p>
    <w:p w14:paraId="03812027"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0BBB1B2A"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Starost dokumentov ne sme presegati roka, ki ga določajo posamezne določbe te dokumentacije. V tistih primerih, v katerih starost dokumentov ni določena, morajo le-ti izkazovati pravno relevantno stanje ponudnika na dan, določen za predložitev ponudb.</w:t>
      </w:r>
    </w:p>
    <w:p w14:paraId="240DD290" w14:textId="77777777" w:rsidR="005D5DD2" w:rsidRPr="00482E6C" w:rsidRDefault="005D5DD2" w:rsidP="005D5DD2">
      <w:pPr>
        <w:widowControl w:val="0"/>
        <w:autoSpaceDE w:val="0"/>
        <w:autoSpaceDN w:val="0"/>
        <w:adjustRightInd w:val="0"/>
        <w:spacing w:line="294" w:lineRule="exact"/>
        <w:rPr>
          <w:rFonts w:asciiTheme="minorHAnsi" w:hAnsiTheme="minorHAnsi" w:cstheme="minorHAnsi"/>
          <w:sz w:val="22"/>
          <w:szCs w:val="22"/>
        </w:rPr>
      </w:pPr>
    </w:p>
    <w:p w14:paraId="4153B0A4"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5. Rok in način predložitve ponudbe</w:t>
      </w:r>
    </w:p>
    <w:p w14:paraId="42AC56D3" w14:textId="77777777" w:rsidR="005D5DD2" w:rsidRPr="00482E6C" w:rsidRDefault="005D5DD2" w:rsidP="005D5DD2">
      <w:pPr>
        <w:widowControl w:val="0"/>
        <w:autoSpaceDE w:val="0"/>
        <w:autoSpaceDN w:val="0"/>
        <w:adjustRightInd w:val="0"/>
        <w:spacing w:line="281" w:lineRule="exact"/>
        <w:rPr>
          <w:rFonts w:asciiTheme="minorHAnsi" w:hAnsiTheme="minorHAnsi" w:cstheme="minorHAnsi"/>
          <w:sz w:val="22"/>
          <w:szCs w:val="22"/>
        </w:rPr>
      </w:pPr>
    </w:p>
    <w:p w14:paraId="688BAEEC"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Ponudniki morajo ponudbe predložiti v informacijski sistem e-JN na spletnem naslovu </w:t>
      </w:r>
      <w:hyperlink r:id="rId9"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w:t>
      </w:r>
    </w:p>
    <w:p w14:paraId="51C27E82" w14:textId="77777777" w:rsidR="005D5DD2" w:rsidRPr="00482E6C" w:rsidRDefault="005D5DD2" w:rsidP="005D5DD2">
      <w:pPr>
        <w:jc w:val="both"/>
        <w:rPr>
          <w:rFonts w:asciiTheme="minorHAnsi" w:hAnsiTheme="minorHAnsi" w:cstheme="minorHAnsi"/>
          <w:sz w:val="22"/>
          <w:szCs w:val="22"/>
        </w:rPr>
      </w:pPr>
    </w:p>
    <w:p w14:paraId="2D7C14D9"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 se mora pred oddajo ponudbe registrirati na spletnem naslovu </w:t>
      </w:r>
      <w:hyperlink r:id="rId11"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 v skladu z Navodili za uporabo e-JN. Če je ponudnik že registriran v informacijski sistem e-JN, se v aplikacijo prijavi na istem naslovu.</w:t>
      </w:r>
    </w:p>
    <w:p w14:paraId="0C389796" w14:textId="77777777" w:rsidR="005D5DD2" w:rsidRPr="00482E6C" w:rsidRDefault="005D5DD2" w:rsidP="005D5DD2">
      <w:pPr>
        <w:jc w:val="both"/>
        <w:rPr>
          <w:rFonts w:asciiTheme="minorHAnsi" w:hAnsiTheme="minorHAnsi" w:cstheme="minorHAnsi"/>
          <w:sz w:val="22"/>
          <w:szCs w:val="22"/>
        </w:rPr>
      </w:pPr>
    </w:p>
    <w:p w14:paraId="721C054B"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Za oddajo ponudb je zahtevano eno od s strani kvalificiranega overitelja izdano digitalno potrdilo: SIGEN-CA (</w:t>
      </w:r>
      <w:hyperlink r:id="rId12" w:history="1">
        <w:r w:rsidRPr="00482E6C">
          <w:rPr>
            <w:rStyle w:val="Hiperpovezava"/>
            <w:rFonts w:asciiTheme="minorHAnsi" w:hAnsiTheme="minorHAnsi" w:cstheme="minorHAnsi"/>
            <w:sz w:val="22"/>
            <w:szCs w:val="22"/>
          </w:rPr>
          <w:t>www.sigen-ca.si</w:t>
        </w:r>
      </w:hyperlink>
      <w:r w:rsidRPr="00482E6C">
        <w:rPr>
          <w:rFonts w:asciiTheme="minorHAnsi" w:hAnsiTheme="minorHAnsi" w:cstheme="minorHAnsi"/>
          <w:sz w:val="22"/>
          <w:szCs w:val="22"/>
        </w:rPr>
        <w:t>), POŠTA®CA (postarca.posta.si), HALCOM-CA (</w:t>
      </w:r>
      <w:hyperlink r:id="rId13" w:history="1">
        <w:r w:rsidRPr="00482E6C">
          <w:rPr>
            <w:rStyle w:val="Hiperpovezava"/>
            <w:rFonts w:asciiTheme="minorHAnsi" w:hAnsiTheme="minorHAnsi" w:cstheme="minorHAnsi"/>
            <w:sz w:val="22"/>
            <w:szCs w:val="22"/>
          </w:rPr>
          <w:t>www.halcom.si</w:t>
        </w:r>
      </w:hyperlink>
      <w:r w:rsidRPr="00482E6C">
        <w:rPr>
          <w:rFonts w:asciiTheme="minorHAnsi" w:hAnsiTheme="minorHAnsi" w:cstheme="minorHAnsi"/>
          <w:sz w:val="22"/>
          <w:szCs w:val="22"/>
        </w:rPr>
        <w:t>), AC NLB (</w:t>
      </w:r>
      <w:hyperlink r:id="rId14" w:history="1">
        <w:r w:rsidRPr="00482E6C">
          <w:rPr>
            <w:rStyle w:val="Hiperpovezava"/>
            <w:rFonts w:asciiTheme="minorHAnsi" w:hAnsiTheme="minorHAnsi" w:cstheme="minorHAnsi"/>
            <w:sz w:val="22"/>
            <w:szCs w:val="22"/>
          </w:rPr>
          <w:t>www.nlb.si</w:t>
        </w:r>
      </w:hyperlink>
      <w:r w:rsidRPr="00482E6C">
        <w:rPr>
          <w:rFonts w:asciiTheme="minorHAnsi" w:hAnsiTheme="minorHAnsi" w:cstheme="minorHAnsi"/>
          <w:sz w:val="22"/>
          <w:szCs w:val="22"/>
        </w:rPr>
        <w:t>).</w:t>
      </w:r>
    </w:p>
    <w:p w14:paraId="38040A1A" w14:textId="77777777" w:rsidR="005D5DD2" w:rsidRPr="00482E6C" w:rsidRDefault="005D5DD2" w:rsidP="005D5DD2">
      <w:pPr>
        <w:tabs>
          <w:tab w:val="left" w:pos="1902"/>
        </w:tabs>
        <w:jc w:val="both"/>
        <w:rPr>
          <w:rFonts w:asciiTheme="minorHAnsi" w:hAnsiTheme="minorHAnsi" w:cstheme="minorHAnsi"/>
          <w:sz w:val="22"/>
          <w:szCs w:val="22"/>
        </w:rPr>
      </w:pPr>
      <w:r w:rsidRPr="00482E6C">
        <w:rPr>
          <w:rFonts w:asciiTheme="minorHAnsi" w:hAnsiTheme="minorHAnsi" w:cstheme="minorHAnsi"/>
          <w:sz w:val="22"/>
          <w:szCs w:val="22"/>
        </w:rPr>
        <w:tab/>
      </w:r>
    </w:p>
    <w:p w14:paraId="0E046B07"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Ponudba se šteje za pravočasno oddano, če jo naročnik prejme preko sistema e-JN </w:t>
      </w:r>
      <w:hyperlink r:id="rId15"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 xml:space="preserve"> </w:t>
      </w:r>
      <w:r w:rsidRPr="00CE78E1">
        <w:rPr>
          <w:rFonts w:asciiTheme="minorHAnsi" w:hAnsiTheme="minorHAnsi" w:cstheme="minorHAnsi"/>
          <w:bCs/>
          <w:sz w:val="22"/>
          <w:szCs w:val="22"/>
        </w:rPr>
        <w:t>najkasneje do ure in datuma</w:t>
      </w:r>
      <w:r w:rsidRPr="00482E6C">
        <w:rPr>
          <w:rFonts w:asciiTheme="minorHAnsi" w:hAnsiTheme="minorHAnsi" w:cstheme="minorHAnsi"/>
          <w:sz w:val="22"/>
          <w:szCs w:val="22"/>
        </w:rPr>
        <w:t>, objavljenega na portalu javnih naročil. Za oddano se šteje ponudba, ki je v informacijskem sistemu e-JN označena s statusom »ODDANO«.</w:t>
      </w:r>
    </w:p>
    <w:p w14:paraId="5A8AAE61" w14:textId="77777777" w:rsidR="005D5DD2" w:rsidRPr="00482E6C" w:rsidRDefault="005D5DD2" w:rsidP="005D5DD2">
      <w:pPr>
        <w:widowControl w:val="0"/>
        <w:autoSpaceDE w:val="0"/>
        <w:autoSpaceDN w:val="0"/>
        <w:adjustRightInd w:val="0"/>
        <w:spacing w:line="292" w:lineRule="exact"/>
        <w:rPr>
          <w:rFonts w:asciiTheme="minorHAnsi" w:hAnsiTheme="minorHAnsi" w:cstheme="minorHAnsi"/>
          <w:sz w:val="22"/>
          <w:szCs w:val="22"/>
        </w:rPr>
      </w:pPr>
    </w:p>
    <w:p w14:paraId="155099FB" w14:textId="77777777" w:rsidR="00545A67" w:rsidRPr="00482E6C" w:rsidRDefault="00545A67" w:rsidP="005D5DD2">
      <w:pPr>
        <w:widowControl w:val="0"/>
        <w:autoSpaceDE w:val="0"/>
        <w:autoSpaceDN w:val="0"/>
        <w:adjustRightInd w:val="0"/>
        <w:spacing w:line="292" w:lineRule="exact"/>
        <w:rPr>
          <w:rFonts w:asciiTheme="minorHAnsi" w:hAnsiTheme="minorHAnsi" w:cstheme="minorHAnsi"/>
          <w:sz w:val="22"/>
          <w:szCs w:val="22"/>
        </w:rPr>
      </w:pPr>
    </w:p>
    <w:p w14:paraId="502FE463"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6.  Odpiranje ponudb</w:t>
      </w:r>
    </w:p>
    <w:p w14:paraId="58597844"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7B679B6C" w14:textId="244FBEF7" w:rsidR="005D5DD2"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Odpiranje ponudb bo potekalo avtomatično v informacijskem sistemu e-JN dne in ob uri, kot bo objavljeno na portalu javnih naročil in na spletnem naslovu </w:t>
      </w:r>
      <w:hyperlink r:id="rId16"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 xml:space="preserve">. </w:t>
      </w:r>
    </w:p>
    <w:p w14:paraId="225DD8DB" w14:textId="77777777" w:rsidR="00101CD1" w:rsidRPr="00482E6C" w:rsidRDefault="00101CD1" w:rsidP="005D5DD2">
      <w:pPr>
        <w:jc w:val="both"/>
        <w:rPr>
          <w:rFonts w:asciiTheme="minorHAnsi" w:hAnsiTheme="minorHAnsi" w:cstheme="minorHAnsi"/>
          <w:sz w:val="22"/>
          <w:szCs w:val="22"/>
        </w:rPr>
      </w:pPr>
    </w:p>
    <w:p w14:paraId="50C26C74" w14:textId="3DEE6D53"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82E6C">
        <w:rPr>
          <w:rFonts w:asciiTheme="minorHAnsi" w:hAnsiTheme="minorHAnsi" w:cstheme="minorHAnsi"/>
          <w:sz w:val="22"/>
          <w:szCs w:val="22"/>
        </w:rPr>
        <w:t>pdf</w:t>
      </w:r>
      <w:proofErr w:type="spellEnd"/>
      <w:r w:rsidRPr="00482E6C">
        <w:rPr>
          <w:rFonts w:asciiTheme="minorHAnsi" w:hAnsiTheme="minorHAnsi" w:cstheme="minorHAnsi"/>
          <w:sz w:val="22"/>
          <w:szCs w:val="22"/>
        </w:rPr>
        <w:t xml:space="preserve"> dokumenta, ki ga ponudnik naloži v sistem e-JN pod razdelek »Predračun«. Javna objava se avtomatično zaključi po preteku </w:t>
      </w:r>
      <w:r w:rsidR="00CE78E1">
        <w:rPr>
          <w:rFonts w:asciiTheme="minorHAnsi" w:hAnsiTheme="minorHAnsi" w:cstheme="minorHAnsi"/>
          <w:sz w:val="22"/>
          <w:szCs w:val="22"/>
        </w:rPr>
        <w:t>48</w:t>
      </w:r>
      <w:r w:rsidRPr="00482E6C">
        <w:rPr>
          <w:rFonts w:asciiTheme="minorHAnsi" w:hAnsiTheme="minorHAnsi" w:cstheme="minorHAnsi"/>
          <w:sz w:val="22"/>
          <w:szCs w:val="22"/>
        </w:rPr>
        <w:t xml:space="preserve"> </w:t>
      </w:r>
      <w:r w:rsidR="00CE78E1">
        <w:rPr>
          <w:rFonts w:asciiTheme="minorHAnsi" w:hAnsiTheme="minorHAnsi" w:cstheme="minorHAnsi"/>
          <w:sz w:val="22"/>
          <w:szCs w:val="22"/>
        </w:rPr>
        <w:t>ur</w:t>
      </w:r>
      <w:r w:rsidRPr="00482E6C">
        <w:rPr>
          <w:rFonts w:asciiTheme="minorHAnsi" w:hAnsiTheme="minorHAnsi" w:cstheme="minorHAnsi"/>
          <w:sz w:val="22"/>
          <w:szCs w:val="22"/>
        </w:rPr>
        <w:t xml:space="preserve">. Ponudniki, ki so oddali ponudbe, imajo te podatke v informacijskem sistemu e-JN na razpolago v razdelku »Zapisnik o odpiranju ponudb«. </w:t>
      </w:r>
    </w:p>
    <w:p w14:paraId="4DC77F79" w14:textId="77777777" w:rsidR="005D5DD2" w:rsidRPr="00482E6C" w:rsidRDefault="005D5DD2" w:rsidP="005D5DD2">
      <w:pPr>
        <w:widowControl w:val="0"/>
        <w:autoSpaceDE w:val="0"/>
        <w:autoSpaceDN w:val="0"/>
        <w:adjustRightInd w:val="0"/>
        <w:spacing w:line="294" w:lineRule="exact"/>
        <w:rPr>
          <w:rFonts w:asciiTheme="minorHAnsi" w:hAnsiTheme="minorHAnsi" w:cstheme="minorHAnsi"/>
          <w:sz w:val="22"/>
          <w:szCs w:val="22"/>
        </w:rPr>
      </w:pPr>
    </w:p>
    <w:p w14:paraId="79721CEB"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7. Dopolnitev, sprememba in umik ponudbe</w:t>
      </w:r>
    </w:p>
    <w:p w14:paraId="29CC6D04" w14:textId="77777777" w:rsidR="005D5DD2" w:rsidRPr="00482E6C" w:rsidRDefault="005D5DD2" w:rsidP="005D5DD2">
      <w:pPr>
        <w:widowControl w:val="0"/>
        <w:autoSpaceDE w:val="0"/>
        <w:autoSpaceDN w:val="0"/>
        <w:adjustRightInd w:val="0"/>
        <w:spacing w:line="266" w:lineRule="exact"/>
        <w:rPr>
          <w:rFonts w:asciiTheme="minorHAnsi" w:hAnsiTheme="minorHAnsi" w:cstheme="minorHAnsi"/>
          <w:sz w:val="22"/>
          <w:szCs w:val="22"/>
        </w:rPr>
      </w:pPr>
    </w:p>
    <w:p w14:paraId="227EFFDB"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D2A4062" w14:textId="77777777" w:rsidR="005D5DD2" w:rsidRPr="00482E6C" w:rsidRDefault="005D5DD2" w:rsidP="005D5DD2">
      <w:pPr>
        <w:jc w:val="both"/>
        <w:rPr>
          <w:rFonts w:asciiTheme="minorHAnsi" w:hAnsiTheme="minorHAnsi" w:cstheme="minorHAnsi"/>
          <w:sz w:val="22"/>
          <w:szCs w:val="22"/>
        </w:rPr>
      </w:pPr>
    </w:p>
    <w:p w14:paraId="58F4E8E9"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Po preteku roka za predložitev ponudb ponudbe ne bo več mogoče oddati.</w:t>
      </w:r>
    </w:p>
    <w:p w14:paraId="46980F7B" w14:textId="77777777" w:rsidR="005D5DD2" w:rsidRPr="00482E6C" w:rsidRDefault="005D5DD2" w:rsidP="005D5DD2">
      <w:pPr>
        <w:widowControl w:val="0"/>
        <w:autoSpaceDE w:val="0"/>
        <w:autoSpaceDN w:val="0"/>
        <w:adjustRightInd w:val="0"/>
        <w:spacing w:line="291" w:lineRule="exact"/>
        <w:rPr>
          <w:rFonts w:asciiTheme="minorHAnsi" w:hAnsiTheme="minorHAnsi" w:cstheme="minorHAnsi"/>
          <w:sz w:val="22"/>
          <w:szCs w:val="22"/>
        </w:rPr>
      </w:pPr>
    </w:p>
    <w:p w14:paraId="5296BD8B"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8. Popravljanje napak</w:t>
      </w:r>
    </w:p>
    <w:p w14:paraId="7BF271DB"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1F06E223" w14:textId="77777777" w:rsidR="005D5DD2" w:rsidRPr="00482E6C" w:rsidRDefault="005D5DD2" w:rsidP="005D5DD2">
      <w:pPr>
        <w:widowControl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Ponudba ne sme vsebovati nobenih sprememb ali dodatkov razen tistih, ki so potrebni za popravilo ponudnikovih napak. V takem primeru mora popravke parafirati oseba ali osebe, ki so podpisniki ponudbe.</w:t>
      </w:r>
    </w:p>
    <w:p w14:paraId="661E0AB1" w14:textId="77777777" w:rsidR="005D5DD2" w:rsidRPr="00482E6C" w:rsidRDefault="005D5DD2" w:rsidP="005D5DD2">
      <w:pPr>
        <w:widowControl w:val="0"/>
        <w:autoSpaceDE w:val="0"/>
        <w:autoSpaceDN w:val="0"/>
        <w:adjustRightInd w:val="0"/>
        <w:spacing w:line="293" w:lineRule="exact"/>
        <w:rPr>
          <w:rFonts w:asciiTheme="minorHAnsi" w:hAnsiTheme="minorHAnsi" w:cstheme="minorHAnsi"/>
          <w:sz w:val="22"/>
          <w:szCs w:val="22"/>
        </w:rPr>
      </w:pPr>
    </w:p>
    <w:p w14:paraId="298D0810"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9. Dopustne dopolnitve ponudbe</w:t>
      </w:r>
    </w:p>
    <w:p w14:paraId="227B0689"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4B67C80" w14:textId="77777777" w:rsidR="005D5DD2" w:rsidRPr="00482E6C" w:rsidRDefault="005D5DD2" w:rsidP="005D5DD2">
      <w:pPr>
        <w:widowControl w:val="0"/>
        <w:overflowPunct w:val="0"/>
        <w:autoSpaceDE w:val="0"/>
        <w:autoSpaceDN w:val="0"/>
        <w:adjustRightInd w:val="0"/>
        <w:spacing w:line="24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nanašajo izključno na tiste elemente ponudbe, katerih obstoj je pred iztekom roka, določenega za predložitev ponudbe, mogoče objektivno preveriti. Če ponudnik ne bo predložil manjkajočega dokumenta ali ne bo dopolnil, popravil ali pojasnil ustrezne informacije ali dokumentacije, bo naročnik ponudbo takega ponudnika </w:t>
      </w:r>
      <w:r w:rsidRPr="00482E6C">
        <w:rPr>
          <w:rFonts w:asciiTheme="minorHAnsi" w:hAnsiTheme="minorHAnsi" w:cstheme="minorHAnsi"/>
          <w:b/>
          <w:bCs/>
          <w:sz w:val="22"/>
          <w:szCs w:val="22"/>
        </w:rPr>
        <w:t>izločil</w:t>
      </w:r>
      <w:r w:rsidRPr="00482E6C">
        <w:rPr>
          <w:rFonts w:asciiTheme="minorHAnsi" w:hAnsiTheme="minorHAnsi" w:cstheme="minorHAnsi"/>
          <w:sz w:val="22"/>
          <w:szCs w:val="22"/>
        </w:rPr>
        <w:t>.</w:t>
      </w:r>
    </w:p>
    <w:p w14:paraId="47D32652"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0A72003E"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Razen kadar gre za popravek ali dopolnitev očitne napake, če zaradi tega popravka ali dopolnitve ni </w:t>
      </w:r>
      <w:r w:rsidRPr="00482E6C">
        <w:rPr>
          <w:rFonts w:asciiTheme="minorHAnsi" w:hAnsiTheme="minorHAnsi" w:cstheme="minorHAnsi"/>
          <w:sz w:val="22"/>
          <w:szCs w:val="22"/>
        </w:rPr>
        <w:lastRenderedPageBreak/>
        <w:t>dejansko predlagana nova ponudba, ponudnik ne sme dopolnjevati ali popravljati:</w:t>
      </w:r>
    </w:p>
    <w:p w14:paraId="528005F1" w14:textId="77777777" w:rsidR="005D5DD2" w:rsidRPr="00482E6C" w:rsidRDefault="005D5DD2" w:rsidP="005D5DD2">
      <w:pPr>
        <w:widowControl w:val="0"/>
        <w:autoSpaceDE w:val="0"/>
        <w:autoSpaceDN w:val="0"/>
        <w:adjustRightInd w:val="0"/>
        <w:spacing w:line="78" w:lineRule="exact"/>
        <w:rPr>
          <w:rFonts w:asciiTheme="minorHAnsi" w:hAnsiTheme="minorHAnsi" w:cstheme="minorHAnsi"/>
          <w:sz w:val="22"/>
          <w:szCs w:val="22"/>
        </w:rPr>
      </w:pPr>
    </w:p>
    <w:p w14:paraId="1470C9F7" w14:textId="77777777" w:rsidR="005D5DD2" w:rsidRPr="00482E6C" w:rsidRDefault="005D5DD2" w:rsidP="00245264">
      <w:pPr>
        <w:widowControl w:val="0"/>
        <w:numPr>
          <w:ilvl w:val="0"/>
          <w:numId w:val="38"/>
        </w:numPr>
        <w:tabs>
          <w:tab w:val="clear" w:pos="720"/>
          <w:tab w:val="num" w:pos="1000"/>
        </w:tabs>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svoje cene brez DDV na enoto, vrednosti postavke brez DDV, skupne vrednosti ponudbe brez DDV, razen kadar se skupna vrednost spremeni v skladu s sedmim odstavkom 89. člena ZJN-3 in ponudbe v okviru meril, </w:t>
      </w:r>
    </w:p>
    <w:p w14:paraId="4600D349" w14:textId="77777777" w:rsidR="005D5DD2" w:rsidRPr="00482E6C" w:rsidRDefault="005D5DD2" w:rsidP="005D5DD2">
      <w:pPr>
        <w:widowControl w:val="0"/>
        <w:autoSpaceDE w:val="0"/>
        <w:autoSpaceDN w:val="0"/>
        <w:adjustRightInd w:val="0"/>
        <w:spacing w:line="2" w:lineRule="exact"/>
        <w:rPr>
          <w:rFonts w:asciiTheme="minorHAnsi" w:hAnsiTheme="minorHAnsi" w:cstheme="minorHAnsi"/>
          <w:sz w:val="22"/>
          <w:szCs w:val="22"/>
        </w:rPr>
      </w:pPr>
    </w:p>
    <w:p w14:paraId="28B66718" w14:textId="77777777" w:rsidR="005D5DD2" w:rsidRPr="00482E6C" w:rsidRDefault="005D5DD2" w:rsidP="00245264">
      <w:pPr>
        <w:widowControl w:val="0"/>
        <w:numPr>
          <w:ilvl w:val="0"/>
          <w:numId w:val="38"/>
        </w:numPr>
        <w:tabs>
          <w:tab w:val="clear" w:pos="720"/>
          <w:tab w:val="num" w:pos="1000"/>
        </w:tabs>
        <w:suppressAutoHyphens w:val="0"/>
        <w:overflowPunct w:val="0"/>
        <w:autoSpaceDE w:val="0"/>
        <w:autoSpaceDN w:val="0"/>
        <w:adjustRightInd w:val="0"/>
        <w:spacing w:line="238"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tistega dela ponudbe, ki se veže na tehnične specifikacije predmeta javnega naročila, </w:t>
      </w:r>
    </w:p>
    <w:p w14:paraId="789DD9CF" w14:textId="77777777" w:rsidR="005D5DD2" w:rsidRPr="00482E6C" w:rsidRDefault="005D5DD2" w:rsidP="005D5DD2">
      <w:pPr>
        <w:widowControl w:val="0"/>
        <w:autoSpaceDE w:val="0"/>
        <w:autoSpaceDN w:val="0"/>
        <w:adjustRightInd w:val="0"/>
        <w:spacing w:line="77" w:lineRule="exact"/>
        <w:rPr>
          <w:rFonts w:asciiTheme="minorHAnsi" w:hAnsiTheme="minorHAnsi" w:cstheme="minorHAnsi"/>
          <w:sz w:val="22"/>
          <w:szCs w:val="22"/>
        </w:rPr>
      </w:pPr>
    </w:p>
    <w:p w14:paraId="5AB9CF16" w14:textId="77777777" w:rsidR="005D5DD2" w:rsidRPr="00482E6C" w:rsidRDefault="005D5DD2" w:rsidP="00245264">
      <w:pPr>
        <w:widowControl w:val="0"/>
        <w:numPr>
          <w:ilvl w:val="0"/>
          <w:numId w:val="38"/>
        </w:numPr>
        <w:tabs>
          <w:tab w:val="clear" w:pos="720"/>
          <w:tab w:val="num" w:pos="1000"/>
        </w:tabs>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tistih elementov ponudbe, ki vplivajo ali bi lahko vplivali na drugačno razvrstitev njegove ponudbe glede na preostale ponudbe, ki jih je naročnik prejel v postopku javnega naročanja. </w:t>
      </w:r>
    </w:p>
    <w:p w14:paraId="254A669F"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324F9D42"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3" w:name="page12"/>
      <w:bookmarkEnd w:id="3"/>
      <w:r w:rsidRPr="00482E6C">
        <w:rPr>
          <w:rFonts w:asciiTheme="minorHAnsi" w:hAnsiTheme="minorHAnsi" w:cstheme="minorHAnsi"/>
          <w:sz w:val="22"/>
          <w:szCs w:val="22"/>
        </w:rPr>
        <w:t>na prejšnji odstavek lahko naročnik ob pisnem soglasju ponudnika napačno zapisano stopnjo DDV popravi v pravilno.</w:t>
      </w:r>
    </w:p>
    <w:p w14:paraId="3350A8FF" w14:textId="77777777" w:rsidR="005D5DD2" w:rsidRPr="00482E6C" w:rsidRDefault="005D5DD2" w:rsidP="005D5DD2">
      <w:pPr>
        <w:widowControl w:val="0"/>
        <w:autoSpaceDE w:val="0"/>
        <w:autoSpaceDN w:val="0"/>
        <w:adjustRightInd w:val="0"/>
        <w:spacing w:line="265" w:lineRule="exact"/>
        <w:rPr>
          <w:rFonts w:asciiTheme="minorHAnsi" w:hAnsiTheme="minorHAnsi" w:cstheme="minorHAnsi"/>
          <w:sz w:val="22"/>
          <w:szCs w:val="22"/>
        </w:rPr>
      </w:pPr>
    </w:p>
    <w:p w14:paraId="38700512" w14:textId="77777777" w:rsidR="00856F8B" w:rsidRPr="00482E6C" w:rsidRDefault="00856F8B" w:rsidP="005D5DD2">
      <w:pPr>
        <w:widowControl w:val="0"/>
        <w:autoSpaceDE w:val="0"/>
        <w:autoSpaceDN w:val="0"/>
        <w:adjustRightInd w:val="0"/>
        <w:spacing w:line="265" w:lineRule="exact"/>
        <w:rPr>
          <w:rFonts w:asciiTheme="minorHAnsi" w:hAnsiTheme="minorHAnsi" w:cstheme="minorHAnsi"/>
          <w:sz w:val="22"/>
          <w:szCs w:val="22"/>
        </w:rPr>
      </w:pPr>
    </w:p>
    <w:p w14:paraId="3C7F537D"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10. Navedba zavajajočih podatkov</w:t>
      </w:r>
    </w:p>
    <w:p w14:paraId="7BB2B4FA" w14:textId="77777777" w:rsidR="005D5DD2" w:rsidRPr="00482E6C" w:rsidRDefault="005D5DD2" w:rsidP="005D5DD2">
      <w:pPr>
        <w:widowControl w:val="0"/>
        <w:autoSpaceDE w:val="0"/>
        <w:autoSpaceDN w:val="0"/>
        <w:adjustRightInd w:val="0"/>
        <w:spacing w:line="269" w:lineRule="exact"/>
        <w:rPr>
          <w:rFonts w:asciiTheme="minorHAnsi" w:hAnsiTheme="minorHAnsi" w:cstheme="minorHAnsi"/>
          <w:sz w:val="22"/>
          <w:szCs w:val="22"/>
        </w:rPr>
      </w:pPr>
    </w:p>
    <w:p w14:paraId="11D5E178"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Naročnik bo Državni revizijski komisiji podal predlog za uvedbo postopka o prekršku:</w:t>
      </w:r>
    </w:p>
    <w:p w14:paraId="55377BCE" w14:textId="77777777" w:rsidR="005D5DD2" w:rsidRPr="00482E6C" w:rsidRDefault="005D5DD2" w:rsidP="005D5DD2">
      <w:pPr>
        <w:widowControl w:val="0"/>
        <w:autoSpaceDE w:val="0"/>
        <w:autoSpaceDN w:val="0"/>
        <w:adjustRightInd w:val="0"/>
        <w:spacing w:line="78" w:lineRule="exact"/>
        <w:rPr>
          <w:rFonts w:asciiTheme="minorHAnsi" w:hAnsiTheme="minorHAnsi" w:cstheme="minorHAnsi"/>
          <w:sz w:val="22"/>
          <w:szCs w:val="22"/>
        </w:rPr>
      </w:pPr>
    </w:p>
    <w:p w14:paraId="4C95650D" w14:textId="77777777" w:rsidR="005D5DD2" w:rsidRPr="00482E6C" w:rsidRDefault="005D5DD2" w:rsidP="00245264">
      <w:pPr>
        <w:widowControl w:val="0"/>
        <w:numPr>
          <w:ilvl w:val="1"/>
          <w:numId w:val="39"/>
        </w:numPr>
        <w:tabs>
          <w:tab w:val="clear" w:pos="1440"/>
          <w:tab w:val="num" w:pos="1000"/>
        </w:tabs>
        <w:suppressAutoHyphens w:val="0"/>
        <w:overflowPunct w:val="0"/>
        <w:autoSpaceDE w:val="0"/>
        <w:autoSpaceDN w:val="0"/>
        <w:adjustRightInd w:val="0"/>
        <w:spacing w:line="216" w:lineRule="auto"/>
        <w:ind w:left="720"/>
        <w:jc w:val="both"/>
        <w:rPr>
          <w:rFonts w:asciiTheme="minorHAnsi" w:hAnsiTheme="minorHAnsi" w:cstheme="minorHAnsi"/>
          <w:sz w:val="22"/>
          <w:szCs w:val="22"/>
        </w:rPr>
      </w:pPr>
      <w:r w:rsidRPr="00482E6C">
        <w:rPr>
          <w:rFonts w:asciiTheme="minorHAnsi" w:hAnsiTheme="minorHAnsi" w:cstheme="minorHAnsi"/>
          <w:sz w:val="22"/>
          <w:szCs w:val="22"/>
        </w:rPr>
        <w:t xml:space="preserve">če se bo pri naročniku pojavil utemeljen sum, da je ponudnik v postopku javnega naročila predložil neresnično izjavo ali ponarejeno ali spremenjeno listino kot pravo v skladu z enajstim odstavkom 89. člena ZJN-3, </w:t>
      </w:r>
    </w:p>
    <w:p w14:paraId="1A528E0C" w14:textId="77777777" w:rsidR="005D5DD2" w:rsidRPr="00482E6C" w:rsidRDefault="005D5DD2" w:rsidP="00245264">
      <w:pPr>
        <w:widowControl w:val="0"/>
        <w:numPr>
          <w:ilvl w:val="1"/>
          <w:numId w:val="39"/>
        </w:numPr>
        <w:tabs>
          <w:tab w:val="clear" w:pos="1440"/>
          <w:tab w:val="num" w:pos="1000"/>
        </w:tabs>
        <w:suppressAutoHyphens w:val="0"/>
        <w:overflowPunct w:val="0"/>
        <w:autoSpaceDE w:val="0"/>
        <w:autoSpaceDN w:val="0"/>
        <w:adjustRightInd w:val="0"/>
        <w:spacing w:line="237" w:lineRule="auto"/>
        <w:ind w:left="720"/>
        <w:jc w:val="both"/>
        <w:rPr>
          <w:rFonts w:asciiTheme="minorHAnsi" w:hAnsiTheme="minorHAnsi" w:cstheme="minorHAnsi"/>
          <w:sz w:val="22"/>
          <w:szCs w:val="22"/>
        </w:rPr>
      </w:pPr>
      <w:r w:rsidRPr="00482E6C">
        <w:rPr>
          <w:rFonts w:asciiTheme="minorHAnsi" w:hAnsiTheme="minorHAnsi" w:cstheme="minorHAnsi"/>
          <w:sz w:val="22"/>
          <w:szCs w:val="22"/>
        </w:rPr>
        <w:t xml:space="preserve">če glavni izvajalec ne ravna v skladu s 94. členom ZJN-3. </w:t>
      </w:r>
    </w:p>
    <w:p w14:paraId="6C203288" w14:textId="77777777" w:rsidR="005D5DD2" w:rsidRPr="00482E6C" w:rsidRDefault="005D5DD2" w:rsidP="005D5DD2">
      <w:pPr>
        <w:widowControl w:val="0"/>
        <w:autoSpaceDE w:val="0"/>
        <w:autoSpaceDN w:val="0"/>
        <w:adjustRightInd w:val="0"/>
        <w:spacing w:line="265" w:lineRule="exact"/>
        <w:rPr>
          <w:rFonts w:asciiTheme="minorHAnsi" w:hAnsiTheme="minorHAnsi" w:cstheme="minorHAnsi"/>
          <w:sz w:val="22"/>
          <w:szCs w:val="22"/>
        </w:rPr>
      </w:pPr>
    </w:p>
    <w:p w14:paraId="2A3F72E2" w14:textId="77777777" w:rsidR="005D5DD2" w:rsidRPr="00482E6C" w:rsidRDefault="005D5DD2" w:rsidP="00245264">
      <w:pPr>
        <w:widowControl w:val="0"/>
        <w:numPr>
          <w:ilvl w:val="0"/>
          <w:numId w:val="39"/>
        </w:numPr>
        <w:tabs>
          <w:tab w:val="clear" w:pos="720"/>
          <w:tab w:val="num" w:pos="660"/>
        </w:tabs>
        <w:suppressAutoHyphens w:val="0"/>
        <w:overflowPunct w:val="0"/>
        <w:autoSpaceDE w:val="0"/>
        <w:autoSpaceDN w:val="0"/>
        <w:adjustRightInd w:val="0"/>
        <w:spacing w:line="239" w:lineRule="auto"/>
        <w:ind w:left="380" w:hanging="38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Stroški priprave ponudbe </w:t>
      </w:r>
    </w:p>
    <w:p w14:paraId="5F271C18"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7A6DB64F"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Ponudniki nosijo sami vse stroške, povezane s pripravo in predložitvijo ponudbe, vključno s stroški </w:t>
      </w:r>
      <w:proofErr w:type="spellStart"/>
      <w:r w:rsidRPr="00482E6C">
        <w:rPr>
          <w:rFonts w:asciiTheme="minorHAnsi" w:hAnsiTheme="minorHAnsi" w:cstheme="minorHAnsi"/>
          <w:sz w:val="22"/>
          <w:szCs w:val="22"/>
        </w:rPr>
        <w:t>prospektnega</w:t>
      </w:r>
      <w:proofErr w:type="spellEnd"/>
      <w:r w:rsidRPr="00482E6C">
        <w:rPr>
          <w:rFonts w:asciiTheme="minorHAnsi" w:hAnsiTheme="minorHAnsi" w:cstheme="minorHAnsi"/>
          <w:sz w:val="22"/>
          <w:szCs w:val="22"/>
        </w:rPr>
        <w:t xml:space="preserve"> materiala, katalogov, če jih bo naročnik zahteval. Naročnik v nobenem primeru ne more biti odgovoren za morebitno škodo, ki bi nastala zaradi teh stroškov, ne glede na potek postopkov v zvezi z javnim naročilom in na končno izbiro ponudnika.</w:t>
      </w:r>
    </w:p>
    <w:p w14:paraId="5DF7DCA0" w14:textId="77777777" w:rsidR="005D5DD2" w:rsidRPr="00482E6C" w:rsidRDefault="005D5DD2" w:rsidP="005D5DD2">
      <w:pPr>
        <w:widowControl w:val="0"/>
        <w:autoSpaceDE w:val="0"/>
        <w:autoSpaceDN w:val="0"/>
        <w:adjustRightInd w:val="0"/>
        <w:spacing w:line="294" w:lineRule="exact"/>
        <w:rPr>
          <w:rFonts w:asciiTheme="minorHAnsi" w:hAnsiTheme="minorHAnsi" w:cstheme="minorHAnsi"/>
          <w:sz w:val="22"/>
          <w:szCs w:val="22"/>
        </w:rPr>
      </w:pPr>
    </w:p>
    <w:p w14:paraId="08D7BD92"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12. Obvezni pogoji</w:t>
      </w:r>
    </w:p>
    <w:p w14:paraId="57903C8A"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536F644E"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7367ECEF"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74F97C8A"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Če država, v kateri ima ponudnik svoj sedež, ne izdaja zahtevanih dokazil iz točk 12.1.1., 12.1.2. in 12.1.4. te dokumentacije v zvezi z oddajo javnega naročila ali če ti ne zajemajo vseh primerov iz točk 12.1.1., 12.1.2. in 12.1.4.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222BB3BE"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019B5260"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Naročnik lahko pred oddajo javnega naročila od ponudnika, kateremu se je odločil oddati javno naročilo, zahteva, da predloži vsa zahtevana dokazila. Naročnik si pridržuje pravico, da pozove ponudnika, da dopolni ali pojasni predložena potrdila.</w:t>
      </w:r>
    </w:p>
    <w:p w14:paraId="3EB3D1E4"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1387E755" w14:textId="77777777" w:rsidR="005D5DD2" w:rsidRPr="00482E6C" w:rsidRDefault="005D5DD2" w:rsidP="005D5DD2">
      <w:pPr>
        <w:widowControl w:val="0"/>
        <w:overflowPunct w:val="0"/>
        <w:autoSpaceDE w:val="0"/>
        <w:autoSpaceDN w:val="0"/>
        <w:adjustRightInd w:val="0"/>
        <w:spacing w:line="205" w:lineRule="auto"/>
        <w:ind w:right="20"/>
        <w:jc w:val="both"/>
        <w:rPr>
          <w:rFonts w:asciiTheme="minorHAnsi" w:hAnsiTheme="minorHAnsi" w:cstheme="minorHAnsi"/>
          <w:sz w:val="22"/>
          <w:szCs w:val="22"/>
        </w:rPr>
      </w:pPr>
      <w:r w:rsidRPr="00482E6C">
        <w:rPr>
          <w:rFonts w:asciiTheme="minorHAnsi" w:hAnsiTheme="minorHAnsi" w:cstheme="minorHAnsi"/>
          <w:sz w:val="22"/>
          <w:szCs w:val="22"/>
        </w:rPr>
        <w:t xml:space="preserve">Podatke, ki se vodijo v uradnih evidencah in ponudnik za njih ne bo predložil dokazila sam, lahko </w:t>
      </w:r>
      <w:r w:rsidRPr="00482E6C">
        <w:rPr>
          <w:rFonts w:asciiTheme="minorHAnsi" w:hAnsiTheme="minorHAnsi" w:cstheme="minorHAnsi"/>
          <w:sz w:val="22"/>
          <w:szCs w:val="22"/>
        </w:rPr>
        <w:lastRenderedPageBreak/>
        <w:t>naročnik preveri v uradni evidenci.</w:t>
      </w:r>
    </w:p>
    <w:p w14:paraId="5FC25C1A"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3E544270"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Naročnik bo ugotavljal sposobnost ponudnikov na osnovi izpolnjevanja naslednjih pogojev:</w:t>
      </w:r>
    </w:p>
    <w:p w14:paraId="4185993B"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3D543E68" w14:textId="77777777" w:rsidR="005D5DD2" w:rsidRPr="00482E6C" w:rsidRDefault="005D5DD2" w:rsidP="005D5DD2">
      <w:pPr>
        <w:widowControl w:val="0"/>
        <w:autoSpaceDE w:val="0"/>
        <w:autoSpaceDN w:val="0"/>
        <w:adjustRightInd w:val="0"/>
        <w:rPr>
          <w:rFonts w:asciiTheme="minorHAnsi" w:hAnsiTheme="minorHAnsi" w:cstheme="minorHAnsi"/>
          <w:b/>
          <w:bCs/>
          <w:i/>
          <w:iCs/>
          <w:sz w:val="22"/>
          <w:szCs w:val="22"/>
        </w:rPr>
      </w:pPr>
      <w:r w:rsidRPr="00482E6C">
        <w:rPr>
          <w:rFonts w:asciiTheme="minorHAnsi" w:hAnsiTheme="minorHAnsi" w:cstheme="minorHAnsi"/>
          <w:b/>
          <w:bCs/>
          <w:i/>
          <w:iCs/>
          <w:sz w:val="22"/>
          <w:szCs w:val="22"/>
        </w:rPr>
        <w:t>12.1. Osnovna sposobnost ponudnika</w:t>
      </w:r>
    </w:p>
    <w:p w14:paraId="63EAEAAE"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p>
    <w:p w14:paraId="4639F951" w14:textId="77777777" w:rsidR="005D5DD2" w:rsidRPr="00482E6C" w:rsidRDefault="005D5DD2" w:rsidP="005D5DD2">
      <w:pPr>
        <w:pStyle w:val="Naslov1"/>
        <w:ind w:left="357" w:hanging="357"/>
        <w:jc w:val="both"/>
        <w:rPr>
          <w:rFonts w:asciiTheme="minorHAnsi" w:hAnsiTheme="minorHAnsi" w:cstheme="minorHAnsi"/>
          <w:sz w:val="22"/>
          <w:szCs w:val="22"/>
        </w:rPr>
      </w:pPr>
      <w:bookmarkStart w:id="4" w:name="_Toc336851749"/>
      <w:bookmarkStart w:id="5" w:name="_Toc336851797"/>
      <w:bookmarkStart w:id="6" w:name="_Toc467674779"/>
      <w:r w:rsidRPr="00482E6C">
        <w:rPr>
          <w:rFonts w:asciiTheme="minorHAnsi" w:hAnsiTheme="minorHAnsi" w:cstheme="minorHAnsi"/>
          <w:sz w:val="22"/>
          <w:szCs w:val="22"/>
        </w:rPr>
        <w:t>Obrazec »</w:t>
      </w:r>
      <w:bookmarkEnd w:id="4"/>
      <w:bookmarkEnd w:id="5"/>
      <w:r w:rsidRPr="00482E6C">
        <w:rPr>
          <w:rFonts w:asciiTheme="minorHAnsi" w:hAnsiTheme="minorHAnsi" w:cstheme="minorHAnsi"/>
          <w:sz w:val="22"/>
          <w:szCs w:val="22"/>
        </w:rPr>
        <w:t>ESPD« za vse gospodarske subjekte</w:t>
      </w:r>
      <w:bookmarkEnd w:id="6"/>
    </w:p>
    <w:p w14:paraId="391E65AD" w14:textId="77777777" w:rsidR="005D5DD2" w:rsidRPr="00482E6C" w:rsidRDefault="005D5DD2" w:rsidP="005D5DD2">
      <w:pPr>
        <w:jc w:val="both"/>
        <w:rPr>
          <w:rFonts w:asciiTheme="minorHAnsi" w:hAnsiTheme="minorHAnsi" w:cstheme="minorHAnsi"/>
          <w:sz w:val="22"/>
          <w:szCs w:val="22"/>
        </w:rPr>
      </w:pPr>
    </w:p>
    <w:p w14:paraId="5E2F821A"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9EFAA2" w14:textId="77777777" w:rsidR="005D5DD2" w:rsidRPr="00482E6C" w:rsidRDefault="005D5DD2" w:rsidP="005D5DD2">
      <w:pPr>
        <w:jc w:val="both"/>
        <w:rPr>
          <w:rFonts w:asciiTheme="minorHAnsi" w:hAnsiTheme="minorHAnsi" w:cstheme="minorHAnsi"/>
          <w:sz w:val="22"/>
          <w:szCs w:val="22"/>
        </w:rPr>
      </w:pPr>
    </w:p>
    <w:p w14:paraId="7101F4DC"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Navedbe v ESPD in/ali dokazila, ki ji predloži gospodarski subjekt, morajo biti veljavni.</w:t>
      </w:r>
    </w:p>
    <w:p w14:paraId="731B9E38" w14:textId="77777777" w:rsidR="005D5DD2" w:rsidRPr="00482E6C" w:rsidRDefault="005D5DD2" w:rsidP="005D5DD2">
      <w:pPr>
        <w:jc w:val="both"/>
        <w:rPr>
          <w:rFonts w:asciiTheme="minorHAnsi" w:hAnsiTheme="minorHAnsi" w:cstheme="minorHAnsi"/>
          <w:sz w:val="22"/>
          <w:szCs w:val="22"/>
        </w:rPr>
      </w:pPr>
    </w:p>
    <w:p w14:paraId="0591C5C1"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Gospodarski subjekt naročnikov obrazec ESPD (datoteka XML) uvozi na spletni strani Portala javnih naročil/ESPD: </w:t>
      </w:r>
      <w:hyperlink r:id="rId17" w:history="1">
        <w:r w:rsidRPr="00482E6C">
          <w:rPr>
            <w:rStyle w:val="Hiperpovezava"/>
            <w:rFonts w:asciiTheme="minorHAnsi" w:hAnsiTheme="minorHAnsi" w:cstheme="minorHAnsi"/>
            <w:sz w:val="22"/>
            <w:szCs w:val="22"/>
          </w:rPr>
          <w:t>http://www.enarocanje.si/_ESPD/</w:t>
        </w:r>
      </w:hyperlink>
      <w:r w:rsidRPr="00482E6C">
        <w:rPr>
          <w:rFonts w:asciiTheme="minorHAnsi" w:hAnsiTheme="minorHAnsi" w:cstheme="minorHAnsi"/>
          <w:sz w:val="22"/>
          <w:szCs w:val="22"/>
        </w:rPr>
        <w:t xml:space="preserve"> in v njega neposredno vnese zahtevane podatke.</w:t>
      </w:r>
    </w:p>
    <w:p w14:paraId="445C36E2" w14:textId="77777777" w:rsidR="005D5DD2" w:rsidRPr="00482E6C" w:rsidRDefault="005D5DD2" w:rsidP="005D5DD2">
      <w:pPr>
        <w:jc w:val="both"/>
        <w:rPr>
          <w:rFonts w:asciiTheme="minorHAnsi" w:hAnsiTheme="minorHAnsi" w:cstheme="minorHAnsi"/>
          <w:color w:val="FF0000"/>
          <w:sz w:val="22"/>
          <w:szCs w:val="22"/>
        </w:rPr>
      </w:pPr>
    </w:p>
    <w:p w14:paraId="20B257AB"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D9ED3F" w14:textId="77777777" w:rsidR="005D5DD2" w:rsidRPr="00482E6C" w:rsidRDefault="005D5DD2" w:rsidP="005D5DD2">
      <w:pPr>
        <w:jc w:val="both"/>
        <w:rPr>
          <w:rFonts w:asciiTheme="minorHAnsi" w:hAnsiTheme="minorHAnsi" w:cstheme="minorHAnsi"/>
          <w:sz w:val="22"/>
          <w:szCs w:val="22"/>
        </w:rPr>
      </w:pPr>
    </w:p>
    <w:p w14:paraId="676F7794" w14:textId="77777777" w:rsidR="005D5DD2" w:rsidRPr="00482E6C" w:rsidRDefault="005D5DD2" w:rsidP="005D5DD2">
      <w:pPr>
        <w:jc w:val="both"/>
        <w:rPr>
          <w:rFonts w:asciiTheme="minorHAnsi" w:hAnsiTheme="minorHAnsi" w:cstheme="minorHAnsi"/>
          <w:sz w:val="22"/>
          <w:szCs w:val="22"/>
        </w:rPr>
      </w:pPr>
      <w:bookmarkStart w:id="7" w:name="_Toc466382905"/>
      <w:bookmarkStart w:id="8" w:name="_Toc466382906"/>
      <w:bookmarkEnd w:id="7"/>
      <w:bookmarkEnd w:id="8"/>
      <w:r w:rsidRPr="00482E6C">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482E6C">
        <w:rPr>
          <w:rFonts w:asciiTheme="minorHAnsi" w:hAnsiTheme="minorHAnsi" w:cstheme="minorHAnsi"/>
          <w:sz w:val="22"/>
          <w:szCs w:val="22"/>
        </w:rPr>
        <w:t>pdf</w:t>
      </w:r>
      <w:proofErr w:type="spellEnd"/>
      <w:r w:rsidRPr="00482E6C">
        <w:rPr>
          <w:rFonts w:asciiTheme="minorHAnsi" w:hAnsiTheme="minorHAnsi" w:cstheme="minorHAnsi"/>
          <w:sz w:val="22"/>
          <w:szCs w:val="22"/>
        </w:rPr>
        <w:t xml:space="preserve"> obliki ali pa ga le naloži in bo podpisan hkrati s podpisom ponudbe. Tudi če ponudnik naloži podpisan ESPD v </w:t>
      </w:r>
      <w:proofErr w:type="spellStart"/>
      <w:r w:rsidRPr="00482E6C">
        <w:rPr>
          <w:rFonts w:asciiTheme="minorHAnsi" w:hAnsiTheme="minorHAnsi" w:cstheme="minorHAnsi"/>
          <w:sz w:val="22"/>
          <w:szCs w:val="22"/>
        </w:rPr>
        <w:t>pdf</w:t>
      </w:r>
      <w:proofErr w:type="spellEnd"/>
      <w:r w:rsidRPr="00482E6C">
        <w:rPr>
          <w:rFonts w:asciiTheme="minorHAnsi" w:hAnsiTheme="minorHAnsi" w:cstheme="minorHAnsi"/>
          <w:sz w:val="22"/>
          <w:szCs w:val="22"/>
        </w:rPr>
        <w:t xml:space="preserve"> obliki, bo ta hkrati s podpisom ponudbe podpisan še enkrat. </w:t>
      </w:r>
    </w:p>
    <w:p w14:paraId="3A4B65F9" w14:textId="77777777" w:rsidR="005D5DD2" w:rsidRPr="00482E6C" w:rsidRDefault="005D5DD2" w:rsidP="005D5DD2">
      <w:pPr>
        <w:jc w:val="both"/>
        <w:rPr>
          <w:rFonts w:asciiTheme="minorHAnsi" w:hAnsiTheme="minorHAnsi" w:cstheme="minorHAnsi"/>
          <w:sz w:val="22"/>
          <w:szCs w:val="22"/>
        </w:rPr>
      </w:pPr>
    </w:p>
    <w:p w14:paraId="7993C8EF"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Za ostale sodelujoče ponudnik v razdelek »ESPD – ostali sodelujoči« priloži podpisane ESPD v </w:t>
      </w:r>
      <w:proofErr w:type="spellStart"/>
      <w:r w:rsidRPr="00482E6C">
        <w:rPr>
          <w:rFonts w:asciiTheme="minorHAnsi" w:hAnsiTheme="minorHAnsi" w:cstheme="minorHAnsi"/>
          <w:sz w:val="22"/>
          <w:szCs w:val="22"/>
        </w:rPr>
        <w:t>pdf</w:t>
      </w:r>
      <w:proofErr w:type="spellEnd"/>
      <w:r w:rsidRPr="00482E6C">
        <w:rPr>
          <w:rFonts w:asciiTheme="minorHAnsi" w:hAnsiTheme="minorHAnsi" w:cstheme="minorHAnsi"/>
          <w:sz w:val="22"/>
          <w:szCs w:val="22"/>
        </w:rPr>
        <w:t xml:space="preserve"> obliki, ali v elektronski obliki podpisan </w:t>
      </w:r>
      <w:proofErr w:type="spellStart"/>
      <w:r w:rsidRPr="00482E6C">
        <w:rPr>
          <w:rFonts w:asciiTheme="minorHAnsi" w:hAnsiTheme="minorHAnsi" w:cstheme="minorHAnsi"/>
          <w:sz w:val="22"/>
          <w:szCs w:val="22"/>
        </w:rPr>
        <w:t>xml</w:t>
      </w:r>
      <w:proofErr w:type="spellEnd"/>
      <w:r w:rsidRPr="00482E6C">
        <w:rPr>
          <w:rFonts w:asciiTheme="minorHAnsi" w:hAnsiTheme="minorHAnsi" w:cstheme="minorHAnsi"/>
          <w:sz w:val="22"/>
          <w:szCs w:val="22"/>
        </w:rPr>
        <w:t xml:space="preserve">. </w:t>
      </w:r>
    </w:p>
    <w:p w14:paraId="359083F8" w14:textId="77777777" w:rsidR="005D5DD2" w:rsidRPr="00482E6C" w:rsidRDefault="005D5DD2" w:rsidP="005D5DD2">
      <w:pPr>
        <w:jc w:val="both"/>
        <w:rPr>
          <w:rFonts w:asciiTheme="minorHAnsi" w:hAnsiTheme="minorHAnsi" w:cstheme="minorHAnsi"/>
          <w:sz w:val="22"/>
          <w:szCs w:val="22"/>
        </w:rPr>
      </w:pPr>
    </w:p>
    <w:p w14:paraId="0423806A" w14:textId="77777777" w:rsidR="005D5DD2" w:rsidRPr="00482E6C" w:rsidRDefault="005D5DD2" w:rsidP="005D5DD2">
      <w:pPr>
        <w:widowControl w:val="0"/>
        <w:overflowPunct w:val="0"/>
        <w:autoSpaceDE w:val="0"/>
        <w:autoSpaceDN w:val="0"/>
        <w:adjustRightInd w:val="0"/>
        <w:ind w:left="640"/>
        <w:jc w:val="both"/>
        <w:rPr>
          <w:rFonts w:asciiTheme="minorHAnsi" w:hAnsiTheme="minorHAnsi" w:cstheme="minorHAnsi"/>
          <w:sz w:val="22"/>
          <w:szCs w:val="22"/>
        </w:rPr>
      </w:pPr>
      <w:r w:rsidRPr="00482E6C">
        <w:rPr>
          <w:rFonts w:asciiTheme="minorHAnsi" w:hAnsiTheme="minorHAnsi" w:cstheme="minorHAnsi"/>
          <w:b/>
          <w:bCs/>
          <w:sz w:val="22"/>
          <w:szCs w:val="22"/>
        </w:rPr>
        <w:t>12.1.1.</w:t>
      </w:r>
      <w:r w:rsidRPr="00482E6C">
        <w:rPr>
          <w:rFonts w:asciiTheme="minorHAnsi" w:hAnsiTheme="minorHAnsi" w:cstheme="minorHAnsi"/>
          <w:sz w:val="22"/>
          <w:szCs w:val="22"/>
        </w:rPr>
        <w:t xml:space="preserve"> 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če bo pri preverjanju</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v skladu s 77., 79. in 80. členom ZJN-3 ugotovil ali bo drugače seznanjen, da je bila ponudniku ali osebi, ki je članica upravnega, vodstvenega ali nadzornega organa tega gospodarskega subjekta ali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1020247" w14:textId="77777777" w:rsidR="005D5DD2" w:rsidRPr="00482E6C" w:rsidRDefault="005D5DD2" w:rsidP="00245264">
      <w:pPr>
        <w:widowControl w:val="0"/>
        <w:numPr>
          <w:ilvl w:val="0"/>
          <w:numId w:val="41"/>
        </w:numPr>
        <w:suppressAutoHyphens w:val="0"/>
        <w:overflowPunct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terorizem (108. člen KZ-1), </w:t>
      </w:r>
    </w:p>
    <w:p w14:paraId="251E383C" w14:textId="77777777" w:rsidR="005D5DD2" w:rsidRPr="00482E6C" w:rsidRDefault="005D5DD2" w:rsidP="00245264">
      <w:pPr>
        <w:widowControl w:val="0"/>
        <w:numPr>
          <w:ilvl w:val="0"/>
          <w:numId w:val="41"/>
        </w:numPr>
        <w:suppressAutoHyphens w:val="0"/>
        <w:overflowPunct w:val="0"/>
        <w:autoSpaceDE w:val="0"/>
        <w:autoSpaceDN w:val="0"/>
        <w:adjustRightInd w:val="0"/>
        <w:spacing w:line="239"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financiranje terorizma (109. člen KZ-1), </w:t>
      </w:r>
    </w:p>
    <w:p w14:paraId="1360127E"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67B2243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ščuvanje in javno poveličevanje terorističnih dejanj (110. člen KZ-1), </w:t>
      </w:r>
    </w:p>
    <w:p w14:paraId="38236363" w14:textId="77777777" w:rsidR="005D5DD2" w:rsidRPr="00482E6C" w:rsidRDefault="005D5DD2" w:rsidP="00245264">
      <w:pPr>
        <w:widowControl w:val="0"/>
        <w:numPr>
          <w:ilvl w:val="0"/>
          <w:numId w:val="41"/>
        </w:numPr>
        <w:suppressAutoHyphens w:val="0"/>
        <w:overflowPunct w:val="0"/>
        <w:autoSpaceDE w:val="0"/>
        <w:autoSpaceDN w:val="0"/>
        <w:adjustRightInd w:val="0"/>
        <w:spacing w:line="239" w:lineRule="auto"/>
        <w:jc w:val="both"/>
        <w:rPr>
          <w:rFonts w:asciiTheme="minorHAnsi" w:hAnsiTheme="minorHAnsi" w:cstheme="minorHAnsi"/>
          <w:sz w:val="22"/>
          <w:szCs w:val="22"/>
        </w:rPr>
      </w:pPr>
      <w:bookmarkStart w:id="9" w:name="page13"/>
      <w:bookmarkEnd w:id="9"/>
      <w:r w:rsidRPr="00482E6C">
        <w:rPr>
          <w:rFonts w:asciiTheme="minorHAnsi" w:hAnsiTheme="minorHAnsi" w:cstheme="minorHAnsi"/>
          <w:sz w:val="22"/>
          <w:szCs w:val="22"/>
        </w:rPr>
        <w:t xml:space="preserve">novačenje in usposabljanje za terorizem (111. člen KZ-1), </w:t>
      </w:r>
    </w:p>
    <w:p w14:paraId="40A8A2E8"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207E853C"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spravljanje v suženjsko razmerje (112. člen KZ-1), </w:t>
      </w:r>
    </w:p>
    <w:p w14:paraId="30CA184E"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54132314"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trgovina z ljudmi (113. člen KZ-1), </w:t>
      </w:r>
    </w:p>
    <w:p w14:paraId="7D359FB0"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D3C1296"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sprejemanje podkupnine pri volitvah (157. člen KZ-1), </w:t>
      </w:r>
    </w:p>
    <w:p w14:paraId="54A1AA7B"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59160E0B"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kršitev temeljnih pravic delavcev (196. člen KZ-1), </w:t>
      </w:r>
    </w:p>
    <w:p w14:paraId="3E25A246"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44CF2EF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goljufija (211. člen KZ-1), </w:t>
      </w:r>
    </w:p>
    <w:p w14:paraId="5B48D9BF"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4D65A7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protipravno omejevanje konkurence (225. člen KZ-1), </w:t>
      </w:r>
    </w:p>
    <w:p w14:paraId="7E5863A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FF43698"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povzročitev stečaja z goljufijo ali nevestnim poslovanjem (226. člen KZ-1), </w:t>
      </w:r>
    </w:p>
    <w:p w14:paraId="76DF23C8"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696CA33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oškodovanje upnikov (227. člen KZ-1), </w:t>
      </w:r>
    </w:p>
    <w:p w14:paraId="07BD929A"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EADE4D5"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poslovna goljufija (228. člen KZ-1), </w:t>
      </w:r>
    </w:p>
    <w:p w14:paraId="40306C6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CBBD85B"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lastRenderedPageBreak/>
        <w:t xml:space="preserve">goljufija na škodo Evropske unije (229. člen KZ-1), </w:t>
      </w:r>
    </w:p>
    <w:p w14:paraId="6D67D739"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43B8A07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preslepitev pri pridobitvi in uporabi posojila ali ugodnosti (230. člen KZ-1), </w:t>
      </w:r>
    </w:p>
    <w:p w14:paraId="1CEFD6E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814638A"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preslepitev pri poslovanju z vrednostnimi papirji (231. člen KZ-1), </w:t>
      </w:r>
    </w:p>
    <w:p w14:paraId="013B7622"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612FB76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preslepitev kupcev (232. člen KZ-1), </w:t>
      </w:r>
    </w:p>
    <w:p w14:paraId="7E9B4447"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2597520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neupravičena uporaba tuje oznake ali modela (233. člen KZ-1), </w:t>
      </w:r>
    </w:p>
    <w:p w14:paraId="3931ADBB"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41E2AFB5"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neupravičena uporaba tujega izuma ali topografije (234. člen KZ-1), </w:t>
      </w:r>
    </w:p>
    <w:p w14:paraId="307B8540"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DB3C19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ponareditev ali uničenje poslovnih listin (235. člen KZ-1), </w:t>
      </w:r>
    </w:p>
    <w:p w14:paraId="44159EEF"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C7F06B4"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izdaja in neupravičena pridobitev poslovne skrivnosti (236. člen KZ-1), </w:t>
      </w:r>
    </w:p>
    <w:p w14:paraId="0030CCA2"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6B2720E4"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informacijskega sistema (237. člen KZ-1), </w:t>
      </w:r>
    </w:p>
    <w:p w14:paraId="5725B3F4"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5C7579DF"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notranje informacije (238. člen KZ-1), </w:t>
      </w:r>
    </w:p>
    <w:p w14:paraId="21D13EE0"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7365C93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trga finančnih instrumentov (239. člen KZ-1), </w:t>
      </w:r>
    </w:p>
    <w:p w14:paraId="22E4A1B7"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381CAA7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položaja ali zaupanja pri gospodarski dejavnosti (240. člen KZ-1), </w:t>
      </w:r>
    </w:p>
    <w:p w14:paraId="3EC39D66"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717A1E8E"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nedovoljeno sprejemanje daril (241. člen KZ-1), </w:t>
      </w:r>
    </w:p>
    <w:p w14:paraId="74F318E1"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2D0E742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nedovoljeno dajanje daril (242. člen KZ-1), </w:t>
      </w:r>
    </w:p>
    <w:p w14:paraId="1E8A3B0F"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380867D8"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ponarejanje denarja (243. člen KZ-1), </w:t>
      </w:r>
    </w:p>
    <w:p w14:paraId="3584A88E"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D43165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ponarejanje in uporaba ponarejenih vrednotnic ali vrednostnih papirjev (244. člen KZ-1), </w:t>
      </w:r>
    </w:p>
    <w:p w14:paraId="51BC0D3F"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6551256"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pranje denarja (245. člen KZ-1), </w:t>
      </w:r>
    </w:p>
    <w:p w14:paraId="78AD4F05"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2BBD7498"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negotovinskega plačilnega sredstva (246. člen KZ-1), </w:t>
      </w:r>
    </w:p>
    <w:p w14:paraId="1E2EB5C6"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1003C8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uporaba ponarejenega negotovinskega plačilnega sredstva (247. člen KZ-1), </w:t>
      </w:r>
    </w:p>
    <w:p w14:paraId="011DF6F6"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7597E387"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izdelava, pridobitev in odtujitev pripomočkov za ponarejanje (248. člen KZ-1), </w:t>
      </w:r>
    </w:p>
    <w:p w14:paraId="5F00A52B"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36CD3C29"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davčna zatajitev (249. člen KZ-1), </w:t>
      </w:r>
    </w:p>
    <w:p w14:paraId="7A89CD0E"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38C7BF6"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tihotapstvo (250. člen KZ-1), </w:t>
      </w:r>
    </w:p>
    <w:p w14:paraId="0F7C592C"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075A76E"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uradnega položaja ali uradnih pravic (257. člen KZ-1), </w:t>
      </w:r>
    </w:p>
    <w:p w14:paraId="2CA4F483"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4F451F5A"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oškodovanje javnih sredstev (257.a člen KZ-1), </w:t>
      </w:r>
    </w:p>
    <w:p w14:paraId="29D0B0C4"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461A065A"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izdaja tajnih podatkov (260. člen KZ-1), </w:t>
      </w:r>
    </w:p>
    <w:p w14:paraId="6F72788B"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587622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jemanje podkupnine (261. člen KZ-1), </w:t>
      </w:r>
    </w:p>
    <w:p w14:paraId="05CC9316"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14337994"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dajanje podkupnine (262. člen KZ-1), </w:t>
      </w:r>
    </w:p>
    <w:p w14:paraId="15CBDA4A"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48821336"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sprejemanje koristi za nezakonito posredovanje (263. člen KZ-1), </w:t>
      </w:r>
    </w:p>
    <w:p w14:paraId="4127DFA6"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1BBC5C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dajanje daril za nezakonito posredovanje (264. člen KZ-1), </w:t>
      </w:r>
    </w:p>
    <w:p w14:paraId="0B9E973F"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5E1CF159"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hudodelsko združevanje (294. člen KZ-1). </w:t>
      </w:r>
    </w:p>
    <w:p w14:paraId="1763DCA5"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6D145C56" w14:textId="29626286" w:rsidR="005D5DD2" w:rsidRPr="00482E6C" w:rsidRDefault="005D5DD2" w:rsidP="005D5DD2">
      <w:pPr>
        <w:widowControl w:val="0"/>
        <w:overflowPunct w:val="0"/>
        <w:autoSpaceDE w:val="0"/>
        <w:autoSpaceDN w:val="0"/>
        <w:adjustRightInd w:val="0"/>
        <w:spacing w:line="222" w:lineRule="auto"/>
        <w:ind w:left="640"/>
        <w:jc w:val="both"/>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3E6A7796" w14:textId="157A8538" w:rsidR="004B5934" w:rsidRPr="00482E6C" w:rsidRDefault="004B5934" w:rsidP="005D5DD2">
      <w:pPr>
        <w:widowControl w:val="0"/>
        <w:overflowPunct w:val="0"/>
        <w:autoSpaceDE w:val="0"/>
        <w:autoSpaceDN w:val="0"/>
        <w:adjustRightInd w:val="0"/>
        <w:spacing w:line="222" w:lineRule="auto"/>
        <w:ind w:left="640"/>
        <w:jc w:val="both"/>
        <w:rPr>
          <w:rFonts w:asciiTheme="minorHAnsi" w:hAnsiTheme="minorHAnsi" w:cstheme="minorHAnsi"/>
          <w:sz w:val="22"/>
          <w:szCs w:val="22"/>
        </w:rPr>
      </w:pPr>
    </w:p>
    <w:p w14:paraId="244F22C6" w14:textId="77777777" w:rsidR="004B5934" w:rsidRPr="00482E6C" w:rsidRDefault="004B5934" w:rsidP="004B5934">
      <w:pPr>
        <w:jc w:val="both"/>
        <w:rPr>
          <w:rFonts w:asciiTheme="minorHAnsi" w:hAnsiTheme="minorHAnsi" w:cstheme="minorHAnsi"/>
          <w:color w:val="333333"/>
          <w:sz w:val="22"/>
          <w:szCs w:val="22"/>
        </w:rPr>
      </w:pPr>
      <w:r w:rsidRPr="00482E6C">
        <w:rPr>
          <w:rFonts w:asciiTheme="minorHAnsi" w:hAnsiTheme="minorHAnsi" w:cstheme="minorHAnsi"/>
          <w:color w:val="333333"/>
          <w:sz w:val="22"/>
          <w:szCs w:val="22"/>
        </w:rPr>
        <w:t>Ponudniki morajo za izkazovanje neobstoja izključitvenega razloga kaznovanosti v ponudbi obvezno predložiti ESPD obrazec z izjavami v poglavju "Del III: Razlogi za izključitev" podpoglavje "A: Razlogi povezani s kazenskimi obsodbami" in Oddelek D: Nacionalni razlogi za izključitev".</w:t>
      </w:r>
    </w:p>
    <w:p w14:paraId="0AF5DECC" w14:textId="77777777" w:rsidR="004B5934" w:rsidRPr="00482E6C" w:rsidRDefault="004B5934" w:rsidP="004B5934">
      <w:pPr>
        <w:jc w:val="both"/>
        <w:rPr>
          <w:rFonts w:asciiTheme="minorHAnsi" w:hAnsiTheme="minorHAnsi" w:cstheme="minorHAnsi"/>
          <w:color w:val="333333"/>
          <w:sz w:val="22"/>
          <w:szCs w:val="22"/>
        </w:rPr>
      </w:pPr>
      <w:r w:rsidRPr="00482E6C">
        <w:rPr>
          <w:rFonts w:asciiTheme="minorHAnsi" w:hAnsiTheme="minorHAnsi" w:cstheme="minorHAnsi"/>
          <w:color w:val="333333"/>
          <w:sz w:val="22"/>
          <w:szCs w:val="22"/>
        </w:rPr>
        <w:br/>
        <w:t xml:space="preserve">Ponudnikom, ki so domači gospodarski subjekti (torej gospodarski subjekti, ki imajo sedež v Republiki Sloveniji) lahko v ponudbi predložijo potrdilo/a o nekaznovanju, ki pa ne sme/jo biti starejša od enega meseca od dneva roka za oddajo ponudbe. V primeru, da potrdilo ne bo priloženo, bo naročnik v fazi pregleda in ocenjevanja ponudb, skladno z določbo četrtega odstavka 77. člena ZJN-3, od ponudnika/ov zahteval predložitev izjave osebe, dane pred pristojnim sodnim ali upravnim organom, notarjem ali pred pristojno poklicno ali trgovinsko organizacijo, iz katere izhaja izpolnjevanje pogoja na dan, ko poteče rok za oddajo ponudb. </w:t>
      </w:r>
      <w:r w:rsidRPr="00482E6C">
        <w:rPr>
          <w:rFonts w:asciiTheme="minorHAnsi" w:hAnsiTheme="minorHAnsi" w:cstheme="minorHAnsi"/>
          <w:color w:val="333333"/>
          <w:sz w:val="22"/>
          <w:szCs w:val="22"/>
        </w:rPr>
        <w:br/>
      </w:r>
      <w:r w:rsidRPr="00482E6C">
        <w:rPr>
          <w:rFonts w:asciiTheme="minorHAnsi" w:hAnsiTheme="minorHAnsi" w:cstheme="minorHAnsi"/>
          <w:color w:val="333333"/>
          <w:sz w:val="22"/>
          <w:szCs w:val="22"/>
        </w:rPr>
        <w:br/>
        <w:t xml:space="preserve">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w:t>
      </w:r>
      <w:r w:rsidRPr="00482E6C">
        <w:rPr>
          <w:rFonts w:asciiTheme="minorHAnsi" w:hAnsiTheme="minorHAnsi" w:cstheme="minorHAnsi"/>
          <w:color w:val="333333"/>
          <w:sz w:val="22"/>
          <w:szCs w:val="22"/>
        </w:rPr>
        <w:lastRenderedPageBreak/>
        <w:t xml:space="preserve">skladno z določbo četrtega odstavka 77. člena ZJN-3. </w:t>
      </w:r>
      <w:r w:rsidRPr="00482E6C">
        <w:rPr>
          <w:rFonts w:asciiTheme="minorHAnsi" w:hAnsiTheme="minorHAnsi" w:cstheme="minorHAnsi"/>
          <w:color w:val="333333"/>
          <w:sz w:val="22"/>
          <w:szCs w:val="22"/>
        </w:rPr>
        <w:br/>
      </w:r>
      <w:r w:rsidRPr="00482E6C">
        <w:rPr>
          <w:rFonts w:asciiTheme="minorHAnsi" w:hAnsiTheme="minorHAnsi" w:cstheme="minorHAnsi"/>
          <w:color w:val="333333"/>
          <w:sz w:val="22"/>
          <w:szCs w:val="22"/>
        </w:rPr>
        <w:b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18557303" w14:textId="77777777" w:rsidR="004B5934" w:rsidRPr="00482E6C" w:rsidRDefault="004B5934" w:rsidP="005D5DD2">
      <w:pPr>
        <w:widowControl w:val="0"/>
        <w:overflowPunct w:val="0"/>
        <w:autoSpaceDE w:val="0"/>
        <w:autoSpaceDN w:val="0"/>
        <w:adjustRightInd w:val="0"/>
        <w:spacing w:line="222" w:lineRule="auto"/>
        <w:ind w:left="640"/>
        <w:jc w:val="both"/>
        <w:rPr>
          <w:rFonts w:asciiTheme="minorHAnsi" w:hAnsiTheme="minorHAnsi" w:cstheme="minorHAnsi"/>
          <w:sz w:val="22"/>
          <w:szCs w:val="22"/>
        </w:rPr>
      </w:pPr>
    </w:p>
    <w:p w14:paraId="41274A80" w14:textId="77777777" w:rsidR="005D5DD2" w:rsidRPr="00482E6C" w:rsidRDefault="005D5DD2" w:rsidP="005D5DD2">
      <w:pPr>
        <w:jc w:val="both"/>
        <w:rPr>
          <w:rFonts w:asciiTheme="minorHAnsi" w:hAnsiTheme="minorHAnsi" w:cstheme="minorHAnsi"/>
          <w:sz w:val="22"/>
          <w:szCs w:val="22"/>
        </w:rPr>
      </w:pPr>
    </w:p>
    <w:p w14:paraId="1B61E2B3" w14:textId="77777777" w:rsidR="005D5DD2" w:rsidRPr="00482E6C" w:rsidRDefault="005D5DD2" w:rsidP="005D5DD2">
      <w:pPr>
        <w:widowControl w:val="0"/>
        <w:overflowPunct w:val="0"/>
        <w:autoSpaceDE w:val="0"/>
        <w:autoSpaceDN w:val="0"/>
        <w:adjustRightInd w:val="0"/>
        <w:ind w:left="640"/>
        <w:jc w:val="both"/>
        <w:rPr>
          <w:rFonts w:asciiTheme="minorHAnsi" w:hAnsiTheme="minorHAnsi" w:cstheme="minorHAnsi"/>
          <w:sz w:val="22"/>
          <w:szCs w:val="22"/>
        </w:rPr>
      </w:pPr>
      <w:r w:rsidRPr="00482E6C">
        <w:rPr>
          <w:rFonts w:asciiTheme="minorHAnsi" w:hAnsiTheme="minorHAnsi" w:cstheme="minorHAnsi"/>
          <w:b/>
          <w:sz w:val="22"/>
          <w:szCs w:val="22"/>
        </w:rPr>
        <w:t>12.1.2.</w:t>
      </w:r>
      <w:r w:rsidRPr="00482E6C">
        <w:rPr>
          <w:rFonts w:asciiTheme="minorHAnsi" w:hAnsiTheme="minorHAnsi" w:cstheme="minorHAnsi"/>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ponudnik ne izpolnjuje obveznosti iz prejšnjega stavka tudi, če na dan oddaje ponudbe ni imel predloženih vseh obračunov davčnih odtegljajev za dohodke iz delovnega razmerja za obdobje zadnjih pet let do dne oddaje ponudbe.</w:t>
      </w:r>
    </w:p>
    <w:p w14:paraId="1542AA79" w14:textId="77777777" w:rsidR="005D5DD2" w:rsidRPr="00482E6C" w:rsidRDefault="005D5DD2" w:rsidP="005D5DD2">
      <w:pPr>
        <w:widowControl w:val="0"/>
        <w:autoSpaceDE w:val="0"/>
        <w:autoSpaceDN w:val="0"/>
        <w:adjustRightInd w:val="0"/>
        <w:spacing w:line="279" w:lineRule="exact"/>
        <w:rPr>
          <w:rFonts w:asciiTheme="minorHAnsi" w:hAnsiTheme="minorHAnsi" w:cstheme="minorHAnsi"/>
          <w:sz w:val="22"/>
          <w:szCs w:val="22"/>
        </w:rPr>
      </w:pPr>
    </w:p>
    <w:p w14:paraId="39929556" w14:textId="606DACB1"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6A86EE0C" w14:textId="556723D7" w:rsidR="008849DD" w:rsidRPr="00482E6C" w:rsidRDefault="008849DD" w:rsidP="005D5DD2">
      <w:pPr>
        <w:widowControl w:val="0"/>
        <w:autoSpaceDE w:val="0"/>
        <w:autoSpaceDN w:val="0"/>
        <w:adjustRightInd w:val="0"/>
        <w:ind w:left="640"/>
        <w:rPr>
          <w:rFonts w:asciiTheme="minorHAnsi" w:hAnsiTheme="minorHAnsi" w:cstheme="minorHAnsi"/>
          <w:sz w:val="22"/>
          <w:szCs w:val="22"/>
        </w:rPr>
      </w:pPr>
    </w:p>
    <w:p w14:paraId="7CB688C3" w14:textId="77777777" w:rsidR="008849DD" w:rsidRPr="00482E6C" w:rsidRDefault="008849DD" w:rsidP="008849DD">
      <w:pPr>
        <w:autoSpaceDE w:val="0"/>
        <w:autoSpaceDN w:val="0"/>
        <w:adjustRightInd w:val="0"/>
        <w:ind w:right="413"/>
        <w:jc w:val="both"/>
        <w:rPr>
          <w:rFonts w:asciiTheme="minorHAnsi" w:hAnsiTheme="minorHAnsi" w:cstheme="minorHAnsi"/>
          <w:sz w:val="22"/>
          <w:szCs w:val="22"/>
        </w:rPr>
      </w:pPr>
      <w:r w:rsidRPr="00482E6C">
        <w:rPr>
          <w:rFonts w:asciiTheme="minorHAnsi" w:hAnsiTheme="minorHAnsi" w:cstheme="minorHAnsi"/>
          <w:sz w:val="22"/>
          <w:szCs w:val="22"/>
          <w:u w:val="single"/>
        </w:rPr>
        <w:t>Na poziv naročnika</w:t>
      </w:r>
      <w:r w:rsidRPr="00482E6C">
        <w:rPr>
          <w:rFonts w:asciiTheme="minorHAnsi" w:hAnsiTheme="minorHAnsi" w:cstheme="minorHAnsi"/>
          <w:sz w:val="22"/>
          <w:szCs w:val="22"/>
        </w:rPr>
        <w:t xml:space="preserve"> bo moral ponudnik, če je gospodarski subjekt tuja pravna oseba, naročniku, v roku, ki ga bo določil naročnik, predložiti naslednja dokazila:</w:t>
      </w:r>
    </w:p>
    <w:p w14:paraId="01A9955C" w14:textId="77777777" w:rsidR="008849DD" w:rsidRPr="00482E6C" w:rsidRDefault="008849DD" w:rsidP="008849DD">
      <w:pPr>
        <w:numPr>
          <w:ilvl w:val="0"/>
          <w:numId w:val="48"/>
        </w:numPr>
        <w:tabs>
          <w:tab w:val="clear" w:pos="360"/>
          <w:tab w:val="num" w:pos="426"/>
        </w:tabs>
        <w:suppressAutoHyphens w:val="0"/>
        <w:autoSpaceDE w:val="0"/>
        <w:autoSpaceDN w:val="0"/>
        <w:adjustRightInd w:val="0"/>
        <w:ind w:left="426" w:right="413" w:hanging="426"/>
        <w:jc w:val="both"/>
        <w:rPr>
          <w:rFonts w:asciiTheme="minorHAnsi" w:hAnsiTheme="minorHAnsi" w:cstheme="minorHAnsi"/>
          <w:sz w:val="22"/>
          <w:szCs w:val="22"/>
        </w:rPr>
      </w:pPr>
      <w:r w:rsidRPr="00482E6C">
        <w:rPr>
          <w:rFonts w:asciiTheme="minorHAnsi" w:hAnsiTheme="minorHAnsi" w:cstheme="minorHAnsi"/>
          <w:sz w:val="22"/>
          <w:szCs w:val="22"/>
        </w:rPr>
        <w:t>potrdilo oz. dokazilo pristojnega organa, v kateri ima gospodarski subjekt sedež in iz katerega bo izhajalo, da le-ta na dan izdaje potrdila nima neplačanih zapadlih obveznosti v zvezi s plačili davkov ali prispevkov za socialno varnost v vrednosti 50 eurov ali več v skladu s predpisi države, kjer ima svoj sedež.</w:t>
      </w:r>
    </w:p>
    <w:p w14:paraId="61D388EA" w14:textId="77777777" w:rsidR="008849DD" w:rsidRPr="00482E6C" w:rsidRDefault="008849DD" w:rsidP="008849DD">
      <w:pPr>
        <w:autoSpaceDE w:val="0"/>
        <w:autoSpaceDN w:val="0"/>
        <w:adjustRightInd w:val="0"/>
        <w:ind w:right="413"/>
        <w:jc w:val="both"/>
        <w:rPr>
          <w:rFonts w:asciiTheme="minorHAnsi" w:hAnsiTheme="minorHAnsi" w:cstheme="minorHAnsi"/>
          <w:sz w:val="22"/>
          <w:szCs w:val="22"/>
        </w:rPr>
      </w:pPr>
      <w:r w:rsidRPr="00482E6C">
        <w:rPr>
          <w:rFonts w:asciiTheme="minorHAnsi" w:hAnsiTheme="minorHAnsi" w:cstheme="minorHAnsi"/>
          <w:sz w:val="22"/>
          <w:szCs w:val="22"/>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14:paraId="70D6D501" w14:textId="77777777" w:rsidR="008849DD" w:rsidRPr="00482E6C" w:rsidRDefault="008849DD" w:rsidP="005D5DD2">
      <w:pPr>
        <w:widowControl w:val="0"/>
        <w:autoSpaceDE w:val="0"/>
        <w:autoSpaceDN w:val="0"/>
        <w:adjustRightInd w:val="0"/>
        <w:ind w:left="640"/>
        <w:rPr>
          <w:rFonts w:asciiTheme="minorHAnsi" w:hAnsiTheme="minorHAnsi" w:cstheme="minorHAnsi"/>
          <w:sz w:val="22"/>
          <w:szCs w:val="22"/>
        </w:rPr>
      </w:pPr>
    </w:p>
    <w:p w14:paraId="4777D29E"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p>
    <w:p w14:paraId="5AD7D116" w14:textId="77777777" w:rsidR="005D5DD2" w:rsidRPr="00482E6C" w:rsidRDefault="005D5DD2" w:rsidP="005D5DD2">
      <w:pPr>
        <w:widowControl w:val="0"/>
        <w:overflowPunct w:val="0"/>
        <w:autoSpaceDE w:val="0"/>
        <w:autoSpaceDN w:val="0"/>
        <w:adjustRightInd w:val="0"/>
        <w:spacing w:line="216" w:lineRule="auto"/>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12.1.3. </w:t>
      </w:r>
      <w:r w:rsidRPr="00482E6C">
        <w:rPr>
          <w:rFonts w:asciiTheme="minorHAnsi" w:hAnsiTheme="minorHAnsi" w:cstheme="minorHAnsi"/>
          <w:sz w:val="22"/>
          <w:szCs w:val="22"/>
        </w:rPr>
        <w:t>Naročnik bo iz postopka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če je ta na dan, ko poteče rok za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oddajo ponudb, izločen iz postopkov oddaje javnih naročil zaradi uvrstitve v evidenco gospodarskih subjektov z negativnimi referencami.</w:t>
      </w:r>
    </w:p>
    <w:p w14:paraId="247D2318" w14:textId="77777777" w:rsidR="005D5DD2" w:rsidRPr="00482E6C" w:rsidRDefault="005D5DD2" w:rsidP="005D5DD2">
      <w:pPr>
        <w:widowControl w:val="0"/>
        <w:autoSpaceDE w:val="0"/>
        <w:autoSpaceDN w:val="0"/>
        <w:adjustRightInd w:val="0"/>
        <w:spacing w:line="269" w:lineRule="exact"/>
        <w:rPr>
          <w:rFonts w:asciiTheme="minorHAnsi" w:hAnsiTheme="minorHAnsi" w:cstheme="minorHAnsi"/>
          <w:sz w:val="22"/>
          <w:szCs w:val="22"/>
        </w:rPr>
      </w:pPr>
    </w:p>
    <w:p w14:paraId="6FB80AFC"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028A5964"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1093FDEA" w14:textId="77777777" w:rsidR="005D5DD2" w:rsidRPr="00482E6C" w:rsidRDefault="005D5DD2" w:rsidP="005D5DD2">
      <w:pPr>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12.1.4.  </w:t>
      </w:r>
      <w:r w:rsidRPr="00482E6C">
        <w:rPr>
          <w:rFonts w:asciiTheme="minorHAnsi" w:hAnsiTheme="minorHAnsi" w:cstheme="minorHAnsi"/>
          <w:sz w:val="22"/>
          <w:szCs w:val="22"/>
        </w:rPr>
        <w:t>Naročnik bo iz postopka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če mu je bila v zadnjih treh letih</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pred potekom roka za oddajo ponudb s pravnomočno odločbo pristojnega organa Republike Slovenije ali druge države članice ali tretje države dvakrat izrečena globa zaradi prekrška v zvezi s plačilom za delo.</w:t>
      </w:r>
    </w:p>
    <w:p w14:paraId="1880B069" w14:textId="77777777" w:rsidR="005D5DD2" w:rsidRPr="00482E6C" w:rsidRDefault="005D5DD2" w:rsidP="005D5DD2">
      <w:pPr>
        <w:widowControl w:val="0"/>
        <w:overflowPunct w:val="0"/>
        <w:autoSpaceDE w:val="0"/>
        <w:autoSpaceDN w:val="0"/>
        <w:adjustRightInd w:val="0"/>
        <w:spacing w:line="205" w:lineRule="auto"/>
        <w:ind w:left="640"/>
        <w:rPr>
          <w:rFonts w:asciiTheme="minorHAnsi" w:hAnsiTheme="minorHAnsi" w:cstheme="minorHAnsi"/>
          <w:b/>
          <w:bCs/>
          <w:sz w:val="22"/>
          <w:szCs w:val="22"/>
        </w:rPr>
      </w:pPr>
    </w:p>
    <w:p w14:paraId="1BFC71AE" w14:textId="22FEF57E" w:rsidR="005D5DD2" w:rsidRPr="00482E6C" w:rsidRDefault="005D5DD2" w:rsidP="005D5DD2">
      <w:pPr>
        <w:widowControl w:val="0"/>
        <w:overflowPunct w:val="0"/>
        <w:autoSpaceDE w:val="0"/>
        <w:autoSpaceDN w:val="0"/>
        <w:adjustRightInd w:val="0"/>
        <w:spacing w:line="205" w:lineRule="auto"/>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2A1CA250" w14:textId="278BB21A" w:rsidR="008849DD" w:rsidRPr="00482E6C" w:rsidRDefault="008849DD" w:rsidP="005D5DD2">
      <w:pPr>
        <w:widowControl w:val="0"/>
        <w:overflowPunct w:val="0"/>
        <w:autoSpaceDE w:val="0"/>
        <w:autoSpaceDN w:val="0"/>
        <w:adjustRightInd w:val="0"/>
        <w:spacing w:line="205" w:lineRule="auto"/>
        <w:ind w:left="640"/>
        <w:rPr>
          <w:rFonts w:asciiTheme="minorHAnsi" w:hAnsiTheme="minorHAnsi" w:cstheme="minorHAnsi"/>
          <w:sz w:val="22"/>
          <w:szCs w:val="22"/>
        </w:rPr>
      </w:pPr>
    </w:p>
    <w:p w14:paraId="67DC9B7E" w14:textId="77777777" w:rsidR="008849DD" w:rsidRPr="00482E6C" w:rsidRDefault="008849DD" w:rsidP="008849DD">
      <w:pPr>
        <w:rPr>
          <w:rFonts w:asciiTheme="minorHAnsi" w:hAnsiTheme="minorHAnsi" w:cstheme="minorHAnsi"/>
          <w:sz w:val="22"/>
          <w:szCs w:val="22"/>
          <w:u w:val="single"/>
        </w:rPr>
      </w:pPr>
    </w:p>
    <w:p w14:paraId="15462B5C" w14:textId="77777777" w:rsidR="008849DD" w:rsidRPr="00482E6C" w:rsidRDefault="008849DD" w:rsidP="008849DD">
      <w:pPr>
        <w:autoSpaceDE w:val="0"/>
        <w:autoSpaceDN w:val="0"/>
        <w:adjustRightInd w:val="0"/>
        <w:ind w:right="413"/>
        <w:jc w:val="both"/>
        <w:rPr>
          <w:rFonts w:asciiTheme="minorHAnsi" w:hAnsiTheme="minorHAnsi" w:cstheme="minorHAnsi"/>
          <w:sz w:val="22"/>
          <w:szCs w:val="22"/>
        </w:rPr>
      </w:pPr>
      <w:r w:rsidRPr="00482E6C">
        <w:rPr>
          <w:rFonts w:asciiTheme="minorHAnsi" w:hAnsiTheme="minorHAnsi" w:cstheme="minorHAnsi"/>
          <w:sz w:val="22"/>
          <w:szCs w:val="22"/>
          <w:u w:val="single"/>
        </w:rPr>
        <w:t>Na poziv naročnika</w:t>
      </w:r>
      <w:r w:rsidRPr="00482E6C">
        <w:rPr>
          <w:rFonts w:asciiTheme="minorHAnsi" w:hAnsiTheme="minorHAnsi" w:cstheme="minorHAnsi"/>
          <w:sz w:val="22"/>
          <w:szCs w:val="22"/>
        </w:rPr>
        <w:t xml:space="preserve"> bo moral ponudnik, če je gospodarski subjekt tuja pravna oseba, naročniku, v roku, ki ga bo določil naročnik,  predložiti naslednja dokazila:</w:t>
      </w:r>
    </w:p>
    <w:p w14:paraId="3FFA2231" w14:textId="77777777" w:rsidR="008849DD" w:rsidRPr="00482E6C" w:rsidRDefault="008849DD" w:rsidP="00515B3C">
      <w:pPr>
        <w:numPr>
          <w:ilvl w:val="0"/>
          <w:numId w:val="48"/>
        </w:numPr>
        <w:tabs>
          <w:tab w:val="clear" w:pos="360"/>
          <w:tab w:val="num" w:pos="426"/>
        </w:tabs>
        <w:suppressAutoHyphens w:val="0"/>
        <w:autoSpaceDE w:val="0"/>
        <w:autoSpaceDN w:val="0"/>
        <w:adjustRightInd w:val="0"/>
        <w:ind w:left="426" w:right="413" w:hanging="426"/>
        <w:jc w:val="both"/>
        <w:rPr>
          <w:rFonts w:asciiTheme="minorHAnsi" w:hAnsiTheme="minorHAnsi" w:cstheme="minorHAnsi"/>
          <w:sz w:val="22"/>
          <w:szCs w:val="22"/>
        </w:rPr>
      </w:pPr>
      <w:r w:rsidRPr="00482E6C">
        <w:rPr>
          <w:rFonts w:asciiTheme="minorHAnsi" w:hAnsiTheme="minorHAnsi" w:cstheme="minorHAnsi"/>
          <w:sz w:val="22"/>
          <w:szCs w:val="22"/>
        </w:rPr>
        <w:t xml:space="preserve">potrdilo oz. dokazilo pristojnega organa (ki odraža zadnje stanje in ni starejše več kot 30 dni, šteto od dneva objave obvestila o tem naročilu na Portalu javnih naročil), da gospodarskemu subjektu v zadnjih treh letih pred potekom roka za oddajo ponudb s pravnomočno odločbo pristojnega organa ni bila dvakrat izrečena globa zaradi prekrška v zvezi s plačilom za delo. </w:t>
      </w:r>
    </w:p>
    <w:p w14:paraId="353C5D86" w14:textId="79FE8D5C" w:rsidR="008849DD" w:rsidRPr="00482E6C" w:rsidRDefault="008849DD" w:rsidP="00515B3C">
      <w:pPr>
        <w:widowControl w:val="0"/>
        <w:overflowPunct w:val="0"/>
        <w:autoSpaceDE w:val="0"/>
        <w:autoSpaceDN w:val="0"/>
        <w:adjustRightInd w:val="0"/>
        <w:spacing w:line="205" w:lineRule="auto"/>
        <w:ind w:left="640"/>
        <w:jc w:val="both"/>
        <w:rPr>
          <w:rFonts w:asciiTheme="minorHAnsi" w:hAnsiTheme="minorHAnsi" w:cstheme="minorHAnsi"/>
          <w:sz w:val="22"/>
          <w:szCs w:val="22"/>
        </w:rPr>
      </w:pPr>
      <w:r w:rsidRPr="00482E6C">
        <w:rPr>
          <w:rFonts w:asciiTheme="minorHAnsi" w:hAnsiTheme="minorHAnsi" w:cstheme="minorHAnsi"/>
          <w:sz w:val="22"/>
          <w:szCs w:val="22"/>
        </w:rPr>
        <w:t xml:space="preserve">V primeru, da pristojni organi tuje države ne izdajajo tovrstnih dokazil ali če ti ne zajemajo vseh primerov, ponudnik predloži zapriseženo izjavo. Če ta v državi, v kateri ima ponudnik svoj sedež, </w:t>
      </w:r>
      <w:r w:rsidRPr="00482E6C">
        <w:rPr>
          <w:rFonts w:asciiTheme="minorHAnsi" w:hAnsiTheme="minorHAnsi" w:cstheme="minorHAnsi"/>
          <w:sz w:val="22"/>
          <w:szCs w:val="22"/>
        </w:rPr>
        <w:lastRenderedPageBreak/>
        <w:t>ni predvidena, ponudnik predloži izjavo določene osebe, dano pred pristojnim sodnim ali upravnim organom, notarjem ali pred pristojno poklicno ali trgovsko organizacijo v matični državi te osebe ali v državi, v kateri ima ponudnik sedež.</w:t>
      </w:r>
    </w:p>
    <w:p w14:paraId="3EA1E944" w14:textId="77777777" w:rsidR="005D5DD2" w:rsidRPr="00482E6C" w:rsidRDefault="005D5DD2" w:rsidP="005D5DD2">
      <w:pPr>
        <w:widowControl w:val="0"/>
        <w:autoSpaceDE w:val="0"/>
        <w:autoSpaceDN w:val="0"/>
        <w:adjustRightInd w:val="0"/>
        <w:spacing w:line="266" w:lineRule="exact"/>
        <w:rPr>
          <w:rFonts w:asciiTheme="minorHAnsi" w:hAnsiTheme="minorHAnsi" w:cstheme="minorHAnsi"/>
          <w:b/>
          <w:bCs/>
          <w:sz w:val="22"/>
          <w:szCs w:val="22"/>
        </w:rPr>
      </w:pPr>
    </w:p>
    <w:p w14:paraId="647EB35D" w14:textId="77777777" w:rsidR="005D5DD2" w:rsidRPr="00482E6C" w:rsidRDefault="005D5DD2" w:rsidP="005D5DD2">
      <w:pPr>
        <w:widowControl w:val="0"/>
        <w:autoSpaceDE w:val="0"/>
        <w:autoSpaceDN w:val="0"/>
        <w:adjustRightInd w:val="0"/>
        <w:spacing w:line="266" w:lineRule="exact"/>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12.1.5.  </w:t>
      </w:r>
      <w:r w:rsidRPr="00482E6C">
        <w:rPr>
          <w:rFonts w:asciiTheme="minorHAnsi" w:hAnsiTheme="minorHAnsi" w:cstheme="minorHAnsi"/>
          <w:sz w:val="22"/>
          <w:szCs w:val="22"/>
        </w:rPr>
        <w:t>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 xml:space="preserve">če </w:t>
      </w:r>
      <w:r w:rsidRPr="00482E6C">
        <w:rPr>
          <w:rFonts w:asciiTheme="minorHAnsi" w:hAnsiTheme="minorHAnsi" w:cstheme="minorHAnsi"/>
          <w:sz w:val="22"/>
          <w:szCs w:val="22"/>
          <w:lang w:eastAsia="en-US"/>
        </w:rPr>
        <w:t xml:space="preserve">mu je bila v zadnjih petih (5) letih </w:t>
      </w:r>
      <w:r w:rsidRPr="00482E6C">
        <w:rPr>
          <w:rFonts w:asciiTheme="minorHAnsi" w:hAnsiTheme="minorHAnsi" w:cstheme="minorHAnsi"/>
          <w:sz w:val="22"/>
          <w:szCs w:val="22"/>
        </w:rPr>
        <w:t>pred dnem objave javnega naročila unovčena garancija za dobro izvedbo del ali za odpravo napak v garancijski dobi.</w:t>
      </w:r>
    </w:p>
    <w:p w14:paraId="6BB3D292" w14:textId="77777777" w:rsidR="005D5DD2" w:rsidRPr="00482E6C" w:rsidRDefault="005D5DD2" w:rsidP="005D5DD2">
      <w:pPr>
        <w:widowControl w:val="0"/>
        <w:autoSpaceDE w:val="0"/>
        <w:autoSpaceDN w:val="0"/>
        <w:adjustRightInd w:val="0"/>
        <w:spacing w:line="239" w:lineRule="auto"/>
        <w:ind w:left="640"/>
        <w:rPr>
          <w:rFonts w:asciiTheme="minorHAnsi" w:hAnsiTheme="minorHAnsi" w:cstheme="minorHAnsi"/>
          <w:b/>
          <w:bCs/>
          <w:sz w:val="22"/>
          <w:szCs w:val="22"/>
        </w:rPr>
      </w:pPr>
    </w:p>
    <w:p w14:paraId="6CA2186F"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21903BA9"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354D7413" w14:textId="77777777" w:rsidR="005D5DD2" w:rsidRPr="00482E6C" w:rsidRDefault="005D5DD2" w:rsidP="005D5DD2">
      <w:pPr>
        <w:pStyle w:val="Default"/>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12.1.6.  </w:t>
      </w:r>
      <w:r w:rsidRPr="00482E6C">
        <w:rPr>
          <w:rFonts w:asciiTheme="minorHAnsi" w:hAnsiTheme="minorHAnsi" w:cstheme="minorHAnsi"/>
          <w:sz w:val="22"/>
          <w:szCs w:val="22"/>
        </w:rPr>
        <w:t>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 xml:space="preserve">če je gospodarski subjekt </w:t>
      </w:r>
      <w:r w:rsidRPr="00482E6C">
        <w:rPr>
          <w:rFonts w:asciiTheme="minorHAnsi" w:hAnsiTheme="minorHAnsi" w:cstheme="minorHAnsi"/>
          <w:bCs/>
          <w:sz w:val="22"/>
          <w:szCs w:val="22"/>
        </w:rPr>
        <w:t>kriv dajanja resnih zavajajočih razlag pri dajanju informacij</w:t>
      </w:r>
      <w:r w:rsidRPr="00482E6C">
        <w:rPr>
          <w:rFonts w:asciiTheme="minorHAnsi" w:hAnsiTheme="minorHAnsi" w:cstheme="minorHAnsi"/>
          <w:sz w:val="22"/>
          <w:szCs w:val="22"/>
        </w:rPr>
        <w:t>, zahtevanih zaradi preverjanja obstoja razlogov za izključitev ali izpolnjevanja pogojev za sodelovanje, ali če ni razkril teh informacij ali ne more predložiti dokazil, ki se zahtevajo v skladu z 79. členom tega zakona.</w:t>
      </w:r>
    </w:p>
    <w:p w14:paraId="776AC0C9"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5572CE96"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306C3C2A" w14:textId="77777777" w:rsidR="005D5DD2" w:rsidRPr="00482E6C" w:rsidRDefault="005D5DD2" w:rsidP="005D5DD2">
      <w:pPr>
        <w:widowControl w:val="0"/>
        <w:autoSpaceDE w:val="0"/>
        <w:autoSpaceDN w:val="0"/>
        <w:adjustRightInd w:val="0"/>
        <w:spacing w:line="266" w:lineRule="exact"/>
        <w:jc w:val="both"/>
        <w:rPr>
          <w:rFonts w:asciiTheme="minorHAnsi" w:hAnsiTheme="minorHAnsi" w:cstheme="minorHAnsi"/>
          <w:sz w:val="22"/>
          <w:szCs w:val="22"/>
        </w:rPr>
      </w:pPr>
    </w:p>
    <w:p w14:paraId="434CF1C5" w14:textId="77777777" w:rsidR="005D5DD2" w:rsidRPr="00482E6C" w:rsidRDefault="005D5DD2" w:rsidP="005D5DD2">
      <w:pPr>
        <w:pStyle w:val="Default"/>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12.1.7.  </w:t>
      </w:r>
      <w:r w:rsidRPr="00482E6C">
        <w:rPr>
          <w:rFonts w:asciiTheme="minorHAnsi" w:hAnsiTheme="minorHAnsi" w:cstheme="minorHAnsi"/>
          <w:sz w:val="22"/>
          <w:szCs w:val="22"/>
        </w:rPr>
        <w:t>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 xml:space="preserve">če se je nad gospodarskim subjektom začel </w:t>
      </w:r>
      <w:r w:rsidRPr="00482E6C">
        <w:rPr>
          <w:rFonts w:asciiTheme="minorHAnsi" w:hAnsiTheme="minorHAnsi" w:cstheme="minorHAnsi"/>
          <w:bCs/>
          <w:sz w:val="22"/>
          <w:szCs w:val="22"/>
        </w:rPr>
        <w:t>postopek zaradi insolventnosti ali prisilnega prenehanja ali postopek likvidacije</w:t>
      </w:r>
      <w:r w:rsidRPr="00482E6C">
        <w:rPr>
          <w:rFonts w:asciiTheme="minorHAnsi" w:hAnsiTheme="minorHAnsi" w:cstheme="minorHAnsi"/>
          <w:sz w:val="22"/>
          <w:szCs w:val="22"/>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9E3FC96"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3A5E0785"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44534B10" w14:textId="77777777" w:rsidR="005D5DD2" w:rsidRPr="00482E6C" w:rsidRDefault="005D5DD2" w:rsidP="005D5DD2">
      <w:pPr>
        <w:widowControl w:val="0"/>
        <w:autoSpaceDE w:val="0"/>
        <w:autoSpaceDN w:val="0"/>
        <w:adjustRightInd w:val="0"/>
        <w:spacing w:line="266" w:lineRule="exact"/>
        <w:jc w:val="both"/>
        <w:rPr>
          <w:rFonts w:asciiTheme="minorHAnsi" w:hAnsiTheme="minorHAnsi" w:cstheme="minorHAnsi"/>
          <w:sz w:val="22"/>
          <w:szCs w:val="22"/>
        </w:rPr>
      </w:pPr>
    </w:p>
    <w:p w14:paraId="4A73852C" w14:textId="77777777" w:rsidR="005D5DD2" w:rsidRPr="00482E6C" w:rsidRDefault="005D5DD2" w:rsidP="005D5DD2">
      <w:pPr>
        <w:pStyle w:val="Default"/>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12.1.8.  </w:t>
      </w:r>
      <w:r w:rsidRPr="00482E6C">
        <w:rPr>
          <w:rFonts w:asciiTheme="minorHAnsi" w:hAnsiTheme="minorHAnsi" w:cstheme="minorHAnsi"/>
          <w:sz w:val="22"/>
          <w:szCs w:val="22"/>
        </w:rPr>
        <w:t>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 xml:space="preserve">če lahko naročnik na kakršen koli način izkaže </w:t>
      </w:r>
      <w:r w:rsidRPr="00482E6C">
        <w:rPr>
          <w:rFonts w:asciiTheme="minorHAnsi" w:hAnsiTheme="minorHAnsi" w:cstheme="minorHAnsi"/>
          <w:bCs/>
          <w:sz w:val="22"/>
          <w:szCs w:val="22"/>
        </w:rPr>
        <w:t xml:space="preserve">kršitev obveznosti na področju </w:t>
      </w:r>
      <w:proofErr w:type="spellStart"/>
      <w:r w:rsidRPr="00482E6C">
        <w:rPr>
          <w:rFonts w:asciiTheme="minorHAnsi" w:hAnsiTheme="minorHAnsi" w:cstheme="minorHAnsi"/>
          <w:bCs/>
          <w:sz w:val="22"/>
          <w:szCs w:val="22"/>
        </w:rPr>
        <w:t>okoljskega</w:t>
      </w:r>
      <w:proofErr w:type="spellEnd"/>
      <w:r w:rsidRPr="00482E6C">
        <w:rPr>
          <w:rFonts w:asciiTheme="minorHAnsi" w:hAnsiTheme="minorHAnsi" w:cstheme="minorHAnsi"/>
          <w:bCs/>
          <w:sz w:val="22"/>
          <w:szCs w:val="22"/>
        </w:rPr>
        <w:t>, socialnega in delovnega prava</w:t>
      </w:r>
      <w:r w:rsidRPr="00482E6C">
        <w:rPr>
          <w:rFonts w:asciiTheme="minorHAnsi" w:hAnsiTheme="minorHAnsi" w:cstheme="minorHAnsi"/>
          <w:sz w:val="22"/>
          <w:szCs w:val="22"/>
        </w:rPr>
        <w:t xml:space="preserve">, ki so določene v pravu Evropske unije, predpisih, ki veljajo v Republiki Sloveniji, kolektivnih pogodbah ali predpisih mednarodnega </w:t>
      </w:r>
      <w:proofErr w:type="spellStart"/>
      <w:r w:rsidRPr="00482E6C">
        <w:rPr>
          <w:rFonts w:asciiTheme="minorHAnsi" w:hAnsiTheme="minorHAnsi" w:cstheme="minorHAnsi"/>
          <w:sz w:val="22"/>
          <w:szCs w:val="22"/>
        </w:rPr>
        <w:t>okoljskega</w:t>
      </w:r>
      <w:proofErr w:type="spellEnd"/>
      <w:r w:rsidRPr="00482E6C">
        <w:rPr>
          <w:rFonts w:asciiTheme="minorHAnsi" w:hAnsiTheme="minorHAnsi" w:cstheme="minorHAnsi"/>
          <w:sz w:val="22"/>
          <w:szCs w:val="22"/>
        </w:rPr>
        <w:t xml:space="preserve">, socialnega in delovnega prava. Seznam mednarodnih socialnih in </w:t>
      </w:r>
      <w:proofErr w:type="spellStart"/>
      <w:r w:rsidRPr="00482E6C">
        <w:rPr>
          <w:rFonts w:asciiTheme="minorHAnsi" w:hAnsiTheme="minorHAnsi" w:cstheme="minorHAnsi"/>
          <w:sz w:val="22"/>
          <w:szCs w:val="22"/>
        </w:rPr>
        <w:t>okoljskih</w:t>
      </w:r>
      <w:proofErr w:type="spellEnd"/>
      <w:r w:rsidRPr="00482E6C">
        <w:rPr>
          <w:rFonts w:asciiTheme="minorHAnsi" w:hAnsiTheme="minorHAnsi" w:cstheme="minorHAnsi"/>
          <w:sz w:val="22"/>
          <w:szCs w:val="22"/>
        </w:rPr>
        <w:t xml:space="preserve"> konvencij določata Priloga X Direktive 2014/24/EU in Priloga XIV Direktive 2014/25/EU. </w:t>
      </w:r>
    </w:p>
    <w:p w14:paraId="4CC8B317"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4A8B457B"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5BF56E80"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719D1723" w14:textId="77777777" w:rsidR="005D5DD2" w:rsidRPr="00482E6C" w:rsidRDefault="005D5DD2" w:rsidP="00EE5426">
      <w:pPr>
        <w:widowControl w:val="0"/>
        <w:autoSpaceDE w:val="0"/>
        <w:autoSpaceDN w:val="0"/>
        <w:adjustRightInd w:val="0"/>
        <w:spacing w:line="266" w:lineRule="exact"/>
        <w:ind w:left="1280" w:hanging="640"/>
        <w:jc w:val="both"/>
        <w:rPr>
          <w:rFonts w:asciiTheme="minorHAnsi" w:hAnsiTheme="minorHAnsi" w:cstheme="minorHAnsi"/>
          <w:b/>
          <w:sz w:val="22"/>
          <w:szCs w:val="22"/>
        </w:rPr>
      </w:pPr>
      <w:r w:rsidRPr="00482E6C">
        <w:rPr>
          <w:rFonts w:asciiTheme="minorHAnsi" w:hAnsiTheme="minorHAnsi" w:cstheme="minorHAnsi"/>
          <w:b/>
          <w:sz w:val="22"/>
          <w:szCs w:val="22"/>
        </w:rPr>
        <w:t>Pogoje usposobljenosti mora izpolnjevati tudi vsak nominirani podizvajalec in zato predložiti</w:t>
      </w:r>
      <w:r w:rsidR="00EE5426" w:rsidRPr="00482E6C">
        <w:rPr>
          <w:rFonts w:asciiTheme="minorHAnsi" w:hAnsiTheme="minorHAnsi" w:cstheme="minorHAnsi"/>
          <w:b/>
          <w:sz w:val="22"/>
          <w:szCs w:val="22"/>
        </w:rPr>
        <w:t xml:space="preserve"> </w:t>
      </w:r>
      <w:r w:rsidRPr="00482E6C">
        <w:rPr>
          <w:rFonts w:asciiTheme="minorHAnsi" w:hAnsiTheme="minorHAnsi" w:cstheme="minorHAnsi"/>
          <w:b/>
          <w:sz w:val="22"/>
          <w:szCs w:val="22"/>
        </w:rPr>
        <w:t>ESPD obrazec (na zahtevo naročnika pa tudi ustrezna dokazila).</w:t>
      </w:r>
    </w:p>
    <w:p w14:paraId="328D9679" w14:textId="77777777" w:rsidR="005D5DD2" w:rsidRPr="00482E6C" w:rsidRDefault="005D5DD2" w:rsidP="005D5DD2">
      <w:pPr>
        <w:jc w:val="both"/>
        <w:rPr>
          <w:rFonts w:asciiTheme="minorHAnsi" w:hAnsiTheme="minorHAnsi" w:cstheme="minorHAnsi"/>
          <w:color w:val="FF0000"/>
          <w:sz w:val="22"/>
          <w:szCs w:val="22"/>
        </w:rPr>
      </w:pPr>
    </w:p>
    <w:p w14:paraId="7CD26410" w14:textId="77777777" w:rsidR="005D5DD2" w:rsidRPr="00482E6C" w:rsidRDefault="005D5DD2" w:rsidP="00856F8B">
      <w:pPr>
        <w:jc w:val="both"/>
        <w:rPr>
          <w:rFonts w:asciiTheme="minorHAnsi" w:hAnsiTheme="minorHAnsi" w:cstheme="minorHAnsi"/>
          <w:sz w:val="22"/>
          <w:szCs w:val="22"/>
        </w:rPr>
      </w:pPr>
    </w:p>
    <w:p w14:paraId="2E55BE4A"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13. Izločitev ponudbe</w:t>
      </w:r>
    </w:p>
    <w:p w14:paraId="2A71D5C1" w14:textId="77777777" w:rsidR="005D5DD2" w:rsidRPr="00482E6C" w:rsidRDefault="005D5DD2" w:rsidP="005D5DD2">
      <w:pPr>
        <w:widowControl w:val="0"/>
        <w:autoSpaceDE w:val="0"/>
        <w:autoSpaceDN w:val="0"/>
        <w:adjustRightInd w:val="0"/>
        <w:spacing w:line="268" w:lineRule="exact"/>
        <w:rPr>
          <w:rFonts w:asciiTheme="minorHAnsi" w:hAnsiTheme="minorHAnsi" w:cstheme="minorHAnsi"/>
          <w:sz w:val="22"/>
          <w:szCs w:val="22"/>
        </w:rPr>
      </w:pPr>
    </w:p>
    <w:p w14:paraId="6C2221C8"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Naročnik bo izločil:</w:t>
      </w:r>
    </w:p>
    <w:p w14:paraId="7476D93C" w14:textId="77777777" w:rsidR="005D5DD2" w:rsidRPr="00482E6C" w:rsidRDefault="005D5DD2" w:rsidP="00245264">
      <w:pPr>
        <w:widowControl w:val="0"/>
        <w:numPr>
          <w:ilvl w:val="0"/>
          <w:numId w:val="40"/>
        </w:numPr>
        <w:suppressAutoHyphens w:val="0"/>
        <w:overflowPunct w:val="0"/>
        <w:autoSpaceDE w:val="0"/>
        <w:autoSpaceDN w:val="0"/>
        <w:adjustRightInd w:val="0"/>
        <w:spacing w:line="239"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nepravočasne ponudbe; </w:t>
      </w:r>
    </w:p>
    <w:p w14:paraId="0E78BC13" w14:textId="77777777" w:rsidR="005D5DD2" w:rsidRPr="00482E6C" w:rsidRDefault="005D5DD2" w:rsidP="005D5DD2">
      <w:pPr>
        <w:widowControl w:val="0"/>
        <w:autoSpaceDE w:val="0"/>
        <w:autoSpaceDN w:val="0"/>
        <w:adjustRightInd w:val="0"/>
        <w:spacing w:line="8" w:lineRule="exact"/>
        <w:rPr>
          <w:rFonts w:asciiTheme="minorHAnsi" w:hAnsiTheme="minorHAnsi" w:cstheme="minorHAnsi"/>
          <w:sz w:val="22"/>
          <w:szCs w:val="22"/>
        </w:rPr>
      </w:pPr>
    </w:p>
    <w:p w14:paraId="48D3E052" w14:textId="77777777" w:rsidR="005D5DD2" w:rsidRPr="00482E6C" w:rsidRDefault="005D5DD2" w:rsidP="00245264">
      <w:pPr>
        <w:widowControl w:val="0"/>
        <w:numPr>
          <w:ilvl w:val="0"/>
          <w:numId w:val="40"/>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ponudbe, ki ne bodo izpolnjevale vseh zahtev teh navodil; </w:t>
      </w:r>
    </w:p>
    <w:p w14:paraId="03518535"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696FE671" w14:textId="77777777" w:rsidR="005D5DD2" w:rsidRPr="00482E6C" w:rsidRDefault="005D5DD2" w:rsidP="00245264">
      <w:pPr>
        <w:widowControl w:val="0"/>
        <w:numPr>
          <w:ilvl w:val="0"/>
          <w:numId w:val="40"/>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ponudbo, ki ne bo ustrezala vsem tehničnim zahtevam. </w:t>
      </w:r>
    </w:p>
    <w:p w14:paraId="04E872FF"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64904101"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Naročnik iz postopka javnega naročanja kadar koli v postopku </w:t>
      </w:r>
      <w:r w:rsidRPr="00482E6C">
        <w:rPr>
          <w:rFonts w:asciiTheme="minorHAnsi" w:hAnsiTheme="minorHAnsi" w:cstheme="minorHAnsi"/>
          <w:b/>
          <w:bCs/>
          <w:sz w:val="22"/>
          <w:szCs w:val="22"/>
        </w:rPr>
        <w:t>izključi</w:t>
      </w:r>
      <w:r w:rsidRPr="00482E6C">
        <w:rPr>
          <w:rFonts w:asciiTheme="minorHAnsi" w:hAnsiTheme="minorHAnsi" w:cstheme="minorHAnsi"/>
          <w:sz w:val="22"/>
          <w:szCs w:val="22"/>
        </w:rPr>
        <w:t xml:space="preserve"> ponudnika, če se izkaže, da je pred ali med postopkom javnega naročanja ta subjekt glede na storjena ali neizvedena dejanja v enem </w:t>
      </w:r>
      <w:r w:rsidRPr="00482E6C">
        <w:rPr>
          <w:rFonts w:asciiTheme="minorHAnsi" w:hAnsiTheme="minorHAnsi" w:cstheme="minorHAnsi"/>
          <w:sz w:val="22"/>
          <w:szCs w:val="22"/>
        </w:rPr>
        <w:lastRenderedPageBreak/>
        <w:t>od položajev iz točk 12.1.1., 12.1.2, 12.1.3. in 12.1.4. točke 12.1.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0D1AAF30"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53BF8686" w14:textId="77777777" w:rsidR="005D5DD2" w:rsidRPr="00482E6C" w:rsidRDefault="005D5DD2" w:rsidP="005D5DD2">
      <w:pPr>
        <w:widowControl w:val="0"/>
        <w:overflowPunct w:val="0"/>
        <w:autoSpaceDE w:val="0"/>
        <w:autoSpaceDN w:val="0"/>
        <w:adjustRightInd w:val="0"/>
        <w:spacing w:line="243" w:lineRule="auto"/>
        <w:jc w:val="both"/>
        <w:rPr>
          <w:rFonts w:asciiTheme="minorHAnsi" w:hAnsiTheme="minorHAnsi" w:cstheme="minorHAnsi"/>
          <w:sz w:val="22"/>
          <w:szCs w:val="22"/>
        </w:rPr>
      </w:pPr>
      <w:r w:rsidRPr="00482E6C">
        <w:rPr>
          <w:rFonts w:asciiTheme="minorHAnsi" w:hAnsiTheme="minorHAnsi" w:cstheme="minorHAnsi"/>
          <w:sz w:val="22"/>
          <w:szCs w:val="22"/>
        </w:rPr>
        <w:t>Ponudnik, ki je v enem od položajev iz točke 12.1.1. točke 12.1.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7598A475" w14:textId="77777777" w:rsidR="005D5DD2" w:rsidRPr="00482E6C" w:rsidRDefault="005D5DD2" w:rsidP="005D5DD2">
      <w:pPr>
        <w:widowControl w:val="0"/>
        <w:autoSpaceDE w:val="0"/>
        <w:autoSpaceDN w:val="0"/>
        <w:adjustRightInd w:val="0"/>
        <w:spacing w:line="296" w:lineRule="exact"/>
        <w:rPr>
          <w:rFonts w:asciiTheme="minorHAnsi" w:hAnsiTheme="minorHAnsi" w:cstheme="minorHAnsi"/>
          <w:sz w:val="22"/>
          <w:szCs w:val="22"/>
        </w:rPr>
      </w:pPr>
    </w:p>
    <w:p w14:paraId="7BEA1E47" w14:textId="77777777" w:rsidR="005D5DD2" w:rsidRPr="00F47971" w:rsidRDefault="005D5DD2" w:rsidP="005D5DD2">
      <w:pPr>
        <w:widowControl w:val="0"/>
        <w:autoSpaceDE w:val="0"/>
        <w:autoSpaceDN w:val="0"/>
        <w:adjustRightInd w:val="0"/>
        <w:rPr>
          <w:rFonts w:asciiTheme="minorHAnsi" w:hAnsiTheme="minorHAnsi" w:cstheme="minorHAnsi"/>
          <w:sz w:val="22"/>
          <w:szCs w:val="22"/>
        </w:rPr>
      </w:pPr>
      <w:r w:rsidRPr="00F47971">
        <w:rPr>
          <w:rFonts w:asciiTheme="minorHAnsi" w:hAnsiTheme="minorHAnsi" w:cstheme="minorHAnsi"/>
          <w:b/>
          <w:bCs/>
          <w:sz w:val="22"/>
          <w:szCs w:val="22"/>
        </w:rPr>
        <w:t>14. Ponudbena cena</w:t>
      </w:r>
    </w:p>
    <w:p w14:paraId="5F987AB5" w14:textId="77777777" w:rsidR="005D5DD2" w:rsidRPr="00F47971"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77A867C3" w14:textId="3C641A3F" w:rsidR="005D5DD2" w:rsidRPr="00F47971"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F47971">
        <w:rPr>
          <w:rFonts w:asciiTheme="minorHAnsi" w:hAnsiTheme="minorHAnsi" w:cstheme="minorHAnsi"/>
          <w:sz w:val="22"/>
          <w:szCs w:val="22"/>
        </w:rPr>
        <w:t xml:space="preserve">Ponudnik mora </w:t>
      </w:r>
      <w:r w:rsidR="00ED13DE">
        <w:rPr>
          <w:rFonts w:asciiTheme="minorHAnsi" w:hAnsiTheme="minorHAnsi" w:cstheme="minorHAnsi"/>
          <w:sz w:val="22"/>
          <w:szCs w:val="22"/>
        </w:rPr>
        <w:t xml:space="preserve">v okviru vsakokratnega povpraševanja </w:t>
      </w:r>
      <w:r w:rsidRPr="00F47971">
        <w:rPr>
          <w:rFonts w:asciiTheme="minorHAnsi" w:hAnsiTheme="minorHAnsi" w:cstheme="minorHAnsi"/>
          <w:sz w:val="22"/>
          <w:szCs w:val="22"/>
        </w:rPr>
        <w:t xml:space="preserve">v ponudbi navesti skupno končno ceno v EUR. </w:t>
      </w:r>
    </w:p>
    <w:p w14:paraId="12A1A744" w14:textId="77777777" w:rsidR="005D5DD2" w:rsidRPr="00F47971"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5E9AA641"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F47971">
        <w:rPr>
          <w:rFonts w:asciiTheme="minorHAnsi" w:hAnsiTheme="minorHAnsi" w:cstheme="minorHAnsi"/>
          <w:sz w:val="22"/>
          <w:szCs w:val="22"/>
        </w:rPr>
        <w:t>Končna cena mora vsebovati vse stroške, popuste in rabate. Naknadno naročnik ne bo priznaval nobenih stroškov, ki niso zajeti v ponudbeno ceno.</w:t>
      </w:r>
      <w:r w:rsidRPr="00482E6C">
        <w:rPr>
          <w:rFonts w:asciiTheme="minorHAnsi" w:hAnsiTheme="minorHAnsi" w:cstheme="minorHAnsi"/>
          <w:sz w:val="22"/>
          <w:szCs w:val="22"/>
        </w:rPr>
        <w:t xml:space="preserve"> </w:t>
      </w:r>
    </w:p>
    <w:p w14:paraId="6DE9018C" w14:textId="77777777" w:rsidR="0013007A" w:rsidRPr="00482E6C" w:rsidRDefault="0013007A" w:rsidP="00FA6282">
      <w:pPr>
        <w:pStyle w:val="Telobesedila21"/>
        <w:jc w:val="left"/>
        <w:rPr>
          <w:rFonts w:asciiTheme="minorHAnsi" w:hAnsiTheme="minorHAnsi" w:cstheme="minorHAnsi"/>
          <w:sz w:val="22"/>
          <w:szCs w:val="22"/>
        </w:rPr>
      </w:pPr>
    </w:p>
    <w:p w14:paraId="1EED5451" w14:textId="77777777" w:rsidR="005D5DD2" w:rsidRPr="00482E6C" w:rsidRDefault="005D5DD2" w:rsidP="005D5DD2">
      <w:pPr>
        <w:suppressAutoHyphens w:val="0"/>
        <w:rPr>
          <w:rFonts w:asciiTheme="minorHAnsi" w:hAnsiTheme="minorHAnsi" w:cstheme="minorHAnsi"/>
          <w:b/>
          <w:sz w:val="22"/>
          <w:szCs w:val="22"/>
          <w:lang w:eastAsia="sl-SI"/>
        </w:rPr>
      </w:pPr>
      <w:r w:rsidRPr="00482E6C">
        <w:rPr>
          <w:rFonts w:asciiTheme="minorHAnsi" w:hAnsiTheme="minorHAnsi" w:cstheme="minorHAnsi"/>
          <w:b/>
          <w:sz w:val="22"/>
          <w:szCs w:val="22"/>
          <w:lang w:eastAsia="sl-SI"/>
        </w:rPr>
        <w:t>15. Predmet javnega naročila</w:t>
      </w:r>
      <w:r w:rsidR="006A33E0" w:rsidRPr="00482E6C">
        <w:rPr>
          <w:rFonts w:asciiTheme="minorHAnsi" w:hAnsiTheme="minorHAnsi" w:cstheme="minorHAnsi"/>
          <w:b/>
          <w:sz w:val="22"/>
          <w:szCs w:val="22"/>
          <w:lang w:eastAsia="sl-SI"/>
        </w:rPr>
        <w:t xml:space="preserve">          </w:t>
      </w:r>
    </w:p>
    <w:p w14:paraId="11C87607" w14:textId="77777777" w:rsidR="005D5DD2" w:rsidRPr="00482E6C" w:rsidRDefault="005D5DD2" w:rsidP="005D5DD2">
      <w:pPr>
        <w:suppressAutoHyphens w:val="0"/>
        <w:rPr>
          <w:rFonts w:asciiTheme="minorHAnsi" w:hAnsiTheme="minorHAnsi" w:cstheme="minorHAnsi"/>
          <w:b/>
          <w:sz w:val="22"/>
          <w:szCs w:val="22"/>
          <w:lang w:eastAsia="sl-SI"/>
        </w:rPr>
      </w:pPr>
    </w:p>
    <w:p w14:paraId="5264B2C6"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Predmet naročila ni razdeljen na sklope. Ponudnik mora predložiti celovito ponudbo, to je ponudbo za celoten predmet javnega naročila. Posameznih delov naročila ni mogoče ponuditi.</w:t>
      </w:r>
    </w:p>
    <w:p w14:paraId="7C2B33A9" w14:textId="77777777" w:rsidR="005D5DD2" w:rsidRPr="00482E6C" w:rsidRDefault="005D5DD2" w:rsidP="005D5DD2">
      <w:pPr>
        <w:suppressAutoHyphens w:val="0"/>
        <w:jc w:val="both"/>
        <w:rPr>
          <w:rFonts w:asciiTheme="minorHAnsi" w:hAnsiTheme="minorHAnsi" w:cstheme="minorHAnsi"/>
          <w:b/>
          <w:sz w:val="22"/>
          <w:szCs w:val="22"/>
          <w:lang w:eastAsia="sl-SI"/>
        </w:rPr>
      </w:pPr>
    </w:p>
    <w:p w14:paraId="2069E384" w14:textId="2FA21CFE" w:rsidR="005D5DD2" w:rsidRPr="00482E6C" w:rsidRDefault="00E603FE" w:rsidP="005D5DD2">
      <w:pPr>
        <w:suppressAutoHyphens w:val="0"/>
        <w:jc w:val="both"/>
        <w:rPr>
          <w:rFonts w:asciiTheme="minorHAnsi" w:hAnsiTheme="minorHAnsi" w:cstheme="minorHAnsi"/>
          <w:sz w:val="22"/>
          <w:szCs w:val="22"/>
          <w:lang w:eastAsia="sl-SI"/>
        </w:rPr>
      </w:pPr>
      <w:r w:rsidRPr="00E603FE">
        <w:rPr>
          <w:rFonts w:asciiTheme="minorHAnsi" w:hAnsiTheme="minorHAnsi" w:cstheme="minorHAnsi"/>
          <w:sz w:val="22"/>
          <w:szCs w:val="22"/>
          <w:lang w:eastAsia="sl-SI"/>
        </w:rPr>
        <w:t>Naročnik bo izbral največ štiri (4) ponudnike, s katerimi bo sklenil okvirni sporazum</w:t>
      </w:r>
      <w:r w:rsidRPr="00E603FE" w:rsidDel="00E603FE">
        <w:rPr>
          <w:rFonts w:asciiTheme="minorHAnsi" w:hAnsiTheme="minorHAnsi" w:cstheme="minorHAnsi"/>
          <w:sz w:val="22"/>
          <w:szCs w:val="22"/>
          <w:lang w:eastAsia="sl-SI"/>
        </w:rPr>
        <w:t xml:space="preserve"> </w:t>
      </w:r>
      <w:r w:rsidR="005D5DD2" w:rsidRPr="00482E6C">
        <w:rPr>
          <w:rFonts w:asciiTheme="minorHAnsi" w:hAnsiTheme="minorHAnsi" w:cstheme="minorHAnsi"/>
          <w:sz w:val="22"/>
          <w:szCs w:val="22"/>
          <w:lang w:eastAsia="sl-SI"/>
        </w:rPr>
        <w:t xml:space="preserve">za obdobje </w:t>
      </w:r>
      <w:r w:rsidR="00F7318D">
        <w:rPr>
          <w:rFonts w:asciiTheme="minorHAnsi" w:hAnsiTheme="minorHAnsi" w:cstheme="minorHAnsi"/>
          <w:sz w:val="22"/>
          <w:szCs w:val="22"/>
          <w:lang w:eastAsia="sl-SI"/>
        </w:rPr>
        <w:t>štirih</w:t>
      </w:r>
      <w:r w:rsidR="005D5DD2" w:rsidRPr="00482E6C">
        <w:rPr>
          <w:rFonts w:asciiTheme="minorHAnsi" w:hAnsiTheme="minorHAnsi" w:cstheme="minorHAnsi"/>
          <w:sz w:val="22"/>
          <w:szCs w:val="22"/>
          <w:lang w:eastAsia="sl-SI"/>
        </w:rPr>
        <w:t xml:space="preserve"> (</w:t>
      </w:r>
      <w:r w:rsidR="00F7318D">
        <w:rPr>
          <w:rFonts w:asciiTheme="minorHAnsi" w:hAnsiTheme="minorHAnsi" w:cstheme="minorHAnsi"/>
          <w:sz w:val="22"/>
          <w:szCs w:val="22"/>
          <w:lang w:eastAsia="sl-SI"/>
        </w:rPr>
        <w:t>4</w:t>
      </w:r>
      <w:r w:rsidR="005D5DD2" w:rsidRPr="00482E6C">
        <w:rPr>
          <w:rFonts w:asciiTheme="minorHAnsi" w:hAnsiTheme="minorHAnsi" w:cstheme="minorHAnsi"/>
          <w:sz w:val="22"/>
          <w:szCs w:val="22"/>
          <w:lang w:eastAsia="sl-SI"/>
        </w:rPr>
        <w:t>) let.</w:t>
      </w:r>
      <w:r w:rsidR="001F5E98">
        <w:rPr>
          <w:rFonts w:asciiTheme="minorHAnsi" w:hAnsiTheme="minorHAnsi" w:cstheme="minorHAnsi"/>
          <w:sz w:val="22"/>
          <w:szCs w:val="22"/>
          <w:lang w:eastAsia="sl-SI"/>
        </w:rPr>
        <w:t xml:space="preserve"> Naročnik bo za vsako posamezno povpraševanje odpiral konkurenco med ponudniki.</w:t>
      </w:r>
    </w:p>
    <w:p w14:paraId="194A0204" w14:textId="77777777" w:rsidR="005D5DD2" w:rsidRPr="00482E6C" w:rsidRDefault="005D5DD2" w:rsidP="005D5DD2">
      <w:pPr>
        <w:suppressAutoHyphens w:val="0"/>
        <w:jc w:val="both"/>
        <w:rPr>
          <w:rFonts w:asciiTheme="minorHAnsi" w:hAnsiTheme="minorHAnsi" w:cstheme="minorHAnsi"/>
          <w:sz w:val="22"/>
          <w:szCs w:val="22"/>
          <w:lang w:eastAsia="sl-SI"/>
        </w:rPr>
      </w:pPr>
    </w:p>
    <w:p w14:paraId="473C1CBC"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Izvajalec organiziranja letalskih prevozov in hotelskih storitev bo na podlagi naročil naročnika izvedel:</w:t>
      </w:r>
    </w:p>
    <w:p w14:paraId="6827247F"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Iskanje in organiziranje najugodnejših prevoznikov, tako glede povezav letov, v primeru da gre za sestavljene lete, cene kot tudi glede najkrajših možnih potovalnih linij.</w:t>
      </w:r>
    </w:p>
    <w:p w14:paraId="40B011ED"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Izbiranje potovalnih linij na način, da je v najkrajšem roku z najmanj postanki izveden prevoz v mednarodnem prostoru in v zahtevanem času.</w:t>
      </w:r>
    </w:p>
    <w:p w14:paraId="3DAC7941"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Priskrbel ustrezen letalski prevoz na zahtevani relaciji in v zahtevanem času.</w:t>
      </w:r>
    </w:p>
    <w:p w14:paraId="1CB48962"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Pisno opozarjal ob rezervaciji na morebitna potrebna cepljenja ali potrebne vizume za vstop v ciljno državo in države na poti. </w:t>
      </w:r>
    </w:p>
    <w:p w14:paraId="5507351D"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Pridobitev vizuma.</w:t>
      </w:r>
    </w:p>
    <w:p w14:paraId="108D8270"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Na stroške ponudnika dostavljal letalske vozovnice na podlagi predhodnega dogovora z naročnikom na določeno mesto (npr. na sedež naročnika, na letališče Jožeta Pučnika Ljubljana,…). </w:t>
      </w:r>
    </w:p>
    <w:p w14:paraId="1FD1C18E"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Iskanje in organiziranje najugodnejših namestitvenih aranžmajev, tako glede lokacije namestitve (center mesta oz. neposredna bližina), kvalitete namestitve (največ 4****), kot tudi cene same namestitve.</w:t>
      </w:r>
    </w:p>
    <w:p w14:paraId="4CFB2746"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Organiziranje najugodnejše nastanitve vključno s prevozom, prehrano in namestitvijo. </w:t>
      </w:r>
    </w:p>
    <w:p w14:paraId="5A1E753B"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Organiziranje nastanitev na način, po katerem potniku ob odhodu iz hotela ni potrebno plačati stroškov namestitve na licu mesta. </w:t>
      </w:r>
    </w:p>
    <w:p w14:paraId="5D84393D"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Po pridobitvi posla dostavil vse potrebne dokumente in podatke o letu, namestitvah, da ga naročnik lahko koristi.</w:t>
      </w:r>
    </w:p>
    <w:p w14:paraId="3494CD13"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Posredoval dodatne informacije, obveščal in pomagal naročniku v primeru zapletov v zvezi z naročeno storitvijo.</w:t>
      </w:r>
    </w:p>
    <w:p w14:paraId="4B8C2BAB"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lastRenderedPageBreak/>
        <w:t xml:space="preserve">Organiziral udeležbo na poslovnem dogodku, katerega se naročnik želi udeležiti. </w:t>
      </w:r>
    </w:p>
    <w:p w14:paraId="5B7409D3"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Prijavil zaposlenega na poslovni dogodek in poravnal stroške kotizacije po navodilih organizatorja poslovnega dogodka in naročnika.</w:t>
      </w:r>
    </w:p>
    <w:p w14:paraId="0DA9C12B"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Zavarovanje rizika.</w:t>
      </w:r>
    </w:p>
    <w:p w14:paraId="4464361C"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Vodil evidence o opravljenih storitvah.</w:t>
      </w:r>
    </w:p>
    <w:p w14:paraId="537C9F72" w14:textId="77777777" w:rsidR="005D5DD2" w:rsidRPr="00482E6C" w:rsidRDefault="005D5DD2" w:rsidP="005D5DD2">
      <w:pPr>
        <w:suppressAutoHyphens w:val="0"/>
        <w:jc w:val="both"/>
        <w:rPr>
          <w:rFonts w:asciiTheme="minorHAnsi" w:hAnsiTheme="minorHAnsi" w:cstheme="minorHAnsi"/>
          <w:sz w:val="22"/>
          <w:szCs w:val="22"/>
          <w:lang w:eastAsia="sl-SI"/>
        </w:rPr>
      </w:pPr>
    </w:p>
    <w:p w14:paraId="6EFDB8FE"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Vse storitve, ki so predmet tega naročila, morajo biti izvedene pravočasno, pravilno, kvalitetno in po pravilih stroke, v skladu z veljavnimi predpisi (zakoni, pravilniki, standardi), priporočili ter normativi. </w:t>
      </w:r>
    </w:p>
    <w:p w14:paraId="16AEEDA6"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p>
    <w:p w14:paraId="6996977C" w14:textId="77777777" w:rsidR="005D5DD2" w:rsidRPr="00482E6C" w:rsidRDefault="005D5DD2" w:rsidP="005D5DD2">
      <w:pPr>
        <w:suppressAutoHyphens w:val="0"/>
        <w:rPr>
          <w:rFonts w:asciiTheme="minorHAnsi" w:hAnsiTheme="minorHAnsi" w:cstheme="minorHAnsi"/>
          <w:b/>
          <w:sz w:val="22"/>
          <w:szCs w:val="22"/>
          <w:lang w:eastAsia="sl-SI"/>
        </w:rPr>
      </w:pPr>
    </w:p>
    <w:p w14:paraId="513E5ECA" w14:textId="77777777" w:rsidR="005D5DD2" w:rsidRPr="00482E6C" w:rsidRDefault="005D5DD2" w:rsidP="005D5DD2">
      <w:pPr>
        <w:suppressAutoHyphens w:val="0"/>
        <w:rPr>
          <w:rFonts w:asciiTheme="minorHAnsi" w:hAnsiTheme="minorHAnsi" w:cstheme="minorHAnsi"/>
          <w:b/>
          <w:sz w:val="22"/>
          <w:szCs w:val="22"/>
          <w:lang w:eastAsia="sl-SI"/>
        </w:rPr>
      </w:pPr>
      <w:r w:rsidRPr="00482E6C">
        <w:rPr>
          <w:rFonts w:asciiTheme="minorHAnsi" w:hAnsiTheme="minorHAnsi" w:cstheme="minorHAnsi"/>
          <w:b/>
          <w:sz w:val="22"/>
          <w:szCs w:val="22"/>
          <w:lang w:eastAsia="sl-SI"/>
        </w:rPr>
        <w:t>16. Zahteve naročnika</w:t>
      </w:r>
    </w:p>
    <w:p w14:paraId="60C7570E" w14:textId="77777777" w:rsidR="005D5DD2" w:rsidRPr="00482E6C" w:rsidRDefault="005D5DD2" w:rsidP="005D5DD2">
      <w:pPr>
        <w:jc w:val="both"/>
        <w:rPr>
          <w:rFonts w:asciiTheme="minorHAnsi" w:hAnsiTheme="minorHAnsi" w:cstheme="minorHAnsi"/>
          <w:sz w:val="22"/>
          <w:szCs w:val="22"/>
        </w:rPr>
      </w:pPr>
    </w:p>
    <w:p w14:paraId="5A638E99" w14:textId="77777777" w:rsidR="005D5DD2" w:rsidRPr="00482E6C" w:rsidRDefault="005D5DD2" w:rsidP="00245264">
      <w:pPr>
        <w:numPr>
          <w:ilvl w:val="0"/>
          <w:numId w:val="4"/>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 xml:space="preserve">Da je ponudnik IATA </w:t>
      </w:r>
      <w:proofErr w:type="spellStart"/>
      <w:r w:rsidRPr="00482E6C">
        <w:rPr>
          <w:rFonts w:asciiTheme="minorHAnsi" w:hAnsiTheme="minorHAnsi" w:cstheme="minorHAnsi"/>
          <w:sz w:val="22"/>
          <w:szCs w:val="22"/>
        </w:rPr>
        <w:t>sales</w:t>
      </w:r>
      <w:proofErr w:type="spellEnd"/>
      <w:r w:rsidRPr="00482E6C">
        <w:rPr>
          <w:rFonts w:asciiTheme="minorHAnsi" w:hAnsiTheme="minorHAnsi" w:cstheme="minorHAnsi"/>
          <w:sz w:val="22"/>
          <w:szCs w:val="22"/>
        </w:rPr>
        <w:t xml:space="preserve"> agent, pooblaščen s strani IATA za prodajo vseh IATA prevoznikov </w:t>
      </w:r>
      <w:r w:rsidRPr="00482E6C">
        <w:rPr>
          <w:rFonts w:asciiTheme="minorHAnsi" w:hAnsiTheme="minorHAnsi" w:cstheme="minorHAnsi"/>
          <w:bCs/>
          <w:sz w:val="22"/>
          <w:szCs w:val="22"/>
        </w:rPr>
        <w:t>oziroma letalski prevoznik, član IATA.</w:t>
      </w:r>
    </w:p>
    <w:p w14:paraId="38626D9B"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Dokazilo:  ESPD obrazec in potrdilo IATA (</w:t>
      </w:r>
      <w:proofErr w:type="spellStart"/>
      <w:r w:rsidRPr="00482E6C">
        <w:rPr>
          <w:rFonts w:asciiTheme="minorHAnsi" w:hAnsiTheme="minorHAnsi" w:cstheme="minorHAnsi"/>
          <w:sz w:val="22"/>
          <w:szCs w:val="22"/>
        </w:rPr>
        <w:t>International</w:t>
      </w:r>
      <w:proofErr w:type="spellEnd"/>
      <w:r w:rsidRPr="00482E6C">
        <w:rPr>
          <w:rFonts w:asciiTheme="minorHAnsi" w:hAnsiTheme="minorHAnsi" w:cstheme="minorHAnsi"/>
          <w:sz w:val="22"/>
          <w:szCs w:val="22"/>
        </w:rPr>
        <w:t xml:space="preserve"> </w:t>
      </w:r>
      <w:proofErr w:type="spellStart"/>
      <w:r w:rsidRPr="00482E6C">
        <w:rPr>
          <w:rFonts w:asciiTheme="minorHAnsi" w:hAnsiTheme="minorHAnsi" w:cstheme="minorHAnsi"/>
          <w:sz w:val="22"/>
          <w:szCs w:val="22"/>
        </w:rPr>
        <w:t>Air</w:t>
      </w:r>
      <w:proofErr w:type="spellEnd"/>
      <w:r w:rsidRPr="00482E6C">
        <w:rPr>
          <w:rFonts w:asciiTheme="minorHAnsi" w:hAnsiTheme="minorHAnsi" w:cstheme="minorHAnsi"/>
          <w:sz w:val="22"/>
          <w:szCs w:val="22"/>
        </w:rPr>
        <w:t xml:space="preserve"> Transport </w:t>
      </w:r>
      <w:proofErr w:type="spellStart"/>
      <w:r w:rsidRPr="00482E6C">
        <w:rPr>
          <w:rFonts w:asciiTheme="minorHAnsi" w:hAnsiTheme="minorHAnsi" w:cstheme="minorHAnsi"/>
          <w:sz w:val="22"/>
          <w:szCs w:val="22"/>
        </w:rPr>
        <w:t>Association</w:t>
      </w:r>
      <w:proofErr w:type="spellEnd"/>
      <w:r w:rsidRPr="00482E6C">
        <w:rPr>
          <w:rFonts w:asciiTheme="minorHAnsi" w:hAnsiTheme="minorHAnsi" w:cstheme="minorHAnsi"/>
          <w:sz w:val="22"/>
          <w:szCs w:val="22"/>
        </w:rPr>
        <w:t>) o mednarodni registraciji (lahko je tudi kopija) za ponudnika, ki bo sodeloval pri izvedbi. Potrdilo je lahko predloženo v slovenskem ali angleškem jeziku.</w:t>
      </w:r>
    </w:p>
    <w:p w14:paraId="3313ADF9" w14:textId="77777777" w:rsidR="005D5DD2" w:rsidRPr="00482E6C" w:rsidRDefault="005D5DD2" w:rsidP="005D5DD2">
      <w:pPr>
        <w:jc w:val="both"/>
        <w:rPr>
          <w:rFonts w:asciiTheme="minorHAnsi" w:hAnsiTheme="minorHAnsi" w:cstheme="minorHAnsi"/>
          <w:sz w:val="22"/>
          <w:szCs w:val="22"/>
        </w:rPr>
      </w:pPr>
    </w:p>
    <w:p w14:paraId="1505FB0F" w14:textId="77777777" w:rsidR="005D5DD2" w:rsidRPr="00482E6C" w:rsidRDefault="005D5DD2" w:rsidP="00245264">
      <w:pPr>
        <w:numPr>
          <w:ilvl w:val="0"/>
          <w:numId w:val="4"/>
        </w:numPr>
        <w:suppressAutoHyphens w:val="0"/>
        <w:jc w:val="both"/>
        <w:rPr>
          <w:rFonts w:asciiTheme="minorHAnsi" w:hAnsiTheme="minorHAnsi" w:cstheme="minorHAnsi"/>
          <w:sz w:val="22"/>
          <w:szCs w:val="22"/>
          <w:lang w:eastAsia="sl-SI"/>
        </w:rPr>
      </w:pPr>
      <w:r w:rsidRPr="00482E6C">
        <w:rPr>
          <w:rFonts w:asciiTheme="minorHAnsi" w:eastAsia="Calibri" w:hAnsiTheme="minorHAnsi" w:cstheme="minorHAnsi"/>
          <w:sz w:val="22"/>
          <w:szCs w:val="22"/>
          <w:lang w:eastAsia="en-US"/>
        </w:rPr>
        <w:t>Da ima ponudnik licenco za opravljanje dejavnosti organiziranja turističnih</w:t>
      </w:r>
      <w:r w:rsidRPr="00482E6C">
        <w:rPr>
          <w:rFonts w:asciiTheme="minorHAnsi" w:hAnsiTheme="minorHAnsi" w:cstheme="minorHAnsi"/>
          <w:sz w:val="22"/>
          <w:szCs w:val="22"/>
          <w:lang w:eastAsia="sl-SI"/>
        </w:rPr>
        <w:t xml:space="preserve"> aranžmajev in za opravljanje dejavnosti prodaje turističnih aranžmajev.</w:t>
      </w:r>
    </w:p>
    <w:p w14:paraId="217D1A82"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Dokazilo: </w:t>
      </w:r>
      <w:r w:rsidR="006069C6" w:rsidRPr="00482E6C">
        <w:rPr>
          <w:rFonts w:asciiTheme="minorHAnsi" w:hAnsiTheme="minorHAnsi" w:cstheme="minorHAnsi"/>
          <w:sz w:val="22"/>
          <w:szCs w:val="22"/>
          <w:lang w:eastAsia="sl-SI"/>
        </w:rPr>
        <w:t xml:space="preserve">ESPD obrazec </w:t>
      </w:r>
      <w:r w:rsidRPr="00482E6C">
        <w:rPr>
          <w:rFonts w:asciiTheme="minorHAnsi" w:hAnsiTheme="minorHAnsi" w:cstheme="minorHAnsi"/>
          <w:sz w:val="22"/>
          <w:szCs w:val="22"/>
          <w:lang w:eastAsia="sl-SI"/>
        </w:rPr>
        <w:t xml:space="preserve">in predložitev </w:t>
      </w:r>
      <w:r w:rsidRPr="00482E6C">
        <w:rPr>
          <w:rFonts w:asciiTheme="minorHAnsi" w:hAnsiTheme="minorHAnsi" w:cstheme="minorHAnsi"/>
          <w:color w:val="000000"/>
          <w:sz w:val="22"/>
          <w:szCs w:val="22"/>
          <w:lang w:eastAsia="sl-SI"/>
        </w:rPr>
        <w:t>fotokopije</w:t>
      </w:r>
      <w:r w:rsidRPr="00482E6C">
        <w:rPr>
          <w:rFonts w:asciiTheme="minorHAnsi" w:hAnsiTheme="minorHAnsi" w:cstheme="minorHAnsi"/>
          <w:sz w:val="22"/>
          <w:szCs w:val="22"/>
          <w:lang w:eastAsia="sl-SI"/>
        </w:rPr>
        <w:t xml:space="preserve"> licence za opravljanje dejavnosti organiziranja turističnih aranžmajev in za opravljanje dejavnosti prodaje turističnih aranžmajev.</w:t>
      </w:r>
    </w:p>
    <w:p w14:paraId="576EBF92" w14:textId="77777777" w:rsidR="005D5DD2" w:rsidRPr="00482E6C" w:rsidRDefault="005D5DD2" w:rsidP="005D5DD2">
      <w:pPr>
        <w:suppressAutoHyphens w:val="0"/>
        <w:jc w:val="both"/>
        <w:rPr>
          <w:rFonts w:asciiTheme="minorHAnsi" w:hAnsiTheme="minorHAnsi" w:cstheme="minorHAnsi"/>
          <w:sz w:val="22"/>
          <w:szCs w:val="22"/>
          <w:lang w:eastAsia="sl-SI"/>
        </w:rPr>
      </w:pPr>
    </w:p>
    <w:p w14:paraId="4EB835C8" w14:textId="77777777" w:rsidR="005D5DD2" w:rsidRPr="00482E6C" w:rsidRDefault="005D5DD2" w:rsidP="00245264">
      <w:pPr>
        <w:numPr>
          <w:ilvl w:val="0"/>
          <w:numId w:val="4"/>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Da ima ponudnik na razpolago potrebne proste tehnične zmogljivosti za izvedbo predmetnega javnega naročila in da je sposoben izpolniti pogodbene obveznosti.</w:t>
      </w:r>
    </w:p>
    <w:p w14:paraId="0BF40929"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Dokazilo: </w:t>
      </w:r>
      <w:r w:rsidR="006069C6" w:rsidRPr="00482E6C">
        <w:rPr>
          <w:rFonts w:asciiTheme="minorHAnsi" w:hAnsiTheme="minorHAnsi" w:cstheme="minorHAnsi"/>
          <w:sz w:val="22"/>
          <w:szCs w:val="22"/>
          <w:lang w:eastAsia="sl-SI"/>
        </w:rPr>
        <w:t>ESPD obrazec</w:t>
      </w:r>
    </w:p>
    <w:p w14:paraId="2C1012A8" w14:textId="77777777" w:rsidR="006069C6" w:rsidRPr="00482E6C" w:rsidRDefault="006069C6" w:rsidP="005D5DD2">
      <w:pPr>
        <w:suppressAutoHyphens w:val="0"/>
        <w:jc w:val="both"/>
        <w:rPr>
          <w:rFonts w:asciiTheme="minorHAnsi" w:hAnsiTheme="minorHAnsi" w:cstheme="minorHAnsi"/>
          <w:sz w:val="22"/>
          <w:szCs w:val="22"/>
          <w:u w:val="single"/>
          <w:lang w:eastAsia="sl-SI"/>
        </w:rPr>
      </w:pPr>
    </w:p>
    <w:p w14:paraId="7FA889AC" w14:textId="77777777" w:rsidR="005D5DD2" w:rsidRPr="00482E6C" w:rsidRDefault="005D5DD2" w:rsidP="00245264">
      <w:pPr>
        <w:numPr>
          <w:ilvl w:val="0"/>
          <w:numId w:val="4"/>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Da ponudnik razpolaga z najmanj dvema osebama, ki:</w:t>
      </w:r>
    </w:p>
    <w:p w14:paraId="7FB69918" w14:textId="77777777" w:rsidR="005D5DD2" w:rsidRPr="00482E6C" w:rsidRDefault="005D5DD2" w:rsidP="00245264">
      <w:pPr>
        <w:numPr>
          <w:ilvl w:val="0"/>
          <w:numId w:val="3"/>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imata minimalno 3 leta delovnih izkušenj s področja rezerviranja poslovnih potovanj in</w:t>
      </w:r>
    </w:p>
    <w:p w14:paraId="1B1C399D" w14:textId="77777777" w:rsidR="005D5DD2" w:rsidRPr="00482E6C" w:rsidRDefault="005D5DD2" w:rsidP="00245264">
      <w:pPr>
        <w:numPr>
          <w:ilvl w:val="0"/>
          <w:numId w:val="3"/>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sta ustrezno strokovno usposobljena. </w:t>
      </w:r>
    </w:p>
    <w:p w14:paraId="24DAF44F"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Dokazilo: </w:t>
      </w:r>
      <w:r w:rsidR="006069C6" w:rsidRPr="00482E6C">
        <w:rPr>
          <w:rFonts w:asciiTheme="minorHAnsi" w:hAnsiTheme="minorHAnsi" w:cstheme="minorHAnsi"/>
          <w:sz w:val="22"/>
          <w:szCs w:val="22"/>
          <w:lang w:eastAsia="sl-SI"/>
        </w:rPr>
        <w:t>ESPD obrazec</w:t>
      </w:r>
    </w:p>
    <w:p w14:paraId="7EDB3DFB" w14:textId="77777777" w:rsidR="006069C6" w:rsidRPr="00482E6C" w:rsidRDefault="006069C6" w:rsidP="005D5DD2">
      <w:pPr>
        <w:suppressAutoHyphens w:val="0"/>
        <w:jc w:val="both"/>
        <w:rPr>
          <w:rFonts w:asciiTheme="minorHAnsi" w:hAnsiTheme="minorHAnsi" w:cstheme="minorHAnsi"/>
          <w:sz w:val="22"/>
          <w:szCs w:val="22"/>
          <w:lang w:eastAsia="sl-SI"/>
        </w:rPr>
      </w:pPr>
    </w:p>
    <w:p w14:paraId="3BE5CABB" w14:textId="77777777" w:rsidR="005D5DD2" w:rsidRPr="00482E6C" w:rsidRDefault="005D5DD2" w:rsidP="00245264">
      <w:pPr>
        <w:numPr>
          <w:ilvl w:val="0"/>
          <w:numId w:val="4"/>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Da ponudnik omogoča režim dosegljivosti 24/7.</w:t>
      </w:r>
    </w:p>
    <w:p w14:paraId="799F4E35"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Dokazilo: </w:t>
      </w:r>
      <w:r w:rsidR="006069C6" w:rsidRPr="00482E6C">
        <w:rPr>
          <w:rFonts w:asciiTheme="minorHAnsi" w:hAnsiTheme="minorHAnsi" w:cstheme="minorHAnsi"/>
          <w:sz w:val="22"/>
          <w:szCs w:val="22"/>
          <w:lang w:eastAsia="sl-SI"/>
        </w:rPr>
        <w:t>ESPD obrazec</w:t>
      </w:r>
    </w:p>
    <w:p w14:paraId="6F884521" w14:textId="77777777" w:rsidR="006069C6" w:rsidRPr="00482E6C" w:rsidRDefault="006069C6" w:rsidP="005D5DD2">
      <w:pPr>
        <w:suppressAutoHyphens w:val="0"/>
        <w:jc w:val="both"/>
        <w:rPr>
          <w:rFonts w:asciiTheme="minorHAnsi" w:hAnsiTheme="minorHAnsi" w:cstheme="minorHAnsi"/>
          <w:sz w:val="22"/>
          <w:szCs w:val="22"/>
          <w:lang w:eastAsia="sl-SI"/>
        </w:rPr>
      </w:pPr>
    </w:p>
    <w:p w14:paraId="59D1092F" w14:textId="77777777" w:rsidR="005D5DD2" w:rsidRPr="00482E6C" w:rsidRDefault="005D5DD2" w:rsidP="00245264">
      <w:pPr>
        <w:numPr>
          <w:ilvl w:val="0"/>
          <w:numId w:val="4"/>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Da ponudnik zagotavlja, da naročnik lahko uveljavlja odstopnino v primerih in v višini, kot jo ima ponudnik navedeno v svojih aktih.</w:t>
      </w:r>
    </w:p>
    <w:p w14:paraId="435A3634" w14:textId="77777777" w:rsidR="005D5DD2" w:rsidRPr="00482E6C" w:rsidRDefault="005D5DD2" w:rsidP="005D5DD2">
      <w:pPr>
        <w:ind w:left="360"/>
        <w:jc w:val="both"/>
        <w:rPr>
          <w:rFonts w:asciiTheme="minorHAnsi" w:hAnsiTheme="minorHAnsi" w:cstheme="minorHAnsi"/>
          <w:sz w:val="22"/>
          <w:szCs w:val="22"/>
          <w:lang w:eastAsia="sl-SI"/>
        </w:rPr>
      </w:pPr>
      <w:r w:rsidRPr="00482E6C">
        <w:rPr>
          <w:rFonts w:asciiTheme="minorHAnsi" w:hAnsiTheme="minorHAnsi" w:cstheme="minorHAnsi"/>
          <w:sz w:val="22"/>
          <w:szCs w:val="22"/>
        </w:rPr>
        <w:t xml:space="preserve">Dokazilo: </w:t>
      </w:r>
      <w:r w:rsidR="006069C6" w:rsidRPr="00482E6C">
        <w:rPr>
          <w:rFonts w:asciiTheme="minorHAnsi" w:hAnsiTheme="minorHAnsi" w:cstheme="minorHAnsi"/>
          <w:sz w:val="22"/>
          <w:szCs w:val="22"/>
          <w:lang w:eastAsia="sl-SI"/>
        </w:rPr>
        <w:t>ESPD obrazec</w:t>
      </w:r>
    </w:p>
    <w:p w14:paraId="76DE3278" w14:textId="77777777" w:rsidR="006069C6" w:rsidRPr="00482E6C" w:rsidRDefault="006069C6" w:rsidP="005D5DD2">
      <w:pPr>
        <w:ind w:left="360"/>
        <w:jc w:val="both"/>
        <w:rPr>
          <w:rFonts w:asciiTheme="minorHAnsi" w:hAnsiTheme="minorHAnsi" w:cstheme="minorHAnsi"/>
          <w:sz w:val="22"/>
          <w:szCs w:val="22"/>
        </w:rPr>
      </w:pPr>
    </w:p>
    <w:p w14:paraId="45430DAB" w14:textId="77777777" w:rsidR="005D5DD2" w:rsidRPr="00482E6C" w:rsidRDefault="005D5DD2" w:rsidP="00245264">
      <w:pPr>
        <w:numPr>
          <w:ilvl w:val="0"/>
          <w:numId w:val="4"/>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Ponudnik izjavlja, da v celoti sprejema pogoje, merila in ostala določila razpisne dokumentacije za to javno naročilo.</w:t>
      </w:r>
    </w:p>
    <w:p w14:paraId="38703E80"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Dokazilo: </w:t>
      </w:r>
      <w:r w:rsidR="00EA58A5" w:rsidRPr="00482E6C">
        <w:rPr>
          <w:rFonts w:asciiTheme="minorHAnsi" w:hAnsiTheme="minorHAnsi" w:cstheme="minorHAnsi"/>
          <w:sz w:val="22"/>
          <w:szCs w:val="22"/>
          <w:lang w:eastAsia="sl-SI"/>
        </w:rPr>
        <w:t>ESPD obrazec</w:t>
      </w:r>
    </w:p>
    <w:p w14:paraId="451A851F" w14:textId="77777777" w:rsidR="005D5DD2" w:rsidRPr="00482E6C" w:rsidRDefault="005D5DD2" w:rsidP="005D5DD2">
      <w:pPr>
        <w:jc w:val="both"/>
        <w:rPr>
          <w:rFonts w:asciiTheme="minorHAnsi" w:hAnsiTheme="minorHAnsi" w:cstheme="minorHAnsi"/>
          <w:sz w:val="22"/>
          <w:szCs w:val="22"/>
        </w:rPr>
      </w:pPr>
    </w:p>
    <w:p w14:paraId="41029E00" w14:textId="77777777" w:rsidR="005D5DD2" w:rsidRPr="00E603FE" w:rsidRDefault="005D5DD2" w:rsidP="005D5DD2">
      <w:pPr>
        <w:suppressAutoHyphens w:val="0"/>
        <w:ind w:left="786"/>
        <w:jc w:val="both"/>
        <w:rPr>
          <w:rFonts w:asciiTheme="minorHAnsi" w:hAnsiTheme="minorHAnsi" w:cstheme="minorHAnsi"/>
          <w:sz w:val="22"/>
          <w:szCs w:val="22"/>
          <w:lang w:eastAsia="sl-SI"/>
        </w:rPr>
      </w:pPr>
    </w:p>
    <w:p w14:paraId="1C744802" w14:textId="0059A172" w:rsidR="005D5DD2" w:rsidRDefault="005D5DD2" w:rsidP="005D5DD2">
      <w:pPr>
        <w:suppressAutoHyphens w:val="0"/>
        <w:jc w:val="both"/>
        <w:rPr>
          <w:rFonts w:asciiTheme="minorHAnsi" w:hAnsiTheme="minorHAnsi" w:cstheme="minorHAnsi"/>
          <w:b/>
          <w:sz w:val="22"/>
          <w:szCs w:val="22"/>
          <w:lang w:eastAsia="sl-SI"/>
        </w:rPr>
      </w:pPr>
      <w:r w:rsidRPr="00E603FE">
        <w:rPr>
          <w:rFonts w:asciiTheme="minorHAnsi" w:hAnsiTheme="minorHAnsi" w:cstheme="minorHAnsi"/>
          <w:b/>
          <w:sz w:val="22"/>
          <w:szCs w:val="22"/>
          <w:lang w:eastAsia="sl-SI"/>
        </w:rPr>
        <w:t>Naročnik bo priznal usposobljenost in sposobnost vsem ponudnikom, ki bodo izpolnili vse zahtevane pogoje in predložili ustrezna dokazila.</w:t>
      </w:r>
    </w:p>
    <w:p w14:paraId="09933A34" w14:textId="77777777" w:rsidR="00E603FE" w:rsidRPr="00E603FE" w:rsidRDefault="00E603FE" w:rsidP="005D5DD2">
      <w:pPr>
        <w:suppressAutoHyphens w:val="0"/>
        <w:jc w:val="both"/>
        <w:rPr>
          <w:rFonts w:asciiTheme="minorHAnsi" w:hAnsiTheme="minorHAnsi" w:cstheme="minorHAnsi"/>
          <w:b/>
          <w:sz w:val="22"/>
          <w:szCs w:val="22"/>
          <w:lang w:eastAsia="sl-SI"/>
        </w:rPr>
      </w:pPr>
    </w:p>
    <w:p w14:paraId="33FB3EAF" w14:textId="77777777" w:rsidR="005D5DD2" w:rsidRPr="00482E6C" w:rsidRDefault="005D5DD2" w:rsidP="005D5DD2">
      <w:pPr>
        <w:jc w:val="both"/>
        <w:rPr>
          <w:rFonts w:asciiTheme="minorHAnsi" w:hAnsiTheme="minorHAnsi" w:cstheme="minorHAnsi"/>
          <w:sz w:val="22"/>
          <w:szCs w:val="22"/>
        </w:rPr>
      </w:pPr>
      <w:r w:rsidRPr="00E603FE">
        <w:rPr>
          <w:rFonts w:asciiTheme="minorHAnsi" w:hAnsiTheme="minorHAnsi" w:cstheme="minorHAnsi"/>
          <w:sz w:val="22"/>
          <w:szCs w:val="22"/>
        </w:rPr>
        <w:t>Tuji ponudniki morajo poleg ostalih dokazil predložiti še pisno izjavo pooblaščene osebe ponudnika, s katero potrjuje, da so seznanjeni z vsebino razpisa in predpisi s področja razpisa, veljavnimi v Republiki Sloveniji.</w:t>
      </w:r>
    </w:p>
    <w:p w14:paraId="48A07DC4" w14:textId="77777777" w:rsidR="005D5DD2" w:rsidRPr="00482E6C" w:rsidRDefault="005D5DD2" w:rsidP="005D5DD2">
      <w:pPr>
        <w:jc w:val="both"/>
        <w:rPr>
          <w:rFonts w:asciiTheme="minorHAnsi" w:hAnsiTheme="minorHAnsi" w:cstheme="minorHAnsi"/>
          <w:sz w:val="22"/>
          <w:szCs w:val="22"/>
        </w:rPr>
      </w:pPr>
    </w:p>
    <w:p w14:paraId="500598E6" w14:textId="2DA834CD" w:rsidR="00580F52" w:rsidRPr="00482E6C" w:rsidRDefault="00580F52" w:rsidP="005D5DD2">
      <w:pPr>
        <w:suppressAutoHyphens w:val="0"/>
        <w:rPr>
          <w:rFonts w:asciiTheme="minorHAnsi" w:hAnsiTheme="minorHAnsi" w:cstheme="minorHAnsi"/>
          <w:b/>
          <w:sz w:val="22"/>
          <w:szCs w:val="22"/>
          <w:lang w:eastAsia="sl-SI"/>
        </w:rPr>
      </w:pPr>
      <w:r w:rsidRPr="00482E6C">
        <w:rPr>
          <w:rFonts w:asciiTheme="minorHAnsi" w:hAnsiTheme="minorHAnsi" w:cstheme="minorHAnsi"/>
          <w:b/>
          <w:sz w:val="22"/>
          <w:szCs w:val="22"/>
          <w:lang w:eastAsia="sl-SI"/>
        </w:rPr>
        <w:t xml:space="preserve">17. </w:t>
      </w:r>
      <w:r w:rsidR="007C34D6">
        <w:rPr>
          <w:rFonts w:asciiTheme="minorHAnsi" w:hAnsiTheme="minorHAnsi" w:cstheme="minorHAnsi"/>
          <w:b/>
          <w:sz w:val="22"/>
          <w:szCs w:val="22"/>
          <w:lang w:eastAsia="sl-SI"/>
        </w:rPr>
        <w:t xml:space="preserve">Merilo za izbor najugodnejše ponudbe </w:t>
      </w:r>
    </w:p>
    <w:p w14:paraId="01C7A173" w14:textId="77777777" w:rsidR="00580F52" w:rsidRPr="00250B03" w:rsidRDefault="00580F52" w:rsidP="005D5DD2">
      <w:pPr>
        <w:suppressAutoHyphens w:val="0"/>
        <w:rPr>
          <w:rFonts w:asciiTheme="minorHAnsi" w:hAnsiTheme="minorHAnsi" w:cstheme="minorHAnsi"/>
          <w:b/>
          <w:sz w:val="22"/>
          <w:szCs w:val="22"/>
          <w:lang w:eastAsia="sl-SI"/>
        </w:rPr>
      </w:pPr>
    </w:p>
    <w:p w14:paraId="7B0F8DD2" w14:textId="77777777"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Za izbor najugodnejšega ponudnika bo uporabljeno merilo.</w:t>
      </w:r>
    </w:p>
    <w:p w14:paraId="1EC0BC22" w14:textId="77777777" w:rsidR="007C34D6" w:rsidRPr="00250B03" w:rsidRDefault="007C34D6" w:rsidP="007C34D6">
      <w:pPr>
        <w:jc w:val="both"/>
        <w:rPr>
          <w:rFonts w:asciiTheme="minorHAnsi" w:hAnsiTheme="minorHAnsi" w:cstheme="minorHAnsi"/>
          <w:sz w:val="22"/>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C34D6" w:rsidRPr="00250B03" w14:paraId="3252AF2B" w14:textId="77777777" w:rsidTr="00497DC9">
        <w:tc>
          <w:tcPr>
            <w:tcW w:w="460" w:type="dxa"/>
            <w:tcBorders>
              <w:top w:val="single" w:sz="4" w:space="0" w:color="auto"/>
              <w:left w:val="single" w:sz="4" w:space="0" w:color="auto"/>
              <w:bottom w:val="single" w:sz="4" w:space="0" w:color="auto"/>
              <w:right w:val="single" w:sz="4" w:space="0" w:color="auto"/>
            </w:tcBorders>
            <w:hideMark/>
          </w:tcPr>
          <w:p w14:paraId="62FE2E27" w14:textId="77777777" w:rsidR="007C34D6" w:rsidRPr="00250B03" w:rsidRDefault="007C34D6" w:rsidP="00497DC9">
            <w:pPr>
              <w:jc w:val="center"/>
              <w:rPr>
                <w:rFonts w:asciiTheme="minorHAnsi" w:hAnsiTheme="minorHAnsi" w:cstheme="minorHAnsi"/>
                <w:b/>
                <w:sz w:val="22"/>
              </w:rPr>
            </w:pPr>
            <w:r w:rsidRPr="00250B03">
              <w:rPr>
                <w:rFonts w:asciiTheme="minorHAnsi" w:hAnsiTheme="minorHAnsi" w:cstheme="minorHAnsi"/>
                <w:b/>
                <w:sz w:val="22"/>
              </w:rPr>
              <w:t>Št.</w:t>
            </w:r>
          </w:p>
        </w:tc>
        <w:tc>
          <w:tcPr>
            <w:tcW w:w="6530" w:type="dxa"/>
            <w:tcBorders>
              <w:top w:val="single" w:sz="4" w:space="0" w:color="auto"/>
              <w:left w:val="single" w:sz="4" w:space="0" w:color="auto"/>
              <w:bottom w:val="single" w:sz="4" w:space="0" w:color="auto"/>
              <w:right w:val="single" w:sz="4" w:space="0" w:color="auto"/>
            </w:tcBorders>
            <w:hideMark/>
          </w:tcPr>
          <w:p w14:paraId="4C3D8B26" w14:textId="77777777" w:rsidR="007C34D6" w:rsidRPr="00250B03" w:rsidRDefault="007C34D6" w:rsidP="00497DC9">
            <w:pPr>
              <w:rPr>
                <w:rFonts w:asciiTheme="minorHAnsi" w:hAnsiTheme="minorHAnsi" w:cstheme="minorHAnsi"/>
                <w:b/>
                <w:sz w:val="22"/>
              </w:rPr>
            </w:pPr>
            <w:r w:rsidRPr="00250B03">
              <w:rPr>
                <w:rFonts w:asciiTheme="minorHAnsi" w:hAnsiTheme="minorHAnsi" w:cstheme="minorHAnsi"/>
                <w:b/>
                <w:sz w:val="22"/>
              </w:rPr>
              <w:t>Merilo za izbor podpisnikov okvirnega sporazuma</w:t>
            </w:r>
          </w:p>
        </w:tc>
        <w:tc>
          <w:tcPr>
            <w:tcW w:w="2220" w:type="dxa"/>
            <w:tcBorders>
              <w:top w:val="single" w:sz="4" w:space="0" w:color="auto"/>
              <w:left w:val="single" w:sz="4" w:space="0" w:color="auto"/>
              <w:bottom w:val="single" w:sz="4" w:space="0" w:color="auto"/>
              <w:right w:val="single" w:sz="4" w:space="0" w:color="auto"/>
            </w:tcBorders>
            <w:hideMark/>
          </w:tcPr>
          <w:p w14:paraId="701009BE" w14:textId="77777777" w:rsidR="007C34D6" w:rsidRPr="00250B03" w:rsidRDefault="007C34D6" w:rsidP="00497DC9">
            <w:pPr>
              <w:jc w:val="center"/>
              <w:rPr>
                <w:rFonts w:asciiTheme="minorHAnsi" w:hAnsiTheme="minorHAnsi" w:cstheme="minorHAnsi"/>
                <w:b/>
                <w:sz w:val="22"/>
              </w:rPr>
            </w:pPr>
            <w:r w:rsidRPr="00250B03">
              <w:rPr>
                <w:rFonts w:asciiTheme="minorHAnsi" w:hAnsiTheme="minorHAnsi" w:cstheme="minorHAnsi"/>
                <w:b/>
                <w:sz w:val="22"/>
              </w:rPr>
              <w:t>Relativna utež (%)</w:t>
            </w:r>
          </w:p>
        </w:tc>
      </w:tr>
      <w:tr w:rsidR="007C34D6" w:rsidRPr="00250B03" w14:paraId="26FA794A" w14:textId="77777777" w:rsidTr="00497DC9">
        <w:tc>
          <w:tcPr>
            <w:tcW w:w="460" w:type="dxa"/>
            <w:tcBorders>
              <w:top w:val="single" w:sz="4" w:space="0" w:color="auto"/>
              <w:left w:val="single" w:sz="4" w:space="0" w:color="auto"/>
              <w:bottom w:val="single" w:sz="4" w:space="0" w:color="auto"/>
              <w:right w:val="single" w:sz="4" w:space="0" w:color="auto"/>
            </w:tcBorders>
            <w:hideMark/>
          </w:tcPr>
          <w:p w14:paraId="2916C2E3" w14:textId="77777777" w:rsidR="007C34D6" w:rsidRPr="00250B03" w:rsidRDefault="007C34D6" w:rsidP="00497DC9">
            <w:pPr>
              <w:jc w:val="center"/>
              <w:rPr>
                <w:rFonts w:asciiTheme="minorHAnsi" w:hAnsiTheme="minorHAnsi" w:cstheme="minorHAnsi"/>
                <w:sz w:val="22"/>
              </w:rPr>
            </w:pPr>
            <w:r w:rsidRPr="00250B03">
              <w:rPr>
                <w:rFonts w:asciiTheme="minorHAnsi" w:hAnsiTheme="minorHAnsi" w:cstheme="minorHAnsi"/>
                <w:sz w:val="22"/>
              </w:rPr>
              <w:t>1.</w:t>
            </w:r>
          </w:p>
        </w:tc>
        <w:tc>
          <w:tcPr>
            <w:tcW w:w="6530" w:type="dxa"/>
            <w:tcBorders>
              <w:top w:val="single" w:sz="4" w:space="0" w:color="auto"/>
              <w:left w:val="single" w:sz="4" w:space="0" w:color="auto"/>
              <w:bottom w:val="single" w:sz="4" w:space="0" w:color="auto"/>
              <w:right w:val="single" w:sz="4" w:space="0" w:color="auto"/>
            </w:tcBorders>
            <w:hideMark/>
          </w:tcPr>
          <w:p w14:paraId="693F5621" w14:textId="77777777" w:rsidR="007C34D6" w:rsidRPr="00250B03" w:rsidRDefault="007C34D6" w:rsidP="00497DC9">
            <w:pPr>
              <w:pStyle w:val="Glava"/>
              <w:tabs>
                <w:tab w:val="left" w:pos="708"/>
              </w:tabs>
              <w:rPr>
                <w:rFonts w:asciiTheme="minorHAnsi" w:hAnsiTheme="minorHAnsi" w:cstheme="minorHAnsi"/>
                <w:sz w:val="22"/>
                <w:szCs w:val="22"/>
              </w:rPr>
            </w:pPr>
            <w:r w:rsidRPr="00250B03">
              <w:rPr>
                <w:rFonts w:asciiTheme="minorHAnsi" w:hAnsiTheme="minorHAnsi" w:cstheme="minorHAnsi"/>
                <w:sz w:val="22"/>
                <w:szCs w:val="22"/>
              </w:rPr>
              <w:t xml:space="preserve">Skupna vrednost referenc* </w:t>
            </w:r>
          </w:p>
        </w:tc>
        <w:tc>
          <w:tcPr>
            <w:tcW w:w="2220" w:type="dxa"/>
            <w:tcBorders>
              <w:top w:val="single" w:sz="4" w:space="0" w:color="auto"/>
              <w:left w:val="single" w:sz="4" w:space="0" w:color="auto"/>
              <w:bottom w:val="single" w:sz="4" w:space="0" w:color="auto"/>
              <w:right w:val="single" w:sz="4" w:space="0" w:color="auto"/>
            </w:tcBorders>
            <w:hideMark/>
          </w:tcPr>
          <w:p w14:paraId="3DD81DC2" w14:textId="77777777" w:rsidR="007C34D6" w:rsidRPr="00250B03" w:rsidRDefault="007C34D6" w:rsidP="00497DC9">
            <w:pPr>
              <w:jc w:val="center"/>
              <w:rPr>
                <w:rFonts w:asciiTheme="minorHAnsi" w:hAnsiTheme="minorHAnsi" w:cstheme="minorHAnsi"/>
                <w:sz w:val="22"/>
              </w:rPr>
            </w:pPr>
            <w:r w:rsidRPr="00250B03">
              <w:rPr>
                <w:rFonts w:asciiTheme="minorHAnsi" w:hAnsiTheme="minorHAnsi" w:cstheme="minorHAnsi"/>
                <w:sz w:val="22"/>
              </w:rPr>
              <w:t>100</w:t>
            </w:r>
          </w:p>
        </w:tc>
      </w:tr>
    </w:tbl>
    <w:p w14:paraId="720BCF3E" w14:textId="77777777" w:rsidR="007C34D6" w:rsidRPr="00015419" w:rsidRDefault="007C34D6" w:rsidP="007C34D6">
      <w:pPr>
        <w:jc w:val="both"/>
        <w:rPr>
          <w:rFonts w:ascii="Arial" w:hAnsi="Arial" w:cs="Arial"/>
          <w:sz w:val="22"/>
        </w:rPr>
      </w:pPr>
    </w:p>
    <w:p w14:paraId="4A1A62AD" w14:textId="77777777" w:rsidR="007C34D6" w:rsidRPr="00250B03" w:rsidRDefault="007C34D6" w:rsidP="007C34D6">
      <w:pPr>
        <w:jc w:val="both"/>
        <w:rPr>
          <w:rFonts w:asciiTheme="minorHAnsi" w:hAnsiTheme="minorHAnsi" w:cstheme="minorHAnsi"/>
          <w:sz w:val="22"/>
        </w:rPr>
      </w:pPr>
      <w:r w:rsidRPr="00015419">
        <w:rPr>
          <w:rFonts w:ascii="Arial" w:hAnsi="Arial" w:cs="Arial"/>
          <w:sz w:val="22"/>
        </w:rPr>
        <w:t xml:space="preserve">* </w:t>
      </w:r>
      <w:r w:rsidRPr="00250B03">
        <w:rPr>
          <w:rFonts w:asciiTheme="minorHAnsi" w:hAnsiTheme="minorHAnsi" w:cstheme="minorHAnsi"/>
          <w:sz w:val="22"/>
        </w:rPr>
        <w:t xml:space="preserve">Naročnik bo sklenil okvirni sporazum - izbral ponudnike glede na merilo: </w:t>
      </w:r>
    </w:p>
    <w:p w14:paraId="71486913" w14:textId="77777777" w:rsidR="007C34D6" w:rsidRPr="00250B03" w:rsidRDefault="007C34D6" w:rsidP="003A631D">
      <w:pPr>
        <w:ind w:firstLine="709"/>
        <w:jc w:val="both"/>
        <w:rPr>
          <w:rFonts w:asciiTheme="minorHAnsi" w:hAnsiTheme="minorHAnsi" w:cstheme="minorHAnsi"/>
          <w:sz w:val="22"/>
        </w:rPr>
      </w:pPr>
      <w:r w:rsidRPr="00250B03">
        <w:rPr>
          <w:rFonts w:asciiTheme="minorHAnsi" w:hAnsiTheme="minorHAnsi" w:cstheme="minorHAnsi"/>
          <w:sz w:val="22"/>
        </w:rPr>
        <w:t>skupna vrednost referenc</w:t>
      </w:r>
    </w:p>
    <w:p w14:paraId="01F40321" w14:textId="77777777" w:rsidR="007C34D6" w:rsidRPr="00250B03" w:rsidRDefault="007C34D6" w:rsidP="007C34D6">
      <w:pPr>
        <w:jc w:val="both"/>
        <w:rPr>
          <w:rFonts w:asciiTheme="minorHAnsi" w:hAnsiTheme="minorHAnsi" w:cstheme="minorHAnsi"/>
          <w:sz w:val="22"/>
        </w:rPr>
      </w:pPr>
    </w:p>
    <w:p w14:paraId="0928BAF8" w14:textId="6F3983E3" w:rsidR="007C34D6" w:rsidRPr="00250B03" w:rsidRDefault="007C34D6" w:rsidP="007C34D6">
      <w:pPr>
        <w:jc w:val="both"/>
        <w:rPr>
          <w:rFonts w:asciiTheme="minorHAnsi" w:hAnsiTheme="minorHAnsi" w:cstheme="minorHAnsi"/>
          <w:b/>
          <w:sz w:val="22"/>
        </w:rPr>
      </w:pPr>
      <w:r w:rsidRPr="00250B03">
        <w:rPr>
          <w:rFonts w:asciiTheme="minorHAnsi" w:hAnsiTheme="minorHAnsi" w:cstheme="minorHAnsi"/>
          <w:b/>
          <w:sz w:val="22"/>
        </w:rPr>
        <w:t>Naročnik bo upošteval največ 5 vrednostno najvišjih referenc, navedenih v seznamu referenc ponudnika (OBR-</w:t>
      </w:r>
      <w:r w:rsidR="00C225BB" w:rsidRPr="00250B03">
        <w:rPr>
          <w:rFonts w:asciiTheme="minorHAnsi" w:hAnsiTheme="minorHAnsi" w:cstheme="minorHAnsi"/>
          <w:b/>
          <w:sz w:val="22"/>
        </w:rPr>
        <w:t>6</w:t>
      </w:r>
      <w:r w:rsidRPr="00250B03">
        <w:rPr>
          <w:rFonts w:asciiTheme="minorHAnsi" w:hAnsiTheme="minorHAnsi" w:cstheme="minorHAnsi"/>
          <w:b/>
          <w:sz w:val="22"/>
        </w:rPr>
        <w:t>).</w:t>
      </w:r>
    </w:p>
    <w:p w14:paraId="7A99757D" w14:textId="77777777"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 xml:space="preserve"> </w:t>
      </w:r>
    </w:p>
    <w:p w14:paraId="6C3D327C" w14:textId="4533A756" w:rsidR="007C34D6" w:rsidRPr="00250B03" w:rsidRDefault="007C34D6" w:rsidP="007C34D6">
      <w:pPr>
        <w:jc w:val="both"/>
        <w:rPr>
          <w:rFonts w:asciiTheme="minorHAnsi" w:hAnsiTheme="minorHAnsi" w:cstheme="minorHAnsi"/>
          <w:sz w:val="22"/>
        </w:rPr>
      </w:pPr>
      <w:bookmarkStart w:id="10" w:name="_Hlk103788632"/>
      <w:bookmarkStart w:id="11" w:name="_Hlk103789427"/>
      <w:r w:rsidRPr="00250B03">
        <w:rPr>
          <w:rFonts w:asciiTheme="minorHAnsi" w:hAnsiTheme="minorHAnsi" w:cstheme="minorHAnsi"/>
          <w:sz w:val="22"/>
        </w:rPr>
        <w:t>Naročnik bo izbral največ štiri (4) ponudnike, s katerimi bo sklenil okvirni sporazum</w:t>
      </w:r>
      <w:bookmarkEnd w:id="10"/>
      <w:r w:rsidRPr="00250B03">
        <w:rPr>
          <w:rFonts w:asciiTheme="minorHAnsi" w:hAnsiTheme="minorHAnsi" w:cstheme="minorHAnsi"/>
          <w:sz w:val="22"/>
        </w:rPr>
        <w:t>. V primeru, da bo ponudnikov z dopustnimi ponudbami, ki bodo izpolnjevali vse pogoje več kot štiri (4), bo naročnik sklenil okvirni sporazum s tistimi štirimi (4) ponudniki, ki bodo oddali dopustne ponudbe in katerih vsota zneskov največ 5 vrednostno najvišjih predloženih referenc (v obrazcu OBR-</w:t>
      </w:r>
      <w:r w:rsidR="00C225BB" w:rsidRPr="00250B03">
        <w:rPr>
          <w:rFonts w:asciiTheme="minorHAnsi" w:hAnsiTheme="minorHAnsi" w:cstheme="minorHAnsi"/>
          <w:sz w:val="22"/>
        </w:rPr>
        <w:t>6</w:t>
      </w:r>
      <w:r w:rsidRPr="00250B03">
        <w:rPr>
          <w:rFonts w:asciiTheme="minorHAnsi" w:hAnsiTheme="minorHAnsi" w:cstheme="minorHAnsi"/>
          <w:sz w:val="22"/>
        </w:rPr>
        <w:t>) bo najvišja. Če bo ponudnikov z dopustnimi ponudbami manj, bo sklenjen okvirni sporazum z vsemi ponudniki, ki so oddali dopustno ponudbo.</w:t>
      </w:r>
    </w:p>
    <w:p w14:paraId="02C6BA4F" w14:textId="77777777" w:rsidR="007C34D6" w:rsidRPr="00250B03" w:rsidRDefault="007C34D6" w:rsidP="007C34D6">
      <w:pPr>
        <w:jc w:val="both"/>
        <w:rPr>
          <w:rFonts w:asciiTheme="minorHAnsi" w:hAnsiTheme="minorHAnsi" w:cstheme="minorHAnsi"/>
          <w:sz w:val="22"/>
        </w:rPr>
      </w:pPr>
    </w:p>
    <w:p w14:paraId="1CE61489" w14:textId="54306A73"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 xml:space="preserve">Pri tem merilu se ocenjuje </w:t>
      </w:r>
      <w:r w:rsidRPr="00250B03">
        <w:rPr>
          <w:rFonts w:asciiTheme="minorHAnsi" w:hAnsiTheme="minorHAnsi" w:cstheme="minorHAnsi"/>
          <w:sz w:val="22"/>
          <w:u w:val="single"/>
        </w:rPr>
        <w:t>skupna pogodbena vrednost referenc ponudnika</w:t>
      </w:r>
      <w:r w:rsidRPr="00250B03">
        <w:rPr>
          <w:rFonts w:asciiTheme="minorHAnsi" w:hAnsiTheme="minorHAnsi" w:cstheme="minorHAnsi"/>
          <w:sz w:val="22"/>
        </w:rPr>
        <w:t xml:space="preserve"> (z vključenim DDV), navedenih v obrazcu (OBR-</w:t>
      </w:r>
      <w:r w:rsidR="00E603FE" w:rsidRPr="00250B03">
        <w:rPr>
          <w:rFonts w:asciiTheme="minorHAnsi" w:hAnsiTheme="minorHAnsi" w:cstheme="minorHAnsi"/>
          <w:sz w:val="22"/>
        </w:rPr>
        <w:t>6</w:t>
      </w:r>
      <w:r w:rsidRPr="00250B03">
        <w:rPr>
          <w:rFonts w:asciiTheme="minorHAnsi" w:hAnsiTheme="minorHAnsi" w:cstheme="minorHAnsi"/>
          <w:sz w:val="22"/>
        </w:rPr>
        <w:t xml:space="preserve">) Seznam referenc ponudnika. </w:t>
      </w:r>
    </w:p>
    <w:p w14:paraId="41AE8937" w14:textId="77777777" w:rsidR="007C34D6" w:rsidRPr="00250B03" w:rsidRDefault="007C34D6" w:rsidP="007C34D6">
      <w:pPr>
        <w:jc w:val="both"/>
        <w:rPr>
          <w:rFonts w:asciiTheme="minorHAnsi" w:hAnsiTheme="minorHAnsi" w:cstheme="minorHAnsi"/>
          <w:sz w:val="22"/>
        </w:rPr>
      </w:pPr>
    </w:p>
    <w:p w14:paraId="5FD2CB5C" w14:textId="0399132D" w:rsidR="007C34D6" w:rsidRDefault="007C34D6" w:rsidP="007C34D6">
      <w:pPr>
        <w:jc w:val="both"/>
        <w:rPr>
          <w:rFonts w:asciiTheme="minorHAnsi" w:hAnsiTheme="minorHAnsi" w:cstheme="minorHAnsi"/>
          <w:sz w:val="22"/>
        </w:rPr>
      </w:pPr>
      <w:r w:rsidRPr="00250B03">
        <w:rPr>
          <w:rFonts w:asciiTheme="minorHAnsi" w:hAnsiTheme="minorHAnsi" w:cstheme="minorHAnsi"/>
          <w:sz w:val="22"/>
        </w:rPr>
        <w:t xml:space="preserve">Ponudniki morajo poleg obrazca OBR </w:t>
      </w:r>
      <w:r w:rsidR="00E603FE" w:rsidRPr="00250B03">
        <w:rPr>
          <w:rFonts w:asciiTheme="minorHAnsi" w:hAnsiTheme="minorHAnsi" w:cstheme="minorHAnsi"/>
          <w:sz w:val="22"/>
        </w:rPr>
        <w:t xml:space="preserve">- 6 </w:t>
      </w:r>
      <w:r w:rsidRPr="00250B03">
        <w:rPr>
          <w:rFonts w:asciiTheme="minorHAnsi" w:hAnsiTheme="minorHAnsi" w:cstheme="minorHAnsi"/>
          <w:sz w:val="22"/>
        </w:rPr>
        <w:t>za posamezno referenco iz seznama priložiti Potrdilo o izvedenih storitvah (OBR-</w:t>
      </w:r>
      <w:r w:rsidR="00E603FE" w:rsidRPr="00250B03">
        <w:rPr>
          <w:rFonts w:asciiTheme="minorHAnsi" w:hAnsiTheme="minorHAnsi" w:cstheme="minorHAnsi"/>
          <w:sz w:val="22"/>
        </w:rPr>
        <w:t>6a</w:t>
      </w:r>
      <w:r w:rsidRPr="00250B03">
        <w:rPr>
          <w:rFonts w:asciiTheme="minorHAnsi" w:hAnsiTheme="minorHAnsi" w:cstheme="minorHAnsi"/>
          <w:sz w:val="22"/>
        </w:rPr>
        <w:t>), izpolnjeno in potrjeno s strani referenčnega naročnika (naročnik posla), iz katerega mora biti razvidno, da je ponudnik izvajal storitve, ki so predmet tega naročila. Kot referenca se šteje sklenjeno poslovno razmerje, na osnovi katerega je ponudnik organiziral letalske prevoze in namestitvene aranžmaje v zadnjih 3 letih, šteto od dneva objave obvestila o tem naročilu na portalu javnih naročil. Ponudnik lahko priloži potrdilo tudi na svojem obrazcu, v kolikor potrdilo vsebuje vse bistvene elemente naročnikovega potrdila.</w:t>
      </w:r>
    </w:p>
    <w:bookmarkEnd w:id="11"/>
    <w:p w14:paraId="22815441" w14:textId="77777777" w:rsidR="00250B03" w:rsidRPr="00250B03" w:rsidRDefault="00250B03" w:rsidP="007C34D6">
      <w:pPr>
        <w:jc w:val="both"/>
        <w:rPr>
          <w:rFonts w:asciiTheme="minorHAnsi" w:hAnsiTheme="minorHAnsi" w:cstheme="minorHAnsi"/>
          <w:sz w:val="22"/>
        </w:rPr>
      </w:pPr>
    </w:p>
    <w:p w14:paraId="7D9C0499" w14:textId="77777777" w:rsidR="00E603FE" w:rsidRPr="002F53AC" w:rsidRDefault="00E603FE" w:rsidP="00E603FE">
      <w:pPr>
        <w:suppressAutoHyphens w:val="0"/>
        <w:jc w:val="both"/>
        <w:rPr>
          <w:rFonts w:asciiTheme="minorHAnsi" w:hAnsiTheme="minorHAnsi" w:cstheme="minorHAnsi"/>
          <w:sz w:val="22"/>
          <w:szCs w:val="22"/>
          <w:lang w:eastAsia="sl-SI"/>
        </w:rPr>
      </w:pPr>
      <w:r w:rsidRPr="002F53AC">
        <w:rPr>
          <w:rFonts w:asciiTheme="minorHAnsi" w:hAnsiTheme="minorHAnsi" w:cstheme="minorHAnsi"/>
          <w:sz w:val="22"/>
          <w:szCs w:val="22"/>
          <w:lang w:eastAsia="sl-SI"/>
        </w:rPr>
        <w:t>Predložene reference morajo biti opravljene znotraj slovenskega BSP-ja in izkazane zgolj s področja poslovnega turizma, in sicer prodaje letalskih vozovnic (naročila z gospodarskimi družbami, organi državne in javne uprave) ter s področja organiziranja namestitvenih aranžmajev (naročila z gospodarskimi družbami, organi državne in javne uprave).</w:t>
      </w:r>
    </w:p>
    <w:p w14:paraId="65696044" w14:textId="77777777" w:rsidR="00E603FE" w:rsidRPr="002F53AC" w:rsidRDefault="00E603FE" w:rsidP="00E603FE">
      <w:pPr>
        <w:suppressAutoHyphens w:val="0"/>
        <w:jc w:val="both"/>
        <w:rPr>
          <w:rFonts w:asciiTheme="minorHAnsi" w:hAnsiTheme="minorHAnsi" w:cstheme="minorHAnsi"/>
          <w:sz w:val="22"/>
          <w:szCs w:val="22"/>
          <w:lang w:eastAsia="sl-SI"/>
        </w:rPr>
      </w:pPr>
    </w:p>
    <w:p w14:paraId="34D07418" w14:textId="0FA3FCAC" w:rsidR="007C34D6" w:rsidRDefault="00E603FE" w:rsidP="00E603FE">
      <w:pPr>
        <w:jc w:val="both"/>
        <w:rPr>
          <w:rFonts w:asciiTheme="minorHAnsi" w:hAnsiTheme="minorHAnsi" w:cstheme="minorHAnsi"/>
          <w:sz w:val="22"/>
          <w:szCs w:val="22"/>
          <w:lang w:eastAsia="sl-SI"/>
        </w:rPr>
      </w:pPr>
      <w:r w:rsidRPr="002F53AC">
        <w:rPr>
          <w:rFonts w:asciiTheme="minorHAnsi" w:hAnsiTheme="minorHAnsi" w:cstheme="minorHAnsi"/>
          <w:sz w:val="22"/>
          <w:szCs w:val="22"/>
          <w:lang w:eastAsia="sl-SI"/>
        </w:rPr>
        <w:t>DEFINICIJA POSLOVNEGA TURIZMA: Poslovni turizem je vsako potovanje, ki ga naročnik naroči za svoje zaposlene ali za poslovne partnerje in sestoji najmanj iz letalske vozovnice za službena potovanja v namembni kraj in nazaj. Nikakor se v ta promet ne štejejo letalske vozovnice namenjene turističnim potovanjem iz kakršnegakoli namena.</w:t>
      </w:r>
    </w:p>
    <w:p w14:paraId="2120F997" w14:textId="77777777" w:rsidR="00E603FE" w:rsidRPr="00015419" w:rsidRDefault="00E603FE" w:rsidP="00E603FE">
      <w:pPr>
        <w:jc w:val="both"/>
        <w:rPr>
          <w:rFonts w:ascii="Arial" w:hAnsi="Arial" w:cs="Arial"/>
          <w:sz w:val="22"/>
        </w:rPr>
      </w:pPr>
    </w:p>
    <w:p w14:paraId="3C02973C" w14:textId="4C411CBA"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Če bo ponudnik predložil obrazec, ki ne bo izpolnjen ali obrazca OBR-</w:t>
      </w:r>
      <w:r w:rsidR="00E603FE" w:rsidRPr="00250B03">
        <w:rPr>
          <w:rFonts w:asciiTheme="minorHAnsi" w:hAnsiTheme="minorHAnsi" w:cstheme="minorHAnsi"/>
          <w:sz w:val="22"/>
        </w:rPr>
        <w:t xml:space="preserve">6 </w:t>
      </w:r>
      <w:r w:rsidRPr="00250B03">
        <w:rPr>
          <w:rFonts w:asciiTheme="minorHAnsi" w:hAnsiTheme="minorHAnsi" w:cstheme="minorHAnsi"/>
          <w:sz w:val="22"/>
        </w:rPr>
        <w:t>in pripadajoče obrazce OBR-</w:t>
      </w:r>
      <w:r w:rsidR="00E603FE" w:rsidRPr="00250B03">
        <w:rPr>
          <w:rFonts w:asciiTheme="minorHAnsi" w:hAnsiTheme="minorHAnsi" w:cstheme="minorHAnsi"/>
          <w:sz w:val="22"/>
        </w:rPr>
        <w:t xml:space="preserve">6a </w:t>
      </w:r>
      <w:r w:rsidRPr="00250B03">
        <w:rPr>
          <w:rFonts w:asciiTheme="minorHAnsi" w:hAnsiTheme="minorHAnsi" w:cstheme="minorHAnsi"/>
          <w:sz w:val="22"/>
        </w:rPr>
        <w:t>ne bo predložil se bo štelo, da ustrezne reference nima, kar se bo upoštevalo pri izpolnjevanju pogojev za sodelovanje in ocenjevanju na podlagi merila: Skupna vrednost referenc.</w:t>
      </w:r>
    </w:p>
    <w:p w14:paraId="4A709C75" w14:textId="77777777" w:rsidR="007C34D6" w:rsidRPr="00250B03" w:rsidRDefault="007C34D6" w:rsidP="007C34D6">
      <w:pPr>
        <w:jc w:val="both"/>
        <w:rPr>
          <w:rFonts w:asciiTheme="minorHAnsi" w:hAnsiTheme="minorHAnsi" w:cstheme="minorHAnsi"/>
          <w:b/>
          <w:sz w:val="22"/>
          <w:u w:val="single"/>
        </w:rPr>
      </w:pPr>
    </w:p>
    <w:p w14:paraId="5D2F0F2A" w14:textId="77777777" w:rsidR="007C34D6" w:rsidRPr="00250B03" w:rsidRDefault="007C34D6" w:rsidP="007C34D6">
      <w:pPr>
        <w:jc w:val="both"/>
        <w:rPr>
          <w:rFonts w:asciiTheme="minorHAnsi" w:hAnsiTheme="minorHAnsi" w:cstheme="minorHAnsi"/>
          <w:b/>
          <w:sz w:val="22"/>
          <w:u w:val="single"/>
        </w:rPr>
      </w:pPr>
      <w:r w:rsidRPr="00250B03">
        <w:rPr>
          <w:rFonts w:asciiTheme="minorHAnsi" w:hAnsiTheme="minorHAnsi" w:cstheme="minorHAnsi"/>
          <w:b/>
          <w:sz w:val="22"/>
          <w:u w:val="single"/>
        </w:rPr>
        <w:t xml:space="preserve">MERILO ZA IZBOR PO PODPISU OKVIRNI SPORAZUMOV Z IZBRANIMI IZVAJALCI: </w:t>
      </w:r>
    </w:p>
    <w:p w14:paraId="7165B637" w14:textId="77777777" w:rsidR="007C34D6" w:rsidRPr="00250B03" w:rsidRDefault="007C34D6" w:rsidP="007C34D6">
      <w:pPr>
        <w:jc w:val="both"/>
        <w:rPr>
          <w:rFonts w:asciiTheme="minorHAnsi" w:hAnsiTheme="minorHAnsi" w:cstheme="minorHAnsi"/>
          <w:b/>
          <w:sz w:val="22"/>
          <w:u w:val="single"/>
        </w:rPr>
      </w:pPr>
      <w:r w:rsidRPr="00250B03">
        <w:rPr>
          <w:rFonts w:asciiTheme="minorHAnsi" w:hAnsiTheme="minorHAnsi" w:cstheme="minorHAnsi"/>
          <w:sz w:val="22"/>
          <w:u w:val="single"/>
        </w:rPr>
        <w:t>Ekonomsko najugodnejša ponudba: najnižja ponujena končna vrednost z DDV (cena, ki jo naročnik dejansko plača)</w:t>
      </w:r>
    </w:p>
    <w:p w14:paraId="660C54C3" w14:textId="77777777" w:rsidR="007C34D6" w:rsidRPr="00250B03" w:rsidRDefault="007C34D6" w:rsidP="007C34D6">
      <w:pPr>
        <w:jc w:val="both"/>
        <w:rPr>
          <w:rFonts w:asciiTheme="minorHAnsi" w:hAnsiTheme="minorHAnsi" w:cstheme="minorHAnsi"/>
          <w:b/>
          <w:sz w:val="22"/>
          <w:u w:val="single"/>
        </w:rPr>
      </w:pPr>
    </w:p>
    <w:p w14:paraId="021CB58E" w14:textId="77777777" w:rsidR="007C34D6" w:rsidRPr="00250B03" w:rsidRDefault="007C34D6" w:rsidP="007C34D6">
      <w:pPr>
        <w:jc w:val="both"/>
        <w:rPr>
          <w:rFonts w:asciiTheme="minorHAnsi" w:hAnsiTheme="minorHAnsi" w:cstheme="minorHAnsi"/>
          <w:b/>
          <w:sz w:val="22"/>
        </w:rPr>
      </w:pPr>
      <w:r w:rsidRPr="00250B03">
        <w:rPr>
          <w:rFonts w:asciiTheme="minorHAnsi" w:hAnsiTheme="minorHAnsi" w:cstheme="minorHAnsi"/>
          <w:b/>
          <w:sz w:val="22"/>
        </w:rPr>
        <w:t>Naročnik bo odpiral konkurenco (izvedel povpraševanje) med podpisniki okvirnih sporazumov ob vsakokratni potrebi po storitvah organizacije letalskih prevozov in namestitvenih aranžmajev.</w:t>
      </w:r>
    </w:p>
    <w:p w14:paraId="226DAD9A" w14:textId="77777777" w:rsidR="007C34D6" w:rsidRPr="00250B03" w:rsidRDefault="007C34D6" w:rsidP="007C34D6">
      <w:pPr>
        <w:jc w:val="both"/>
        <w:rPr>
          <w:rFonts w:asciiTheme="minorHAnsi" w:hAnsiTheme="minorHAnsi" w:cstheme="minorHAnsi"/>
          <w:b/>
          <w:sz w:val="22"/>
          <w:u w:val="single"/>
        </w:rPr>
      </w:pPr>
    </w:p>
    <w:p w14:paraId="64A9BC72" w14:textId="77777777"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lastRenderedPageBreak/>
        <w:t xml:space="preserve">Posamezen posel (na podlagi sklenjenega okvirnega sporazuma) se praviloma odda izvajalcu, ki ob posameznem povpraševanju ponudi skupno </w:t>
      </w:r>
      <w:r w:rsidRPr="00250B03">
        <w:rPr>
          <w:rFonts w:asciiTheme="minorHAnsi" w:hAnsiTheme="minorHAnsi" w:cstheme="minorHAnsi"/>
          <w:sz w:val="22"/>
          <w:u w:val="single"/>
        </w:rPr>
        <w:t>najnižjo končno vrednost</w:t>
      </w:r>
      <w:r w:rsidRPr="00250B03">
        <w:rPr>
          <w:rFonts w:asciiTheme="minorHAnsi" w:hAnsiTheme="minorHAnsi" w:cstheme="minorHAnsi"/>
          <w:sz w:val="22"/>
        </w:rPr>
        <w:t xml:space="preserve"> (za vse ponujene storitve).  V primeru identične cene se posel odda izvajalcu, katerega ponudba za  naročnika v konkretnem primeru predstavlja ugodnost, zlasti krajši čas potovanja, bližina letališča odhoda ali prihoda določenemu kraju, manjše število prestopanj, bližina hotelske nastanitve, ipd. </w:t>
      </w:r>
    </w:p>
    <w:p w14:paraId="5EAF478A" w14:textId="77777777" w:rsidR="007C34D6" w:rsidRPr="00250B03" w:rsidRDefault="007C34D6" w:rsidP="007C34D6">
      <w:pPr>
        <w:jc w:val="both"/>
        <w:rPr>
          <w:rFonts w:asciiTheme="minorHAnsi" w:hAnsiTheme="minorHAnsi" w:cstheme="minorHAnsi"/>
          <w:sz w:val="22"/>
        </w:rPr>
      </w:pPr>
    </w:p>
    <w:p w14:paraId="05586914" w14:textId="77777777"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 xml:space="preserve">Poleg navedenega merila lahko naročnik v posameznem povpraševanju določi še </w:t>
      </w:r>
      <w:r w:rsidRPr="00250B03">
        <w:rPr>
          <w:rFonts w:asciiTheme="minorHAnsi" w:hAnsiTheme="minorHAnsi" w:cstheme="minorHAnsi"/>
          <w:sz w:val="22"/>
          <w:u w:val="single"/>
        </w:rPr>
        <w:t>dodatna merila</w:t>
      </w:r>
      <w:r w:rsidRPr="00250B03">
        <w:rPr>
          <w:rFonts w:asciiTheme="minorHAnsi" w:hAnsiTheme="minorHAnsi" w:cstheme="minorHAnsi"/>
          <w:sz w:val="22"/>
        </w:rPr>
        <w:t>, ki naročniku v konkretnem primeru predstavljajo ugodnost, zlasti krajši čas potovanja, bližina letališča odhoda ali prihoda določenemu kraju, manjše število prestopanj, bližina hotelske nastanitve, ipd. ali po potrebi druga merila. V kolikor naročnik ob posameznem povpraševanju ne navede meril, se šteje, da je merilo za izbiro najnižja cena.</w:t>
      </w:r>
    </w:p>
    <w:p w14:paraId="2BC3E5FB" w14:textId="77777777" w:rsidR="007C34D6" w:rsidRPr="00250B03" w:rsidRDefault="007C34D6" w:rsidP="007C34D6">
      <w:pPr>
        <w:jc w:val="both"/>
        <w:rPr>
          <w:rFonts w:asciiTheme="minorHAnsi" w:hAnsiTheme="minorHAnsi" w:cstheme="minorHAnsi"/>
          <w:sz w:val="22"/>
        </w:rPr>
      </w:pPr>
    </w:p>
    <w:p w14:paraId="155A8D20" w14:textId="77777777"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Naročnik ob vsakokratnem odpiranju konkurence, ob oddaji posameznega posla, izbranega izvajalca pisno obvesti po elektronski pošti-potrditev naročila in mu v roku 24 ur posreduje naročilnico.</w:t>
      </w:r>
    </w:p>
    <w:p w14:paraId="4DE4CE47" w14:textId="77777777" w:rsidR="007C34D6" w:rsidRPr="00250B03" w:rsidRDefault="007C34D6" w:rsidP="007C34D6">
      <w:pPr>
        <w:jc w:val="both"/>
        <w:rPr>
          <w:rFonts w:asciiTheme="minorHAnsi" w:hAnsiTheme="minorHAnsi" w:cstheme="minorHAnsi"/>
          <w:sz w:val="22"/>
        </w:rPr>
      </w:pPr>
    </w:p>
    <w:p w14:paraId="5DCA68D6" w14:textId="77777777" w:rsidR="007C34D6" w:rsidRPr="00250B03" w:rsidRDefault="007C34D6" w:rsidP="007C34D6">
      <w:pPr>
        <w:jc w:val="both"/>
        <w:rPr>
          <w:rFonts w:asciiTheme="minorHAnsi" w:hAnsiTheme="minorHAnsi" w:cstheme="minorHAnsi"/>
          <w:sz w:val="22"/>
          <w:u w:val="single"/>
        </w:rPr>
      </w:pPr>
      <w:r w:rsidRPr="00250B03">
        <w:rPr>
          <w:rFonts w:asciiTheme="minorHAnsi" w:hAnsiTheme="minorHAnsi" w:cstheme="minorHAnsi"/>
          <w:sz w:val="22"/>
          <w:u w:val="single"/>
        </w:rPr>
        <w:t>CENE:</w:t>
      </w:r>
    </w:p>
    <w:p w14:paraId="3924BAED" w14:textId="77777777" w:rsidR="007C34D6" w:rsidRPr="00250B03" w:rsidRDefault="007C34D6" w:rsidP="007C34D6">
      <w:pPr>
        <w:jc w:val="both"/>
        <w:rPr>
          <w:rFonts w:asciiTheme="minorHAnsi" w:hAnsiTheme="minorHAnsi" w:cstheme="minorHAnsi"/>
          <w:sz w:val="22"/>
        </w:rPr>
      </w:pPr>
    </w:p>
    <w:p w14:paraId="5123E020" w14:textId="77777777"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Vrednost posameznega naročila je sestavljena iz:</w:t>
      </w:r>
    </w:p>
    <w:p w14:paraId="685A1725" w14:textId="475124CD" w:rsidR="007C34D6" w:rsidRPr="00250B03" w:rsidRDefault="007C34D6" w:rsidP="002F53AC">
      <w:pPr>
        <w:pStyle w:val="Odstavekseznama"/>
        <w:numPr>
          <w:ilvl w:val="0"/>
          <w:numId w:val="51"/>
        </w:numPr>
        <w:jc w:val="both"/>
        <w:rPr>
          <w:rFonts w:asciiTheme="minorHAnsi" w:hAnsiTheme="minorHAnsi" w:cstheme="minorHAnsi"/>
          <w:sz w:val="22"/>
        </w:rPr>
      </w:pPr>
      <w:r w:rsidRPr="00250B03">
        <w:rPr>
          <w:rFonts w:asciiTheme="minorHAnsi" w:hAnsiTheme="minorHAnsi" w:cstheme="minorHAnsi"/>
          <w:sz w:val="22"/>
        </w:rPr>
        <w:t>cene letalskih vozovnic, letaliških taks, cene nastanitvenih aranžmajev, manipulativnih stroškov povezanih z organiziranjem aranžmajev in</w:t>
      </w:r>
    </w:p>
    <w:p w14:paraId="273B2ABA" w14:textId="77777777" w:rsidR="002F53AC" w:rsidRPr="00250B03" w:rsidRDefault="007C34D6" w:rsidP="007C34D6">
      <w:pPr>
        <w:pStyle w:val="Odstavekseznama"/>
        <w:numPr>
          <w:ilvl w:val="0"/>
          <w:numId w:val="51"/>
        </w:numPr>
        <w:jc w:val="both"/>
        <w:rPr>
          <w:rFonts w:asciiTheme="minorHAnsi" w:hAnsiTheme="minorHAnsi" w:cstheme="minorHAnsi"/>
          <w:sz w:val="22"/>
        </w:rPr>
      </w:pPr>
      <w:r w:rsidRPr="00250B03">
        <w:rPr>
          <w:rFonts w:asciiTheme="minorHAnsi" w:hAnsiTheme="minorHAnsi" w:cstheme="minorHAnsi"/>
          <w:sz w:val="22"/>
        </w:rPr>
        <w:t xml:space="preserve">cene stroška izdaje letalske vozovnice, ki zajema tudi stroške telefonskega in drugačnega posredovanja, druge manipulativne stroške in vse ostale morebitne nepredvidene stroške. </w:t>
      </w:r>
    </w:p>
    <w:p w14:paraId="4A3E5081" w14:textId="494C6605" w:rsidR="007C34D6" w:rsidRPr="00250B03" w:rsidRDefault="007C34D6" w:rsidP="002F53AC">
      <w:pPr>
        <w:pStyle w:val="Odstavekseznama"/>
        <w:numPr>
          <w:ilvl w:val="0"/>
          <w:numId w:val="51"/>
        </w:numPr>
        <w:jc w:val="both"/>
        <w:rPr>
          <w:rFonts w:asciiTheme="minorHAnsi" w:hAnsiTheme="minorHAnsi" w:cstheme="minorHAnsi"/>
          <w:sz w:val="22"/>
        </w:rPr>
      </w:pPr>
      <w:r w:rsidRPr="00250B03">
        <w:rPr>
          <w:rFonts w:asciiTheme="minorHAnsi" w:hAnsiTheme="minorHAnsi" w:cstheme="minorHAnsi"/>
          <w:sz w:val="22"/>
        </w:rPr>
        <w:t>vsi morebitni ostali stroški.</w:t>
      </w:r>
    </w:p>
    <w:p w14:paraId="53A33EC7" w14:textId="77777777" w:rsidR="007C34D6" w:rsidRPr="00250B03" w:rsidRDefault="007C34D6" w:rsidP="007C34D6">
      <w:pPr>
        <w:jc w:val="both"/>
        <w:rPr>
          <w:rFonts w:asciiTheme="minorHAnsi" w:hAnsiTheme="minorHAnsi" w:cstheme="minorHAnsi"/>
          <w:sz w:val="22"/>
        </w:rPr>
      </w:pPr>
    </w:p>
    <w:p w14:paraId="38AC30EF" w14:textId="77777777"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Ponudnik mora zagotavljati cene letalskih vozovnic, ki mu jih določijo letalski prevozniki ter letališke takse, ki jih zaračuna letališče.</w:t>
      </w:r>
    </w:p>
    <w:p w14:paraId="40DE1618" w14:textId="77777777" w:rsidR="007C34D6" w:rsidRPr="00250B03" w:rsidRDefault="007C34D6" w:rsidP="007C34D6">
      <w:pPr>
        <w:jc w:val="both"/>
        <w:rPr>
          <w:rFonts w:asciiTheme="minorHAnsi" w:hAnsiTheme="minorHAnsi" w:cstheme="minorHAnsi"/>
          <w:sz w:val="22"/>
        </w:rPr>
      </w:pPr>
    </w:p>
    <w:p w14:paraId="23026552" w14:textId="77777777"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Vse cene morajo biti izražene v evrih (EUR). Davek na dodatno vrednost mora biti prikazan posebej.</w:t>
      </w:r>
    </w:p>
    <w:p w14:paraId="2DF5C305" w14:textId="77777777" w:rsidR="007C34D6" w:rsidRPr="00250B03" w:rsidRDefault="007C34D6" w:rsidP="007C34D6">
      <w:pPr>
        <w:jc w:val="both"/>
        <w:rPr>
          <w:rFonts w:asciiTheme="minorHAnsi" w:hAnsiTheme="minorHAnsi" w:cstheme="minorHAnsi"/>
          <w:sz w:val="22"/>
        </w:rPr>
      </w:pPr>
    </w:p>
    <w:p w14:paraId="4847748D" w14:textId="77777777" w:rsidR="007C34D6" w:rsidRPr="00250B03" w:rsidRDefault="007C34D6" w:rsidP="007C34D6">
      <w:pPr>
        <w:jc w:val="both"/>
        <w:rPr>
          <w:rFonts w:asciiTheme="minorHAnsi" w:hAnsiTheme="minorHAnsi" w:cstheme="minorHAnsi"/>
          <w:sz w:val="22"/>
        </w:rPr>
      </w:pPr>
      <w:r w:rsidRPr="00250B03">
        <w:rPr>
          <w:rFonts w:asciiTheme="minorHAnsi" w:hAnsiTheme="minorHAnsi" w:cstheme="minorHAnsi"/>
          <w:sz w:val="22"/>
        </w:rPr>
        <w:t xml:space="preserve">Ponudnik mora navesti končno ceno v evrih. Končna cena mora vsebovati vse stroške, popuste, rabate in ostale stroške. Naknadno naročnik ne bo priznaval nobenih stroškov, ki niso zajeti v ponudbeno ceno. </w:t>
      </w:r>
    </w:p>
    <w:p w14:paraId="784F27FA" w14:textId="77777777" w:rsidR="007C34D6" w:rsidRPr="00015419" w:rsidRDefault="007C34D6" w:rsidP="007C34D6">
      <w:pPr>
        <w:jc w:val="both"/>
        <w:rPr>
          <w:rFonts w:ascii="Arial" w:hAnsi="Arial" w:cs="Arial"/>
          <w:sz w:val="22"/>
        </w:rPr>
      </w:pPr>
    </w:p>
    <w:p w14:paraId="0FBD8B19" w14:textId="77777777" w:rsidR="007C34D6" w:rsidRPr="004E366A" w:rsidRDefault="007C34D6" w:rsidP="007C34D6">
      <w:pPr>
        <w:jc w:val="both"/>
        <w:rPr>
          <w:rFonts w:ascii="Arial" w:hAnsi="Arial" w:cs="Arial"/>
          <w:sz w:val="22"/>
        </w:rPr>
      </w:pPr>
      <w:r w:rsidRPr="00015419">
        <w:rPr>
          <w:rFonts w:ascii="Arial" w:hAnsi="Arial" w:cs="Arial"/>
          <w:b/>
          <w:bCs/>
          <w:sz w:val="22"/>
          <w:u w:val="single"/>
        </w:rPr>
        <w:t>Pravilo v primeru enakovrednih ponudb</w:t>
      </w:r>
      <w:r w:rsidRPr="00015419">
        <w:rPr>
          <w:rFonts w:ascii="Arial" w:hAnsi="Arial" w:cs="Arial"/>
          <w:sz w:val="22"/>
        </w:rPr>
        <w:t>: izvede se javni žreb med najugodnejšimi ponudniki z enako ceno, ki so oddali dopustno ponudbo.</w:t>
      </w:r>
    </w:p>
    <w:p w14:paraId="758DF97F" w14:textId="77777777" w:rsidR="007C34D6" w:rsidRPr="00660A34" w:rsidRDefault="007C34D6" w:rsidP="007C34D6">
      <w:pPr>
        <w:jc w:val="both"/>
        <w:rPr>
          <w:rFonts w:ascii="Arial" w:hAnsi="Arial" w:cs="Arial"/>
          <w:sz w:val="22"/>
        </w:rPr>
      </w:pPr>
    </w:p>
    <w:p w14:paraId="352F1A05" w14:textId="77777777" w:rsidR="0013007A" w:rsidRPr="00482E6C" w:rsidRDefault="0013007A">
      <w:pPr>
        <w:jc w:val="both"/>
        <w:rPr>
          <w:rFonts w:asciiTheme="minorHAnsi" w:hAnsiTheme="minorHAnsi" w:cstheme="minorHAnsi"/>
          <w:sz w:val="22"/>
          <w:szCs w:val="22"/>
        </w:rPr>
      </w:pPr>
    </w:p>
    <w:p w14:paraId="6B05F04E" w14:textId="77777777" w:rsidR="0058739D" w:rsidRPr="00482E6C" w:rsidRDefault="0058739D" w:rsidP="0058739D">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1</w:t>
      </w:r>
      <w:r w:rsidR="008010C4" w:rsidRPr="00482E6C">
        <w:rPr>
          <w:rFonts w:asciiTheme="minorHAnsi" w:hAnsiTheme="minorHAnsi" w:cstheme="minorHAnsi"/>
          <w:b/>
          <w:bCs/>
          <w:sz w:val="22"/>
          <w:szCs w:val="22"/>
        </w:rPr>
        <w:t>8</w:t>
      </w:r>
      <w:r w:rsidRPr="00482E6C">
        <w:rPr>
          <w:rFonts w:asciiTheme="minorHAnsi" w:hAnsiTheme="minorHAnsi" w:cstheme="minorHAnsi"/>
          <w:b/>
          <w:bCs/>
          <w:sz w:val="22"/>
          <w:szCs w:val="22"/>
        </w:rPr>
        <w:t>. Finančna zavarovanja</w:t>
      </w:r>
    </w:p>
    <w:p w14:paraId="5DE0CCE8" w14:textId="77777777" w:rsidR="0058739D" w:rsidRPr="00482E6C" w:rsidRDefault="0058739D" w:rsidP="0058739D">
      <w:pPr>
        <w:widowControl w:val="0"/>
        <w:autoSpaceDE w:val="0"/>
        <w:autoSpaceDN w:val="0"/>
        <w:adjustRightInd w:val="0"/>
        <w:spacing w:line="345" w:lineRule="exact"/>
        <w:rPr>
          <w:rFonts w:asciiTheme="minorHAnsi" w:hAnsiTheme="minorHAnsi" w:cstheme="minorHAnsi"/>
          <w:sz w:val="22"/>
          <w:szCs w:val="22"/>
        </w:rPr>
      </w:pPr>
    </w:p>
    <w:p w14:paraId="1421C1C4" w14:textId="25B1B34A" w:rsidR="0058739D" w:rsidRPr="00482E6C" w:rsidRDefault="0058739D" w:rsidP="0058739D">
      <w:pPr>
        <w:widowControl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Izvajalec je dolžan naročniku ob sklenitvi te</w:t>
      </w:r>
      <w:r w:rsidR="00370DD3">
        <w:rPr>
          <w:rFonts w:asciiTheme="minorHAnsi" w:hAnsiTheme="minorHAnsi" w:cstheme="minorHAnsi"/>
          <w:sz w:val="22"/>
          <w:szCs w:val="22"/>
        </w:rPr>
        <w:t>ga okvirnega sporazuma</w:t>
      </w:r>
      <w:r w:rsidRPr="00482E6C">
        <w:rPr>
          <w:rFonts w:asciiTheme="minorHAnsi" w:hAnsiTheme="minorHAnsi" w:cstheme="minorHAnsi"/>
          <w:sz w:val="22"/>
          <w:szCs w:val="22"/>
        </w:rPr>
        <w:t xml:space="preserve"> za zavarovanje dobre izvedbe pogodbenih del izročiti lastno bianco menico, podpisano in s pečatom, z menično izjavo ter pooblastilom za njeno izpolnitev v </w:t>
      </w:r>
      <w:r w:rsidR="009E1EC5">
        <w:rPr>
          <w:rFonts w:asciiTheme="minorHAnsi" w:hAnsiTheme="minorHAnsi" w:cstheme="minorHAnsi"/>
          <w:sz w:val="22"/>
          <w:szCs w:val="22"/>
        </w:rPr>
        <w:t xml:space="preserve">5.000,00 </w:t>
      </w:r>
      <w:r w:rsidR="008849DD" w:rsidRPr="00482E6C">
        <w:rPr>
          <w:rFonts w:asciiTheme="minorHAnsi" w:hAnsiTheme="minorHAnsi" w:cstheme="minorHAnsi"/>
          <w:sz w:val="22"/>
          <w:szCs w:val="22"/>
        </w:rPr>
        <w:t>€</w:t>
      </w:r>
      <w:r w:rsidRPr="00482E6C">
        <w:rPr>
          <w:rFonts w:asciiTheme="minorHAnsi" w:hAnsiTheme="minorHAnsi" w:cstheme="minorHAnsi"/>
          <w:sz w:val="22"/>
          <w:szCs w:val="22"/>
        </w:rPr>
        <w:t>, brez protesta, z veljavnostjo še najmanj en dan po preteku veljavnosti okvirnega sporazuma.</w:t>
      </w:r>
    </w:p>
    <w:p w14:paraId="6E133BBD" w14:textId="77777777" w:rsidR="0058739D" w:rsidRPr="00482E6C" w:rsidRDefault="0058739D" w:rsidP="0058739D">
      <w:pPr>
        <w:widowControl w:val="0"/>
        <w:overflowPunct w:val="0"/>
        <w:autoSpaceDE w:val="0"/>
        <w:autoSpaceDN w:val="0"/>
        <w:adjustRightInd w:val="0"/>
        <w:spacing w:line="215" w:lineRule="auto"/>
        <w:jc w:val="both"/>
        <w:rPr>
          <w:rFonts w:asciiTheme="minorHAnsi" w:hAnsiTheme="minorHAnsi" w:cstheme="minorHAnsi"/>
          <w:sz w:val="22"/>
          <w:szCs w:val="22"/>
        </w:rPr>
      </w:pPr>
    </w:p>
    <w:p w14:paraId="72E7C30F" w14:textId="77777777" w:rsidR="00856F8B" w:rsidRPr="00482E6C" w:rsidRDefault="00856F8B" w:rsidP="0058739D">
      <w:pPr>
        <w:widowControl w:val="0"/>
        <w:overflowPunct w:val="0"/>
        <w:autoSpaceDE w:val="0"/>
        <w:autoSpaceDN w:val="0"/>
        <w:adjustRightInd w:val="0"/>
        <w:spacing w:line="215" w:lineRule="auto"/>
        <w:jc w:val="both"/>
        <w:rPr>
          <w:rFonts w:asciiTheme="minorHAnsi" w:hAnsiTheme="minorHAnsi" w:cstheme="minorHAnsi"/>
          <w:sz w:val="22"/>
          <w:szCs w:val="22"/>
        </w:rPr>
      </w:pPr>
    </w:p>
    <w:p w14:paraId="40330AF7" w14:textId="77777777" w:rsidR="0058739D" w:rsidRPr="00482E6C" w:rsidRDefault="0058739D" w:rsidP="0058739D">
      <w:pPr>
        <w:widowControl w:val="0"/>
        <w:autoSpaceDE w:val="0"/>
        <w:autoSpaceDN w:val="0"/>
        <w:adjustRightInd w:val="0"/>
        <w:spacing w:line="239" w:lineRule="auto"/>
        <w:ind w:left="10"/>
        <w:rPr>
          <w:rFonts w:asciiTheme="minorHAnsi" w:hAnsiTheme="minorHAnsi" w:cstheme="minorHAnsi"/>
          <w:sz w:val="22"/>
          <w:szCs w:val="22"/>
        </w:rPr>
      </w:pPr>
      <w:r w:rsidRPr="00482E6C">
        <w:rPr>
          <w:rFonts w:asciiTheme="minorHAnsi" w:hAnsiTheme="minorHAnsi" w:cstheme="minorHAnsi"/>
          <w:b/>
          <w:bCs/>
          <w:sz w:val="22"/>
          <w:szCs w:val="22"/>
        </w:rPr>
        <w:t>1</w:t>
      </w:r>
      <w:r w:rsidR="008010C4" w:rsidRPr="00482E6C">
        <w:rPr>
          <w:rFonts w:asciiTheme="minorHAnsi" w:hAnsiTheme="minorHAnsi" w:cstheme="minorHAnsi"/>
          <w:b/>
          <w:bCs/>
          <w:sz w:val="22"/>
          <w:szCs w:val="22"/>
        </w:rPr>
        <w:t>9</w:t>
      </w:r>
      <w:r w:rsidRPr="00482E6C">
        <w:rPr>
          <w:rFonts w:asciiTheme="minorHAnsi" w:hAnsiTheme="minorHAnsi" w:cstheme="minorHAnsi"/>
          <w:b/>
          <w:bCs/>
          <w:sz w:val="22"/>
          <w:szCs w:val="22"/>
        </w:rPr>
        <w:t>. Podatki o lastniški strukturi</w:t>
      </w:r>
    </w:p>
    <w:p w14:paraId="01386A98" w14:textId="77777777" w:rsidR="0058739D" w:rsidRPr="00482E6C" w:rsidRDefault="0058739D" w:rsidP="0058739D">
      <w:pPr>
        <w:widowControl w:val="0"/>
        <w:autoSpaceDE w:val="0"/>
        <w:autoSpaceDN w:val="0"/>
        <w:adjustRightInd w:val="0"/>
        <w:spacing w:line="269" w:lineRule="exact"/>
        <w:rPr>
          <w:rFonts w:asciiTheme="minorHAnsi" w:hAnsiTheme="minorHAnsi" w:cstheme="minorHAnsi"/>
          <w:sz w:val="22"/>
          <w:szCs w:val="22"/>
        </w:rPr>
      </w:pPr>
    </w:p>
    <w:p w14:paraId="6C5DF9EB" w14:textId="5DCBF313" w:rsidR="0058739D" w:rsidRPr="00482E6C" w:rsidRDefault="0058739D" w:rsidP="0058739D">
      <w:pPr>
        <w:widowControl w:val="0"/>
        <w:autoSpaceDE w:val="0"/>
        <w:autoSpaceDN w:val="0"/>
        <w:adjustRightInd w:val="0"/>
        <w:spacing w:line="239" w:lineRule="auto"/>
        <w:ind w:left="10"/>
        <w:rPr>
          <w:rFonts w:asciiTheme="minorHAnsi" w:hAnsiTheme="minorHAnsi" w:cstheme="minorHAnsi"/>
          <w:sz w:val="22"/>
          <w:szCs w:val="22"/>
        </w:rPr>
      </w:pPr>
      <w:r w:rsidRPr="00482E6C">
        <w:rPr>
          <w:rFonts w:asciiTheme="minorHAnsi" w:hAnsiTheme="minorHAnsi" w:cstheme="minorHAnsi"/>
          <w:sz w:val="22"/>
          <w:szCs w:val="22"/>
        </w:rPr>
        <w:t xml:space="preserve">Izbrani ponudnik mora </w:t>
      </w:r>
      <w:r w:rsidR="00454C85">
        <w:rPr>
          <w:rFonts w:asciiTheme="minorHAnsi" w:hAnsiTheme="minorHAnsi" w:cstheme="minorHAnsi"/>
          <w:sz w:val="22"/>
          <w:szCs w:val="22"/>
        </w:rPr>
        <w:t xml:space="preserve">na ustreznem obrazcu razpisne dokumentacije </w:t>
      </w:r>
      <w:r w:rsidRPr="00482E6C">
        <w:rPr>
          <w:rFonts w:asciiTheme="minorHAnsi" w:hAnsiTheme="minorHAnsi" w:cstheme="minorHAnsi"/>
          <w:sz w:val="22"/>
          <w:szCs w:val="22"/>
        </w:rPr>
        <w:t>posredovati podatke o:</w:t>
      </w:r>
    </w:p>
    <w:p w14:paraId="6C49AF1F" w14:textId="77777777" w:rsidR="0058739D" w:rsidRPr="00482E6C" w:rsidRDefault="0058739D" w:rsidP="0058739D">
      <w:pPr>
        <w:widowControl w:val="0"/>
        <w:autoSpaceDE w:val="0"/>
        <w:autoSpaceDN w:val="0"/>
        <w:adjustRightInd w:val="0"/>
        <w:spacing w:line="78" w:lineRule="exact"/>
        <w:rPr>
          <w:rFonts w:asciiTheme="minorHAnsi" w:hAnsiTheme="minorHAnsi" w:cstheme="minorHAnsi"/>
          <w:sz w:val="22"/>
          <w:szCs w:val="22"/>
        </w:rPr>
      </w:pPr>
    </w:p>
    <w:p w14:paraId="61D01C4A" w14:textId="77777777" w:rsidR="0058739D" w:rsidRPr="00482E6C" w:rsidRDefault="0058739D" w:rsidP="00245264">
      <w:pPr>
        <w:widowControl w:val="0"/>
        <w:numPr>
          <w:ilvl w:val="1"/>
          <w:numId w:val="42"/>
        </w:numPr>
        <w:tabs>
          <w:tab w:val="clear" w:pos="1440"/>
          <w:tab w:val="num" w:pos="730"/>
        </w:tabs>
        <w:suppressAutoHyphens w:val="0"/>
        <w:overflowPunct w:val="0"/>
        <w:autoSpaceDE w:val="0"/>
        <w:autoSpaceDN w:val="0"/>
        <w:adjustRightInd w:val="0"/>
        <w:spacing w:line="204" w:lineRule="auto"/>
        <w:ind w:left="730"/>
        <w:jc w:val="both"/>
        <w:rPr>
          <w:rFonts w:asciiTheme="minorHAnsi" w:hAnsiTheme="minorHAnsi" w:cstheme="minorHAnsi"/>
          <w:sz w:val="22"/>
          <w:szCs w:val="22"/>
        </w:rPr>
      </w:pPr>
      <w:r w:rsidRPr="00482E6C">
        <w:rPr>
          <w:rFonts w:asciiTheme="minorHAnsi" w:hAnsiTheme="minorHAnsi" w:cstheme="minorHAnsi"/>
          <w:sz w:val="22"/>
          <w:szCs w:val="22"/>
        </w:rPr>
        <w:t xml:space="preserve">svojih ustanoviteljih, družbenikih, delničarjih, </w:t>
      </w:r>
      <w:proofErr w:type="spellStart"/>
      <w:r w:rsidRPr="00482E6C">
        <w:rPr>
          <w:rFonts w:asciiTheme="minorHAnsi" w:hAnsiTheme="minorHAnsi" w:cstheme="minorHAnsi"/>
          <w:sz w:val="22"/>
          <w:szCs w:val="22"/>
        </w:rPr>
        <w:t>komanditistih</w:t>
      </w:r>
      <w:proofErr w:type="spellEnd"/>
      <w:r w:rsidRPr="00482E6C">
        <w:rPr>
          <w:rFonts w:asciiTheme="minorHAnsi" w:hAnsiTheme="minorHAnsi" w:cstheme="minorHAnsi"/>
          <w:sz w:val="22"/>
          <w:szCs w:val="22"/>
        </w:rPr>
        <w:t xml:space="preserve"> ali drugih lastnikih in podatke o lastniških deležih navedenih oseb; </w:t>
      </w:r>
    </w:p>
    <w:p w14:paraId="07DA2F9C" w14:textId="77777777" w:rsidR="0058739D" w:rsidRPr="00482E6C" w:rsidRDefault="0058739D" w:rsidP="0058739D">
      <w:pPr>
        <w:widowControl w:val="0"/>
        <w:autoSpaceDE w:val="0"/>
        <w:autoSpaceDN w:val="0"/>
        <w:adjustRightInd w:val="0"/>
        <w:spacing w:line="78" w:lineRule="exact"/>
        <w:rPr>
          <w:rFonts w:asciiTheme="minorHAnsi" w:hAnsiTheme="minorHAnsi" w:cstheme="minorHAnsi"/>
          <w:sz w:val="22"/>
          <w:szCs w:val="22"/>
        </w:rPr>
      </w:pPr>
    </w:p>
    <w:p w14:paraId="5861164A" w14:textId="77777777" w:rsidR="0058739D" w:rsidRPr="00482E6C" w:rsidRDefault="0058739D" w:rsidP="00245264">
      <w:pPr>
        <w:widowControl w:val="0"/>
        <w:numPr>
          <w:ilvl w:val="1"/>
          <w:numId w:val="42"/>
        </w:numPr>
        <w:tabs>
          <w:tab w:val="clear" w:pos="1440"/>
          <w:tab w:val="num" w:pos="730"/>
        </w:tabs>
        <w:suppressAutoHyphens w:val="0"/>
        <w:overflowPunct w:val="0"/>
        <w:autoSpaceDE w:val="0"/>
        <w:autoSpaceDN w:val="0"/>
        <w:adjustRightInd w:val="0"/>
        <w:spacing w:line="203" w:lineRule="auto"/>
        <w:ind w:left="730"/>
        <w:jc w:val="both"/>
        <w:rPr>
          <w:rFonts w:asciiTheme="minorHAnsi" w:hAnsiTheme="minorHAnsi" w:cstheme="minorHAnsi"/>
          <w:sz w:val="22"/>
          <w:szCs w:val="22"/>
        </w:rPr>
      </w:pPr>
      <w:r w:rsidRPr="00482E6C">
        <w:rPr>
          <w:rFonts w:asciiTheme="minorHAnsi" w:hAnsiTheme="minorHAnsi" w:cstheme="minorHAnsi"/>
          <w:sz w:val="22"/>
          <w:szCs w:val="22"/>
        </w:rPr>
        <w:t xml:space="preserve">gospodarskih subjektih, za katere se glede na določbe zakona, ki ureja gospodarske družbe, šteje, da so z njim povezane družbe. </w:t>
      </w:r>
    </w:p>
    <w:p w14:paraId="1FA0EB94" w14:textId="77777777" w:rsidR="0058739D" w:rsidRPr="00482E6C" w:rsidRDefault="0058739D" w:rsidP="0058739D">
      <w:pPr>
        <w:widowControl w:val="0"/>
        <w:autoSpaceDE w:val="0"/>
        <w:autoSpaceDN w:val="0"/>
        <w:adjustRightInd w:val="0"/>
        <w:spacing w:line="267" w:lineRule="exact"/>
        <w:rPr>
          <w:rFonts w:asciiTheme="minorHAnsi" w:hAnsiTheme="minorHAnsi" w:cstheme="minorHAnsi"/>
          <w:sz w:val="22"/>
          <w:szCs w:val="22"/>
        </w:rPr>
      </w:pPr>
    </w:p>
    <w:p w14:paraId="7B7A464F" w14:textId="77777777" w:rsidR="0058739D" w:rsidRPr="00482E6C" w:rsidRDefault="000918D6" w:rsidP="0058739D">
      <w:pPr>
        <w:widowControl w:val="0"/>
        <w:overflowPunct w:val="0"/>
        <w:autoSpaceDE w:val="0"/>
        <w:autoSpaceDN w:val="0"/>
        <w:adjustRightInd w:val="0"/>
        <w:spacing w:line="239" w:lineRule="auto"/>
        <w:jc w:val="both"/>
        <w:rPr>
          <w:rFonts w:asciiTheme="minorHAnsi" w:hAnsiTheme="minorHAnsi" w:cstheme="minorHAnsi"/>
          <w:b/>
          <w:bCs/>
          <w:sz w:val="22"/>
          <w:szCs w:val="22"/>
        </w:rPr>
      </w:pPr>
      <w:r w:rsidRPr="00482E6C">
        <w:rPr>
          <w:rFonts w:asciiTheme="minorHAnsi" w:hAnsiTheme="minorHAnsi" w:cstheme="minorHAnsi"/>
          <w:b/>
          <w:bCs/>
          <w:sz w:val="22"/>
          <w:szCs w:val="22"/>
        </w:rPr>
        <w:t>20</w:t>
      </w:r>
      <w:r w:rsidR="0058739D" w:rsidRPr="00482E6C">
        <w:rPr>
          <w:rFonts w:asciiTheme="minorHAnsi" w:hAnsiTheme="minorHAnsi" w:cstheme="minorHAnsi"/>
          <w:b/>
          <w:bCs/>
          <w:sz w:val="22"/>
          <w:szCs w:val="22"/>
        </w:rPr>
        <w:t xml:space="preserve">. Veljavnost ponudbe </w:t>
      </w:r>
    </w:p>
    <w:p w14:paraId="1CE831B9" w14:textId="77777777" w:rsidR="0058739D" w:rsidRPr="00482E6C" w:rsidRDefault="0058739D" w:rsidP="0058739D">
      <w:pPr>
        <w:widowControl w:val="0"/>
        <w:autoSpaceDE w:val="0"/>
        <w:autoSpaceDN w:val="0"/>
        <w:adjustRightInd w:val="0"/>
        <w:spacing w:line="268" w:lineRule="exact"/>
        <w:rPr>
          <w:rFonts w:asciiTheme="minorHAnsi" w:hAnsiTheme="minorHAnsi" w:cstheme="minorHAnsi"/>
          <w:sz w:val="22"/>
          <w:szCs w:val="22"/>
        </w:rPr>
      </w:pPr>
    </w:p>
    <w:p w14:paraId="12C844C6" w14:textId="2877F36C" w:rsidR="0058739D" w:rsidRPr="00482E6C" w:rsidRDefault="0058739D" w:rsidP="0058739D">
      <w:pPr>
        <w:widowControl w:val="0"/>
        <w:autoSpaceDE w:val="0"/>
        <w:autoSpaceDN w:val="0"/>
        <w:adjustRightInd w:val="0"/>
        <w:spacing w:line="239" w:lineRule="auto"/>
        <w:ind w:left="10"/>
        <w:rPr>
          <w:rFonts w:asciiTheme="minorHAnsi" w:hAnsiTheme="minorHAnsi" w:cstheme="minorHAnsi"/>
          <w:sz w:val="22"/>
          <w:szCs w:val="22"/>
        </w:rPr>
      </w:pPr>
      <w:r w:rsidRPr="00482E6C">
        <w:rPr>
          <w:rFonts w:asciiTheme="minorHAnsi" w:hAnsiTheme="minorHAnsi" w:cstheme="minorHAnsi"/>
          <w:sz w:val="22"/>
          <w:szCs w:val="22"/>
        </w:rPr>
        <w:t xml:space="preserve">Ponudba mora veljati </w:t>
      </w:r>
      <w:r w:rsidR="008849DD" w:rsidRPr="00482E6C">
        <w:rPr>
          <w:rFonts w:asciiTheme="minorHAnsi" w:hAnsiTheme="minorHAnsi" w:cstheme="minorHAnsi"/>
          <w:b/>
          <w:bCs/>
          <w:sz w:val="22"/>
          <w:szCs w:val="22"/>
        </w:rPr>
        <w:t>3 mesece</w:t>
      </w:r>
      <w:r w:rsidRPr="00482E6C">
        <w:rPr>
          <w:rFonts w:asciiTheme="minorHAnsi" w:hAnsiTheme="minorHAnsi" w:cstheme="minorHAnsi"/>
          <w:sz w:val="22"/>
          <w:szCs w:val="22"/>
        </w:rPr>
        <w:t xml:space="preserve"> od dneva odpiranja ponudb.</w:t>
      </w:r>
    </w:p>
    <w:p w14:paraId="28032D1C" w14:textId="77777777" w:rsidR="0058739D" w:rsidRPr="00482E6C" w:rsidRDefault="0058739D" w:rsidP="0058739D">
      <w:pPr>
        <w:widowControl w:val="0"/>
        <w:autoSpaceDE w:val="0"/>
        <w:autoSpaceDN w:val="0"/>
        <w:adjustRightInd w:val="0"/>
        <w:spacing w:line="346" w:lineRule="exact"/>
        <w:rPr>
          <w:rFonts w:asciiTheme="minorHAnsi" w:hAnsiTheme="minorHAnsi" w:cstheme="minorHAnsi"/>
          <w:sz w:val="22"/>
          <w:szCs w:val="22"/>
        </w:rPr>
      </w:pPr>
    </w:p>
    <w:p w14:paraId="1CE64219" w14:textId="77777777" w:rsidR="0058739D" w:rsidRPr="00482E6C" w:rsidRDefault="0058739D" w:rsidP="0058739D">
      <w:pPr>
        <w:widowControl w:val="0"/>
        <w:overflowPunct w:val="0"/>
        <w:autoSpaceDE w:val="0"/>
        <w:autoSpaceDN w:val="0"/>
        <w:adjustRightInd w:val="0"/>
        <w:spacing w:line="222" w:lineRule="auto"/>
        <w:ind w:left="10"/>
        <w:jc w:val="both"/>
        <w:rPr>
          <w:rFonts w:asciiTheme="minorHAnsi" w:hAnsiTheme="minorHAnsi" w:cstheme="minorHAnsi"/>
          <w:sz w:val="22"/>
          <w:szCs w:val="22"/>
        </w:rPr>
      </w:pPr>
      <w:r w:rsidRPr="00482E6C">
        <w:rPr>
          <w:rFonts w:asciiTheme="minorHAnsi" w:hAnsiTheme="minorHAnsi" w:cstheme="minorHAnsi"/>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ponudbo</w:t>
      </w:r>
      <w:r w:rsidRPr="00482E6C" w:rsidDel="001B2FD1">
        <w:rPr>
          <w:rFonts w:asciiTheme="minorHAnsi" w:hAnsiTheme="minorHAnsi" w:cstheme="minorHAnsi"/>
          <w:sz w:val="22"/>
          <w:szCs w:val="22"/>
        </w:rPr>
        <w:t xml:space="preserve"> </w:t>
      </w:r>
      <w:r w:rsidRPr="00482E6C">
        <w:rPr>
          <w:rFonts w:asciiTheme="minorHAnsi" w:hAnsiTheme="minorHAnsi" w:cstheme="minorHAnsi"/>
          <w:sz w:val="22"/>
          <w:szCs w:val="22"/>
        </w:rPr>
        <w:t>kakorkoli drugače spreminja.</w:t>
      </w:r>
    </w:p>
    <w:p w14:paraId="48827207" w14:textId="77777777" w:rsidR="0058739D" w:rsidRPr="00482E6C" w:rsidRDefault="0058739D" w:rsidP="0058739D">
      <w:pPr>
        <w:widowControl w:val="0"/>
        <w:autoSpaceDE w:val="0"/>
        <w:autoSpaceDN w:val="0"/>
        <w:adjustRightInd w:val="0"/>
        <w:spacing w:line="293" w:lineRule="exact"/>
        <w:rPr>
          <w:rFonts w:asciiTheme="minorHAnsi" w:hAnsiTheme="minorHAnsi" w:cstheme="minorHAnsi"/>
          <w:sz w:val="22"/>
          <w:szCs w:val="22"/>
        </w:rPr>
      </w:pPr>
    </w:p>
    <w:p w14:paraId="4F5D522E" w14:textId="77777777" w:rsidR="0058739D" w:rsidRPr="00482E6C" w:rsidRDefault="0058739D" w:rsidP="0058739D">
      <w:pPr>
        <w:widowControl w:val="0"/>
        <w:autoSpaceDE w:val="0"/>
        <w:autoSpaceDN w:val="0"/>
        <w:adjustRightInd w:val="0"/>
        <w:ind w:left="10"/>
        <w:rPr>
          <w:rFonts w:asciiTheme="minorHAnsi" w:hAnsiTheme="minorHAnsi" w:cstheme="minorHAnsi"/>
          <w:sz w:val="22"/>
          <w:szCs w:val="22"/>
        </w:rPr>
      </w:pPr>
      <w:r w:rsidRPr="00482E6C">
        <w:rPr>
          <w:rFonts w:asciiTheme="minorHAnsi" w:hAnsiTheme="minorHAnsi" w:cstheme="minorHAnsi"/>
          <w:b/>
          <w:bCs/>
          <w:sz w:val="22"/>
          <w:szCs w:val="22"/>
        </w:rPr>
        <w:t>2</w:t>
      </w:r>
      <w:r w:rsidR="000918D6" w:rsidRPr="00482E6C">
        <w:rPr>
          <w:rFonts w:asciiTheme="minorHAnsi" w:hAnsiTheme="minorHAnsi" w:cstheme="minorHAnsi"/>
          <w:b/>
          <w:bCs/>
          <w:sz w:val="22"/>
          <w:szCs w:val="22"/>
        </w:rPr>
        <w:t>1</w:t>
      </w:r>
      <w:r w:rsidRPr="00482E6C">
        <w:rPr>
          <w:rFonts w:asciiTheme="minorHAnsi" w:hAnsiTheme="minorHAnsi" w:cstheme="minorHAnsi"/>
          <w:b/>
          <w:bCs/>
          <w:sz w:val="22"/>
          <w:szCs w:val="22"/>
        </w:rPr>
        <w:t>. Variantne ponudbe</w:t>
      </w:r>
    </w:p>
    <w:p w14:paraId="4A268E2B" w14:textId="77777777" w:rsidR="0058739D" w:rsidRPr="00482E6C" w:rsidRDefault="0058739D" w:rsidP="0058739D">
      <w:pPr>
        <w:widowControl w:val="0"/>
        <w:autoSpaceDE w:val="0"/>
        <w:autoSpaceDN w:val="0"/>
        <w:adjustRightInd w:val="0"/>
        <w:spacing w:line="268" w:lineRule="exact"/>
        <w:rPr>
          <w:rFonts w:asciiTheme="minorHAnsi" w:hAnsiTheme="minorHAnsi" w:cstheme="minorHAnsi"/>
          <w:sz w:val="22"/>
          <w:szCs w:val="22"/>
        </w:rPr>
      </w:pPr>
    </w:p>
    <w:p w14:paraId="4428F132" w14:textId="77777777" w:rsidR="0058739D" w:rsidRPr="00482E6C" w:rsidRDefault="0058739D" w:rsidP="0058739D">
      <w:pPr>
        <w:widowControl w:val="0"/>
        <w:autoSpaceDE w:val="0"/>
        <w:autoSpaceDN w:val="0"/>
        <w:adjustRightInd w:val="0"/>
        <w:ind w:left="10"/>
        <w:rPr>
          <w:rFonts w:asciiTheme="minorHAnsi" w:hAnsiTheme="minorHAnsi" w:cstheme="minorHAnsi"/>
          <w:sz w:val="22"/>
          <w:szCs w:val="22"/>
        </w:rPr>
      </w:pPr>
      <w:r w:rsidRPr="00482E6C">
        <w:rPr>
          <w:rFonts w:asciiTheme="minorHAnsi" w:hAnsiTheme="minorHAnsi" w:cstheme="minorHAnsi"/>
          <w:sz w:val="22"/>
          <w:szCs w:val="22"/>
        </w:rPr>
        <w:t>Variantne ponudbe ne bodo upoštevane.</w:t>
      </w:r>
    </w:p>
    <w:p w14:paraId="71B9E261" w14:textId="77777777" w:rsidR="0058739D" w:rsidRPr="00482E6C" w:rsidRDefault="0058739D" w:rsidP="0058739D">
      <w:pPr>
        <w:widowControl w:val="0"/>
        <w:autoSpaceDE w:val="0"/>
        <w:autoSpaceDN w:val="0"/>
        <w:adjustRightInd w:val="0"/>
        <w:spacing w:line="264" w:lineRule="exact"/>
        <w:rPr>
          <w:rFonts w:asciiTheme="minorHAnsi" w:hAnsiTheme="minorHAnsi" w:cstheme="minorHAnsi"/>
          <w:sz w:val="22"/>
          <w:szCs w:val="22"/>
        </w:rPr>
      </w:pPr>
    </w:p>
    <w:p w14:paraId="032E8D91" w14:textId="77777777" w:rsidR="00545A67" w:rsidRPr="00482E6C" w:rsidRDefault="00545A67" w:rsidP="0058739D">
      <w:pPr>
        <w:widowControl w:val="0"/>
        <w:autoSpaceDE w:val="0"/>
        <w:autoSpaceDN w:val="0"/>
        <w:adjustRightInd w:val="0"/>
        <w:spacing w:line="264" w:lineRule="exact"/>
        <w:rPr>
          <w:rFonts w:asciiTheme="minorHAnsi" w:hAnsiTheme="minorHAnsi" w:cstheme="minorHAnsi"/>
          <w:sz w:val="22"/>
          <w:szCs w:val="22"/>
        </w:rPr>
      </w:pPr>
    </w:p>
    <w:p w14:paraId="2BF99D90" w14:textId="77777777" w:rsidR="0058739D" w:rsidRPr="00482E6C" w:rsidRDefault="000918D6" w:rsidP="000918D6">
      <w:pPr>
        <w:widowControl w:val="0"/>
        <w:suppressAutoHyphens w:val="0"/>
        <w:overflowPunct w:val="0"/>
        <w:autoSpaceDE w:val="0"/>
        <w:autoSpaceDN w:val="0"/>
        <w:adjustRightInd w:val="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22. </w:t>
      </w:r>
      <w:r w:rsidR="0058739D" w:rsidRPr="00482E6C">
        <w:rPr>
          <w:rFonts w:asciiTheme="minorHAnsi" w:hAnsiTheme="minorHAnsi" w:cstheme="minorHAnsi"/>
          <w:b/>
          <w:bCs/>
          <w:sz w:val="22"/>
          <w:szCs w:val="22"/>
        </w:rPr>
        <w:t xml:space="preserve">ODPIRANJE PONUDB </w:t>
      </w:r>
    </w:p>
    <w:p w14:paraId="221E6566" w14:textId="77777777" w:rsidR="0058739D" w:rsidRPr="00482E6C" w:rsidRDefault="0058739D" w:rsidP="0058739D">
      <w:pPr>
        <w:widowControl w:val="0"/>
        <w:autoSpaceDE w:val="0"/>
        <w:autoSpaceDN w:val="0"/>
        <w:adjustRightInd w:val="0"/>
        <w:spacing w:line="305" w:lineRule="exact"/>
        <w:rPr>
          <w:rFonts w:asciiTheme="minorHAnsi" w:hAnsiTheme="minorHAnsi" w:cstheme="minorHAnsi"/>
          <w:sz w:val="22"/>
          <w:szCs w:val="22"/>
        </w:rPr>
      </w:pPr>
    </w:p>
    <w:p w14:paraId="0324BA7F" w14:textId="71664C72" w:rsidR="0058739D" w:rsidRPr="00482E6C" w:rsidRDefault="0058739D" w:rsidP="0058739D">
      <w:pPr>
        <w:jc w:val="both"/>
        <w:rPr>
          <w:rFonts w:asciiTheme="minorHAnsi" w:hAnsiTheme="minorHAnsi" w:cstheme="minorHAnsi"/>
          <w:sz w:val="22"/>
          <w:szCs w:val="22"/>
        </w:rPr>
      </w:pPr>
      <w:r w:rsidRPr="00482E6C">
        <w:rPr>
          <w:rFonts w:asciiTheme="minorHAnsi" w:hAnsiTheme="minorHAnsi" w:cstheme="minorHAnsi"/>
          <w:sz w:val="22"/>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82E6C">
        <w:rPr>
          <w:rFonts w:asciiTheme="minorHAnsi" w:hAnsiTheme="minorHAnsi" w:cstheme="minorHAnsi"/>
          <w:sz w:val="22"/>
          <w:szCs w:val="22"/>
        </w:rPr>
        <w:t>pdf</w:t>
      </w:r>
      <w:proofErr w:type="spellEnd"/>
      <w:r w:rsidRPr="00482E6C">
        <w:rPr>
          <w:rFonts w:asciiTheme="minorHAnsi" w:hAnsiTheme="minorHAnsi" w:cstheme="minorHAnsi"/>
          <w:sz w:val="22"/>
          <w:szCs w:val="22"/>
        </w:rPr>
        <w:t xml:space="preserve"> dokumenta, ki ga ponudnik naloži v sistem e-JN pod razdelek »Predračun«. Javna objava se avtomatično zaključi po preteku </w:t>
      </w:r>
      <w:r w:rsidR="00F7318D">
        <w:rPr>
          <w:rFonts w:asciiTheme="minorHAnsi" w:hAnsiTheme="minorHAnsi" w:cstheme="minorHAnsi"/>
          <w:sz w:val="22"/>
          <w:szCs w:val="22"/>
        </w:rPr>
        <w:t>48</w:t>
      </w:r>
      <w:r w:rsidRPr="00482E6C">
        <w:rPr>
          <w:rFonts w:asciiTheme="minorHAnsi" w:hAnsiTheme="minorHAnsi" w:cstheme="minorHAnsi"/>
          <w:sz w:val="22"/>
          <w:szCs w:val="22"/>
        </w:rPr>
        <w:t xml:space="preserve"> </w:t>
      </w:r>
      <w:r w:rsidR="00F7318D">
        <w:rPr>
          <w:rFonts w:asciiTheme="minorHAnsi" w:hAnsiTheme="minorHAnsi" w:cstheme="minorHAnsi"/>
          <w:sz w:val="22"/>
          <w:szCs w:val="22"/>
        </w:rPr>
        <w:t>ur</w:t>
      </w:r>
      <w:r w:rsidRPr="00482E6C">
        <w:rPr>
          <w:rFonts w:asciiTheme="minorHAnsi" w:hAnsiTheme="minorHAnsi" w:cstheme="minorHAnsi"/>
          <w:sz w:val="22"/>
          <w:szCs w:val="22"/>
        </w:rPr>
        <w:t xml:space="preserve">. Ponudniki, ki so oddali ponudbe, imajo te podatke v informacijskem sistemu e-JN na razpolago v razdelku »Zapisnik o odpiranju ponudb«. </w:t>
      </w:r>
    </w:p>
    <w:p w14:paraId="331355B5" w14:textId="77777777" w:rsidR="0058739D" w:rsidRPr="00482E6C" w:rsidRDefault="0058739D" w:rsidP="0058739D">
      <w:pPr>
        <w:widowControl w:val="0"/>
        <w:tabs>
          <w:tab w:val="left" w:pos="720"/>
        </w:tabs>
        <w:autoSpaceDE w:val="0"/>
        <w:autoSpaceDN w:val="0"/>
        <w:adjustRightInd w:val="0"/>
        <w:ind w:left="80"/>
        <w:rPr>
          <w:rFonts w:asciiTheme="minorHAnsi" w:hAnsiTheme="minorHAnsi" w:cstheme="minorHAnsi"/>
          <w:b/>
          <w:bCs/>
          <w:sz w:val="22"/>
          <w:szCs w:val="22"/>
        </w:rPr>
      </w:pPr>
      <w:bookmarkStart w:id="12" w:name="page19"/>
      <w:bookmarkEnd w:id="12"/>
    </w:p>
    <w:p w14:paraId="07CBC3BF" w14:textId="77777777" w:rsidR="0058739D" w:rsidRPr="00482E6C" w:rsidRDefault="000918D6" w:rsidP="000918D6">
      <w:pPr>
        <w:widowControl w:val="0"/>
        <w:tabs>
          <w:tab w:val="left" w:pos="720"/>
        </w:tabs>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23.</w:t>
      </w:r>
      <w:r w:rsidR="0058739D" w:rsidRPr="00482E6C">
        <w:rPr>
          <w:rFonts w:asciiTheme="minorHAnsi" w:hAnsiTheme="minorHAnsi" w:cstheme="minorHAnsi"/>
          <w:sz w:val="22"/>
          <w:szCs w:val="22"/>
        </w:rPr>
        <w:tab/>
      </w:r>
      <w:r w:rsidR="0058739D" w:rsidRPr="00482E6C">
        <w:rPr>
          <w:rFonts w:asciiTheme="minorHAnsi" w:hAnsiTheme="minorHAnsi" w:cstheme="minorHAnsi"/>
          <w:b/>
          <w:bCs/>
          <w:sz w:val="22"/>
          <w:szCs w:val="22"/>
        </w:rPr>
        <w:t>PREGLED PONUDB</w:t>
      </w:r>
    </w:p>
    <w:p w14:paraId="2F212957" w14:textId="77777777" w:rsidR="0058739D" w:rsidRPr="00482E6C" w:rsidRDefault="0058739D" w:rsidP="0058739D">
      <w:pPr>
        <w:widowControl w:val="0"/>
        <w:autoSpaceDE w:val="0"/>
        <w:autoSpaceDN w:val="0"/>
        <w:adjustRightInd w:val="0"/>
        <w:spacing w:line="346" w:lineRule="exact"/>
        <w:rPr>
          <w:rFonts w:asciiTheme="minorHAnsi" w:hAnsiTheme="minorHAnsi" w:cstheme="minorHAnsi"/>
          <w:sz w:val="22"/>
          <w:szCs w:val="22"/>
        </w:rPr>
      </w:pPr>
    </w:p>
    <w:p w14:paraId="263BB5DD" w14:textId="77777777" w:rsidR="0058739D" w:rsidRPr="00482E6C" w:rsidRDefault="0058739D" w:rsidP="0058739D">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Naročnik bo ponudbe najprej razvrstil po merilih, nato pa jih bo preveril z vidika ustreznosti zagotavljanja naročnikovih zahtev glede predmeta javnega naročila.</w:t>
      </w:r>
    </w:p>
    <w:p w14:paraId="5BBCAF28" w14:textId="77777777" w:rsidR="0058739D" w:rsidRPr="00482E6C" w:rsidRDefault="0058739D" w:rsidP="0058739D">
      <w:pPr>
        <w:widowControl w:val="0"/>
        <w:autoSpaceDE w:val="0"/>
        <w:autoSpaceDN w:val="0"/>
        <w:adjustRightInd w:val="0"/>
        <w:spacing w:line="346" w:lineRule="exact"/>
        <w:rPr>
          <w:rFonts w:asciiTheme="minorHAnsi" w:hAnsiTheme="minorHAnsi" w:cstheme="minorHAnsi"/>
          <w:sz w:val="22"/>
          <w:szCs w:val="22"/>
        </w:rPr>
      </w:pPr>
    </w:p>
    <w:p w14:paraId="7098837F" w14:textId="1372595F" w:rsidR="0058739D" w:rsidRDefault="0058739D" w:rsidP="0058739D">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Za ponudnika, ki bo po merilih najugodnejši, bo naročnik preveril, ali obstajajo razlogi za izključitev najugodnejšega ponudnika in ali ponudnik izpolnjuje pogoje za sodelovanje.</w:t>
      </w:r>
    </w:p>
    <w:p w14:paraId="24DB50FA" w14:textId="4DB36DAA" w:rsidR="006425F3" w:rsidRDefault="006425F3" w:rsidP="0058739D">
      <w:pPr>
        <w:widowControl w:val="0"/>
        <w:overflowPunct w:val="0"/>
        <w:autoSpaceDE w:val="0"/>
        <w:autoSpaceDN w:val="0"/>
        <w:adjustRightInd w:val="0"/>
        <w:spacing w:line="204" w:lineRule="auto"/>
        <w:jc w:val="both"/>
        <w:rPr>
          <w:rFonts w:asciiTheme="minorHAnsi" w:hAnsiTheme="minorHAnsi" w:cstheme="minorHAnsi"/>
          <w:sz w:val="22"/>
          <w:szCs w:val="22"/>
        </w:rPr>
      </w:pPr>
    </w:p>
    <w:p w14:paraId="164DD085" w14:textId="77777777" w:rsidR="00250B03" w:rsidRPr="00482E6C" w:rsidRDefault="00250B03" w:rsidP="0058739D">
      <w:pPr>
        <w:widowControl w:val="0"/>
        <w:overflowPunct w:val="0"/>
        <w:autoSpaceDE w:val="0"/>
        <w:autoSpaceDN w:val="0"/>
        <w:adjustRightInd w:val="0"/>
        <w:spacing w:line="204" w:lineRule="auto"/>
        <w:jc w:val="both"/>
        <w:rPr>
          <w:rFonts w:asciiTheme="minorHAnsi" w:hAnsiTheme="minorHAnsi" w:cstheme="minorHAnsi"/>
          <w:sz w:val="22"/>
          <w:szCs w:val="22"/>
        </w:rPr>
      </w:pPr>
    </w:p>
    <w:p w14:paraId="25F9838B" w14:textId="77777777" w:rsidR="0058739D" w:rsidRPr="00482E6C" w:rsidRDefault="0058739D" w:rsidP="0058739D">
      <w:pPr>
        <w:widowControl w:val="0"/>
        <w:tabs>
          <w:tab w:val="left" w:pos="720"/>
        </w:tabs>
        <w:autoSpaceDE w:val="0"/>
        <w:autoSpaceDN w:val="0"/>
        <w:adjustRightInd w:val="0"/>
        <w:ind w:left="80"/>
        <w:rPr>
          <w:rFonts w:asciiTheme="minorHAnsi" w:hAnsiTheme="minorHAnsi" w:cstheme="minorHAnsi"/>
          <w:b/>
          <w:bCs/>
          <w:sz w:val="22"/>
          <w:szCs w:val="22"/>
        </w:rPr>
      </w:pPr>
    </w:p>
    <w:p w14:paraId="70382E41" w14:textId="77777777" w:rsidR="0058739D" w:rsidRPr="00482E6C" w:rsidRDefault="000918D6" w:rsidP="0058739D">
      <w:pPr>
        <w:widowControl w:val="0"/>
        <w:tabs>
          <w:tab w:val="left" w:pos="720"/>
        </w:tabs>
        <w:autoSpaceDE w:val="0"/>
        <w:autoSpaceDN w:val="0"/>
        <w:adjustRightInd w:val="0"/>
        <w:ind w:left="80"/>
        <w:rPr>
          <w:rFonts w:asciiTheme="minorHAnsi" w:hAnsiTheme="minorHAnsi" w:cstheme="minorHAnsi"/>
          <w:b/>
          <w:bCs/>
          <w:sz w:val="22"/>
          <w:szCs w:val="22"/>
        </w:rPr>
      </w:pPr>
      <w:r w:rsidRPr="00482E6C">
        <w:rPr>
          <w:rFonts w:asciiTheme="minorHAnsi" w:hAnsiTheme="minorHAnsi" w:cstheme="minorHAnsi"/>
          <w:b/>
          <w:bCs/>
          <w:sz w:val="22"/>
          <w:szCs w:val="22"/>
        </w:rPr>
        <w:t>24</w:t>
      </w:r>
      <w:r w:rsidR="0058739D" w:rsidRPr="00482E6C">
        <w:rPr>
          <w:rFonts w:asciiTheme="minorHAnsi" w:hAnsiTheme="minorHAnsi" w:cstheme="minorHAnsi"/>
          <w:b/>
          <w:bCs/>
          <w:sz w:val="22"/>
          <w:szCs w:val="22"/>
        </w:rPr>
        <w:t xml:space="preserve">.      USTAVITEV POSTOPKA IN ZAVRNITEV PONUDB </w:t>
      </w:r>
    </w:p>
    <w:p w14:paraId="36536DBF" w14:textId="77777777" w:rsidR="0058739D" w:rsidRPr="00482E6C" w:rsidRDefault="0058739D" w:rsidP="0058739D">
      <w:pPr>
        <w:widowControl w:val="0"/>
        <w:autoSpaceDE w:val="0"/>
        <w:autoSpaceDN w:val="0"/>
        <w:adjustRightInd w:val="0"/>
        <w:spacing w:line="345" w:lineRule="exact"/>
        <w:rPr>
          <w:rFonts w:asciiTheme="minorHAnsi" w:hAnsiTheme="minorHAnsi" w:cstheme="minorHAnsi"/>
          <w:sz w:val="22"/>
          <w:szCs w:val="22"/>
        </w:rPr>
      </w:pPr>
    </w:p>
    <w:p w14:paraId="39A61539" w14:textId="77777777" w:rsidR="0058739D" w:rsidRPr="00482E6C" w:rsidRDefault="0058739D" w:rsidP="0058739D">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Naročnik lahko skladno s 1. odst. 90. čl. ZJN-3 do roka za odpiranje ponudb kadar koli </w:t>
      </w:r>
      <w:r w:rsidRPr="00482E6C">
        <w:rPr>
          <w:rFonts w:asciiTheme="minorHAnsi" w:hAnsiTheme="minorHAnsi" w:cstheme="minorHAnsi"/>
          <w:b/>
          <w:bCs/>
          <w:sz w:val="22"/>
          <w:szCs w:val="22"/>
        </w:rPr>
        <w:t>ustavi</w:t>
      </w:r>
      <w:r w:rsidRPr="00482E6C">
        <w:rPr>
          <w:rFonts w:asciiTheme="minorHAnsi" w:hAnsiTheme="minorHAnsi" w:cstheme="minorHAnsi"/>
          <w:sz w:val="22"/>
          <w:szCs w:val="22"/>
        </w:rPr>
        <w:t xml:space="preserve"> postopek oddaje javnega naročila.</w:t>
      </w:r>
    </w:p>
    <w:p w14:paraId="33890792" w14:textId="77777777" w:rsidR="0058739D" w:rsidRPr="00482E6C" w:rsidRDefault="0058739D" w:rsidP="0058739D">
      <w:pPr>
        <w:widowControl w:val="0"/>
        <w:autoSpaceDE w:val="0"/>
        <w:autoSpaceDN w:val="0"/>
        <w:adjustRightInd w:val="0"/>
        <w:spacing w:line="14" w:lineRule="exact"/>
        <w:jc w:val="both"/>
        <w:rPr>
          <w:rFonts w:asciiTheme="minorHAnsi" w:hAnsiTheme="minorHAnsi" w:cstheme="minorHAnsi"/>
          <w:sz w:val="22"/>
          <w:szCs w:val="22"/>
        </w:rPr>
      </w:pPr>
    </w:p>
    <w:p w14:paraId="2AF43A0B" w14:textId="77777777" w:rsidR="0058739D" w:rsidRPr="00482E6C" w:rsidRDefault="0058739D" w:rsidP="0058739D">
      <w:pPr>
        <w:widowControl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Naročnik lahko skladno s 5. odst. 90. čl. ZJN-3 po izteku roka za odpiranje ponudb </w:t>
      </w:r>
      <w:r w:rsidRPr="00482E6C">
        <w:rPr>
          <w:rFonts w:asciiTheme="minorHAnsi" w:hAnsiTheme="minorHAnsi" w:cstheme="minorHAnsi"/>
          <w:b/>
          <w:bCs/>
          <w:sz w:val="22"/>
          <w:szCs w:val="22"/>
        </w:rPr>
        <w:t>zavrne</w:t>
      </w:r>
      <w:r w:rsidRPr="00482E6C">
        <w:rPr>
          <w:rFonts w:asciiTheme="minorHAnsi" w:hAnsiTheme="minorHAnsi" w:cstheme="minorHAnsi"/>
          <w:sz w:val="22"/>
          <w:szCs w:val="22"/>
        </w:rPr>
        <w:t xml:space="preserve"> vse ponudbe.</w:t>
      </w:r>
    </w:p>
    <w:p w14:paraId="76636ED7" w14:textId="77777777" w:rsidR="0058739D" w:rsidRPr="00482E6C" w:rsidRDefault="0058739D" w:rsidP="0058739D">
      <w:pPr>
        <w:widowControl w:val="0"/>
        <w:tabs>
          <w:tab w:val="left" w:pos="720"/>
        </w:tabs>
        <w:autoSpaceDE w:val="0"/>
        <w:autoSpaceDN w:val="0"/>
        <w:adjustRightInd w:val="0"/>
        <w:rPr>
          <w:rFonts w:asciiTheme="minorHAnsi" w:hAnsiTheme="minorHAnsi" w:cstheme="minorHAnsi"/>
          <w:b/>
          <w:bCs/>
          <w:sz w:val="22"/>
          <w:szCs w:val="22"/>
        </w:rPr>
      </w:pPr>
    </w:p>
    <w:p w14:paraId="5FA02CCF" w14:textId="77777777" w:rsidR="0058739D" w:rsidRPr="00482E6C" w:rsidRDefault="000918D6" w:rsidP="0058739D">
      <w:pPr>
        <w:widowControl w:val="0"/>
        <w:tabs>
          <w:tab w:val="left" w:pos="720"/>
        </w:tabs>
        <w:autoSpaceDE w:val="0"/>
        <w:autoSpaceDN w:val="0"/>
        <w:adjustRightInd w:val="0"/>
        <w:rPr>
          <w:rFonts w:asciiTheme="minorHAnsi" w:hAnsiTheme="minorHAnsi" w:cstheme="minorHAnsi"/>
          <w:b/>
          <w:bCs/>
          <w:sz w:val="22"/>
          <w:szCs w:val="22"/>
        </w:rPr>
      </w:pPr>
      <w:r w:rsidRPr="00482E6C">
        <w:rPr>
          <w:rFonts w:asciiTheme="minorHAnsi" w:hAnsiTheme="minorHAnsi" w:cstheme="minorHAnsi"/>
          <w:b/>
          <w:bCs/>
          <w:sz w:val="22"/>
          <w:szCs w:val="22"/>
        </w:rPr>
        <w:t>25</w:t>
      </w:r>
      <w:r w:rsidR="0058739D" w:rsidRPr="00482E6C">
        <w:rPr>
          <w:rFonts w:asciiTheme="minorHAnsi" w:hAnsiTheme="minorHAnsi" w:cstheme="minorHAnsi"/>
          <w:b/>
          <w:bCs/>
          <w:sz w:val="22"/>
          <w:szCs w:val="22"/>
        </w:rPr>
        <w:t>.</w:t>
      </w:r>
      <w:r w:rsidR="0058739D" w:rsidRPr="00482E6C">
        <w:rPr>
          <w:rFonts w:asciiTheme="minorHAnsi" w:hAnsiTheme="minorHAnsi" w:cstheme="minorHAnsi"/>
          <w:sz w:val="22"/>
          <w:szCs w:val="22"/>
        </w:rPr>
        <w:tab/>
      </w:r>
      <w:r w:rsidR="0058739D" w:rsidRPr="00482E6C">
        <w:rPr>
          <w:rFonts w:asciiTheme="minorHAnsi" w:hAnsiTheme="minorHAnsi" w:cstheme="minorHAnsi"/>
          <w:b/>
          <w:bCs/>
          <w:sz w:val="22"/>
          <w:szCs w:val="22"/>
        </w:rPr>
        <w:t>POGODBA</w:t>
      </w:r>
    </w:p>
    <w:p w14:paraId="1EE3E109" w14:textId="77777777" w:rsidR="00545A67" w:rsidRPr="00482E6C" w:rsidRDefault="00545A67" w:rsidP="0058739D">
      <w:pPr>
        <w:widowControl w:val="0"/>
        <w:tabs>
          <w:tab w:val="left" w:pos="720"/>
        </w:tabs>
        <w:autoSpaceDE w:val="0"/>
        <w:autoSpaceDN w:val="0"/>
        <w:adjustRightInd w:val="0"/>
        <w:rPr>
          <w:rFonts w:asciiTheme="minorHAnsi" w:hAnsiTheme="minorHAnsi" w:cstheme="minorHAnsi"/>
          <w:sz w:val="22"/>
          <w:szCs w:val="22"/>
        </w:rPr>
      </w:pPr>
    </w:p>
    <w:p w14:paraId="273CD5F6" w14:textId="68268B5D" w:rsidR="0058739D" w:rsidRPr="003A631D" w:rsidRDefault="0058739D" w:rsidP="003A631D">
      <w:pPr>
        <w:widowControl w:val="0"/>
        <w:overflowPunct w:val="0"/>
        <w:autoSpaceDE w:val="0"/>
        <w:autoSpaceDN w:val="0"/>
        <w:adjustRightInd w:val="0"/>
        <w:spacing w:line="225" w:lineRule="auto"/>
        <w:ind w:right="20"/>
        <w:jc w:val="both"/>
        <w:rPr>
          <w:rFonts w:asciiTheme="minorHAnsi" w:hAnsiTheme="minorHAnsi" w:cstheme="minorHAnsi"/>
          <w:strike/>
          <w:sz w:val="22"/>
          <w:szCs w:val="22"/>
        </w:rPr>
      </w:pPr>
      <w:r w:rsidRPr="00482E6C">
        <w:rPr>
          <w:rFonts w:asciiTheme="minorHAnsi" w:hAnsiTheme="minorHAnsi" w:cstheme="minorHAnsi"/>
          <w:sz w:val="22"/>
          <w:szCs w:val="22"/>
        </w:rPr>
        <w:t>Naročnik bo z izbranimi ponudniki sklenil okvirni sporazum (v skladu z vzorcem okvirnega sporazuma</w:t>
      </w:r>
      <w:r w:rsidR="003A631D" w:rsidRPr="00482E6C">
        <w:rPr>
          <w:rFonts w:asciiTheme="minorHAnsi" w:hAnsiTheme="minorHAnsi" w:cstheme="minorHAnsi"/>
          <w:sz w:val="22"/>
          <w:szCs w:val="22"/>
        </w:rPr>
        <w:t>)</w:t>
      </w:r>
      <w:r w:rsidR="003A631D">
        <w:rPr>
          <w:rFonts w:asciiTheme="minorHAnsi" w:hAnsiTheme="minorHAnsi" w:cstheme="minorHAnsi"/>
          <w:sz w:val="22"/>
          <w:szCs w:val="22"/>
        </w:rPr>
        <w:t>.</w:t>
      </w:r>
      <w:r w:rsidR="003A631D" w:rsidRPr="00482E6C">
        <w:rPr>
          <w:rFonts w:asciiTheme="minorHAnsi" w:hAnsiTheme="minorHAnsi" w:cstheme="minorHAnsi"/>
          <w:sz w:val="22"/>
          <w:szCs w:val="22"/>
        </w:rPr>
        <w:t xml:space="preserve"> </w:t>
      </w:r>
    </w:p>
    <w:p w14:paraId="63E900FA" w14:textId="77777777" w:rsidR="0058739D" w:rsidRPr="00482E6C" w:rsidRDefault="0058739D" w:rsidP="0058739D">
      <w:pPr>
        <w:widowControl w:val="0"/>
        <w:tabs>
          <w:tab w:val="left" w:pos="720"/>
        </w:tabs>
        <w:autoSpaceDE w:val="0"/>
        <w:autoSpaceDN w:val="0"/>
        <w:adjustRightInd w:val="0"/>
        <w:rPr>
          <w:rFonts w:asciiTheme="minorHAnsi" w:hAnsiTheme="minorHAnsi" w:cstheme="minorHAnsi"/>
          <w:b/>
          <w:bCs/>
          <w:sz w:val="22"/>
          <w:szCs w:val="22"/>
        </w:rPr>
      </w:pPr>
    </w:p>
    <w:p w14:paraId="7CD76303" w14:textId="77777777" w:rsidR="0058739D" w:rsidRPr="00482E6C" w:rsidRDefault="000918D6" w:rsidP="0058739D">
      <w:pPr>
        <w:widowControl w:val="0"/>
        <w:tabs>
          <w:tab w:val="left" w:pos="720"/>
        </w:tabs>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26</w:t>
      </w:r>
      <w:r w:rsidR="0058739D" w:rsidRPr="00482E6C">
        <w:rPr>
          <w:rFonts w:asciiTheme="minorHAnsi" w:hAnsiTheme="minorHAnsi" w:cstheme="minorHAnsi"/>
          <w:b/>
          <w:bCs/>
          <w:sz w:val="22"/>
          <w:szCs w:val="22"/>
        </w:rPr>
        <w:t>.</w:t>
      </w:r>
      <w:r w:rsidR="0058739D" w:rsidRPr="00482E6C">
        <w:rPr>
          <w:rFonts w:asciiTheme="minorHAnsi" w:hAnsiTheme="minorHAnsi" w:cstheme="minorHAnsi"/>
          <w:sz w:val="22"/>
          <w:szCs w:val="22"/>
        </w:rPr>
        <w:tab/>
      </w:r>
      <w:r w:rsidR="0058739D" w:rsidRPr="00482E6C">
        <w:rPr>
          <w:rFonts w:asciiTheme="minorHAnsi" w:hAnsiTheme="minorHAnsi" w:cstheme="minorHAnsi"/>
          <w:b/>
          <w:bCs/>
          <w:sz w:val="22"/>
          <w:szCs w:val="22"/>
        </w:rPr>
        <w:t>PRAVNO VARSTVO</w:t>
      </w:r>
    </w:p>
    <w:p w14:paraId="6DFE7561" w14:textId="77777777" w:rsidR="0058739D" w:rsidRPr="00482E6C" w:rsidRDefault="0058739D" w:rsidP="0058739D">
      <w:pPr>
        <w:widowControl w:val="0"/>
        <w:autoSpaceDE w:val="0"/>
        <w:autoSpaceDN w:val="0"/>
        <w:adjustRightInd w:val="0"/>
        <w:spacing w:line="346" w:lineRule="exact"/>
        <w:rPr>
          <w:rFonts w:asciiTheme="minorHAnsi" w:hAnsiTheme="minorHAnsi" w:cstheme="minorHAnsi"/>
          <w:sz w:val="22"/>
          <w:szCs w:val="22"/>
        </w:rPr>
      </w:pPr>
    </w:p>
    <w:p w14:paraId="55E9FDDA" w14:textId="77777777" w:rsidR="0058739D" w:rsidRPr="00482E6C" w:rsidRDefault="0058739D" w:rsidP="0058739D">
      <w:pPr>
        <w:widowControl w:val="0"/>
        <w:overflowPunct w:val="0"/>
        <w:autoSpaceDE w:val="0"/>
        <w:autoSpaceDN w:val="0"/>
        <w:adjustRightInd w:val="0"/>
        <w:spacing w:line="225" w:lineRule="auto"/>
        <w:ind w:left="100" w:right="20"/>
        <w:jc w:val="both"/>
        <w:rPr>
          <w:rFonts w:asciiTheme="minorHAnsi" w:hAnsiTheme="minorHAnsi" w:cstheme="minorHAnsi"/>
          <w:sz w:val="22"/>
          <w:szCs w:val="22"/>
        </w:rPr>
      </w:pPr>
      <w:r w:rsidRPr="00482E6C">
        <w:rPr>
          <w:rFonts w:asciiTheme="minorHAnsi" w:hAnsiTheme="minorHAnsi" w:cstheme="minorHAnsi"/>
          <w:sz w:val="22"/>
          <w:szCs w:val="22"/>
        </w:rPr>
        <w:t xml:space="preserve">Zahtevek za </w:t>
      </w:r>
      <w:proofErr w:type="spellStart"/>
      <w:r w:rsidRPr="00482E6C">
        <w:rPr>
          <w:rFonts w:asciiTheme="minorHAnsi" w:hAnsiTheme="minorHAnsi" w:cstheme="minorHAnsi"/>
          <w:sz w:val="22"/>
          <w:szCs w:val="22"/>
        </w:rPr>
        <w:t>predrevizijski</w:t>
      </w:r>
      <w:proofErr w:type="spellEnd"/>
      <w:r w:rsidRPr="00482E6C">
        <w:rPr>
          <w:rFonts w:asciiTheme="minorHAnsi" w:hAnsiTheme="minorHAnsi" w:cstheme="minorHAnsi"/>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482E6C">
        <w:rPr>
          <w:rFonts w:asciiTheme="minorHAnsi" w:hAnsiTheme="minorHAnsi" w:cstheme="minorHAnsi"/>
          <w:sz w:val="22"/>
          <w:szCs w:val="22"/>
        </w:rPr>
        <w:t>predrevizijski</w:t>
      </w:r>
      <w:proofErr w:type="spellEnd"/>
      <w:r w:rsidRPr="00482E6C">
        <w:rPr>
          <w:rFonts w:asciiTheme="minorHAnsi" w:hAnsiTheme="minorHAnsi" w:cstheme="minorHAnsi"/>
          <w:sz w:val="22"/>
          <w:szCs w:val="22"/>
        </w:rPr>
        <w:t xml:space="preserve"> postopek navaja kot kršitev naročnika v postopku oddaje javnega naročanja.</w:t>
      </w:r>
    </w:p>
    <w:p w14:paraId="0CBC7887" w14:textId="77777777" w:rsidR="0058739D" w:rsidRPr="00482E6C" w:rsidRDefault="0058739D" w:rsidP="0058739D">
      <w:pPr>
        <w:widowControl w:val="0"/>
        <w:autoSpaceDE w:val="0"/>
        <w:autoSpaceDN w:val="0"/>
        <w:adjustRightInd w:val="0"/>
        <w:spacing w:line="349" w:lineRule="exact"/>
        <w:rPr>
          <w:rFonts w:asciiTheme="minorHAnsi" w:hAnsiTheme="minorHAnsi" w:cstheme="minorHAnsi"/>
          <w:sz w:val="22"/>
          <w:szCs w:val="22"/>
        </w:rPr>
      </w:pPr>
    </w:p>
    <w:p w14:paraId="35688ED6" w14:textId="77777777" w:rsidR="0058739D" w:rsidRPr="00482E6C" w:rsidRDefault="0058739D" w:rsidP="0058739D">
      <w:pPr>
        <w:widowControl w:val="0"/>
        <w:overflowPunct w:val="0"/>
        <w:autoSpaceDE w:val="0"/>
        <w:autoSpaceDN w:val="0"/>
        <w:adjustRightInd w:val="0"/>
        <w:spacing w:line="215" w:lineRule="auto"/>
        <w:ind w:left="100" w:right="20"/>
        <w:jc w:val="both"/>
        <w:rPr>
          <w:rFonts w:asciiTheme="minorHAnsi" w:hAnsiTheme="minorHAnsi" w:cstheme="minorHAnsi"/>
          <w:sz w:val="22"/>
          <w:szCs w:val="22"/>
        </w:rPr>
      </w:pPr>
      <w:r w:rsidRPr="00482E6C">
        <w:rPr>
          <w:rFonts w:asciiTheme="minorHAnsi" w:hAnsiTheme="minorHAnsi" w:cstheme="minorHAnsi"/>
          <w:sz w:val="22"/>
          <w:szCs w:val="22"/>
        </w:rPr>
        <w:t xml:space="preserve">Zahtevek za revizijo, ki se nanaša na vsebino objave ali dokumentacijo v zvezi z oddajo javnega </w:t>
      </w:r>
      <w:r w:rsidRPr="00482E6C">
        <w:rPr>
          <w:rFonts w:asciiTheme="minorHAnsi" w:hAnsiTheme="minorHAnsi" w:cstheme="minorHAnsi"/>
          <w:sz w:val="22"/>
          <w:szCs w:val="22"/>
        </w:rPr>
        <w:lastRenderedPageBreak/>
        <w:t xml:space="preserve">naročila, se, razen v primeru iz četrtega odstavka 25. člena ZPVPJN, vloži </w:t>
      </w:r>
      <w:r w:rsidRPr="00482E6C">
        <w:rPr>
          <w:rFonts w:asciiTheme="minorHAnsi" w:hAnsiTheme="minorHAnsi" w:cstheme="minorHAnsi"/>
          <w:bCs/>
          <w:sz w:val="22"/>
          <w:szCs w:val="22"/>
        </w:rPr>
        <w:t>v osmih delovnih dneh</w:t>
      </w:r>
      <w:r w:rsidRPr="00482E6C">
        <w:rPr>
          <w:rFonts w:asciiTheme="minorHAnsi" w:hAnsiTheme="minorHAnsi" w:cstheme="minorHAnsi"/>
          <w:sz w:val="22"/>
          <w:szCs w:val="22"/>
        </w:rPr>
        <w:t xml:space="preserve"> od dneva:</w:t>
      </w:r>
    </w:p>
    <w:p w14:paraId="073C7FA3" w14:textId="77777777" w:rsidR="0058739D" w:rsidRPr="00482E6C" w:rsidRDefault="0058739D" w:rsidP="00245264">
      <w:pPr>
        <w:widowControl w:val="0"/>
        <w:numPr>
          <w:ilvl w:val="0"/>
          <w:numId w:val="43"/>
        </w:numPr>
        <w:tabs>
          <w:tab w:val="clear" w:pos="720"/>
          <w:tab w:val="num" w:pos="820"/>
        </w:tabs>
        <w:suppressAutoHyphens w:val="0"/>
        <w:overflowPunct w:val="0"/>
        <w:autoSpaceDE w:val="0"/>
        <w:autoSpaceDN w:val="0"/>
        <w:adjustRightInd w:val="0"/>
        <w:spacing w:line="238" w:lineRule="auto"/>
        <w:ind w:left="820"/>
        <w:jc w:val="both"/>
        <w:rPr>
          <w:rFonts w:asciiTheme="minorHAnsi" w:hAnsiTheme="minorHAnsi" w:cstheme="minorHAnsi"/>
          <w:sz w:val="22"/>
          <w:szCs w:val="22"/>
        </w:rPr>
      </w:pPr>
      <w:r w:rsidRPr="00482E6C">
        <w:rPr>
          <w:rFonts w:asciiTheme="minorHAnsi" w:hAnsiTheme="minorHAnsi" w:cstheme="minorHAnsi"/>
          <w:sz w:val="22"/>
          <w:szCs w:val="22"/>
        </w:rPr>
        <w:t xml:space="preserve">objave obvestila o javnem naročilu ali </w:t>
      </w:r>
    </w:p>
    <w:p w14:paraId="36F9462A" w14:textId="77777777" w:rsidR="0058739D" w:rsidRPr="00482E6C" w:rsidRDefault="0058739D" w:rsidP="0058739D">
      <w:pPr>
        <w:widowControl w:val="0"/>
        <w:autoSpaceDE w:val="0"/>
        <w:autoSpaceDN w:val="0"/>
        <w:adjustRightInd w:val="0"/>
        <w:spacing w:line="78" w:lineRule="exact"/>
        <w:rPr>
          <w:rFonts w:asciiTheme="minorHAnsi" w:hAnsiTheme="minorHAnsi" w:cstheme="minorHAnsi"/>
          <w:sz w:val="22"/>
          <w:szCs w:val="22"/>
        </w:rPr>
      </w:pPr>
    </w:p>
    <w:p w14:paraId="14058AB5" w14:textId="77777777" w:rsidR="0058739D" w:rsidRPr="00482E6C" w:rsidRDefault="0058739D" w:rsidP="00245264">
      <w:pPr>
        <w:widowControl w:val="0"/>
        <w:numPr>
          <w:ilvl w:val="0"/>
          <w:numId w:val="43"/>
        </w:numPr>
        <w:tabs>
          <w:tab w:val="clear" w:pos="720"/>
          <w:tab w:val="num" w:pos="820"/>
        </w:tabs>
        <w:suppressAutoHyphens w:val="0"/>
        <w:overflowPunct w:val="0"/>
        <w:autoSpaceDE w:val="0"/>
        <w:autoSpaceDN w:val="0"/>
        <w:adjustRightInd w:val="0"/>
        <w:spacing w:line="215" w:lineRule="auto"/>
        <w:ind w:left="820"/>
        <w:jc w:val="both"/>
        <w:rPr>
          <w:rFonts w:asciiTheme="minorHAnsi" w:hAnsiTheme="minorHAnsi" w:cstheme="minorHAnsi"/>
          <w:sz w:val="22"/>
          <w:szCs w:val="22"/>
        </w:rPr>
      </w:pPr>
      <w:r w:rsidRPr="00482E6C">
        <w:rPr>
          <w:rFonts w:asciiTheme="minorHAnsi" w:hAnsiTheme="minorHAnsi" w:cstheme="minorHAns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3A7063D" w14:textId="77777777" w:rsidR="0058739D" w:rsidRPr="00482E6C" w:rsidRDefault="0058739D" w:rsidP="0058739D">
      <w:pPr>
        <w:widowControl w:val="0"/>
        <w:autoSpaceDE w:val="0"/>
        <w:autoSpaceDN w:val="0"/>
        <w:adjustRightInd w:val="0"/>
        <w:spacing w:line="3" w:lineRule="exact"/>
        <w:rPr>
          <w:rFonts w:asciiTheme="minorHAnsi" w:hAnsiTheme="minorHAnsi" w:cstheme="minorHAnsi"/>
          <w:sz w:val="22"/>
          <w:szCs w:val="22"/>
        </w:rPr>
      </w:pPr>
    </w:p>
    <w:p w14:paraId="29A72CC0" w14:textId="77777777" w:rsidR="0058739D" w:rsidRPr="00482E6C" w:rsidRDefault="0058739D" w:rsidP="00245264">
      <w:pPr>
        <w:widowControl w:val="0"/>
        <w:numPr>
          <w:ilvl w:val="0"/>
          <w:numId w:val="43"/>
        </w:numPr>
        <w:tabs>
          <w:tab w:val="clear" w:pos="720"/>
          <w:tab w:val="num" w:pos="820"/>
        </w:tabs>
        <w:suppressAutoHyphens w:val="0"/>
        <w:overflowPunct w:val="0"/>
        <w:autoSpaceDE w:val="0"/>
        <w:autoSpaceDN w:val="0"/>
        <w:adjustRightInd w:val="0"/>
        <w:spacing w:line="238" w:lineRule="auto"/>
        <w:ind w:left="820"/>
        <w:jc w:val="both"/>
        <w:rPr>
          <w:rFonts w:asciiTheme="minorHAnsi" w:hAnsiTheme="minorHAnsi" w:cstheme="minorHAnsi"/>
          <w:sz w:val="22"/>
          <w:szCs w:val="22"/>
        </w:rPr>
      </w:pPr>
      <w:r w:rsidRPr="00482E6C">
        <w:rPr>
          <w:rFonts w:asciiTheme="minorHAnsi" w:hAnsiTheme="minorHAnsi" w:cstheme="minorHAnsi"/>
          <w:sz w:val="22"/>
          <w:szCs w:val="22"/>
        </w:rPr>
        <w:t xml:space="preserve">prejema povabila k oddaji ponudb. </w:t>
      </w:r>
    </w:p>
    <w:p w14:paraId="0D6C8C62" w14:textId="77777777" w:rsidR="0058739D" w:rsidRPr="00482E6C" w:rsidRDefault="0058739D" w:rsidP="0058739D">
      <w:pPr>
        <w:widowControl w:val="0"/>
        <w:autoSpaceDE w:val="0"/>
        <w:autoSpaceDN w:val="0"/>
        <w:adjustRightInd w:val="0"/>
        <w:spacing w:line="344" w:lineRule="exact"/>
        <w:rPr>
          <w:rFonts w:asciiTheme="minorHAnsi" w:hAnsiTheme="minorHAnsi" w:cstheme="minorHAnsi"/>
          <w:sz w:val="22"/>
          <w:szCs w:val="22"/>
        </w:rPr>
      </w:pPr>
    </w:p>
    <w:p w14:paraId="3BB5D5CA" w14:textId="4CEAD4ED" w:rsidR="0058739D" w:rsidRPr="00482E6C" w:rsidRDefault="0058739D" w:rsidP="00482E6C">
      <w:pPr>
        <w:widowControl w:val="0"/>
        <w:overflowPunct w:val="0"/>
        <w:autoSpaceDE w:val="0"/>
        <w:autoSpaceDN w:val="0"/>
        <w:adjustRightInd w:val="0"/>
        <w:spacing w:line="216" w:lineRule="auto"/>
        <w:ind w:left="100" w:right="20"/>
        <w:jc w:val="both"/>
        <w:rPr>
          <w:rFonts w:asciiTheme="minorHAnsi" w:hAnsiTheme="minorHAnsi" w:cstheme="minorHAnsi"/>
          <w:sz w:val="22"/>
          <w:szCs w:val="22"/>
        </w:rPr>
      </w:pPr>
      <w:r w:rsidRPr="00482E6C">
        <w:rPr>
          <w:rFonts w:asciiTheme="minorHAnsi" w:hAnsiTheme="minorHAnsi" w:cstheme="minorHAnsi"/>
          <w:sz w:val="22"/>
          <w:szCs w:val="22"/>
        </w:rPr>
        <w:t xml:space="preserve">Zahtevek za </w:t>
      </w:r>
      <w:r w:rsidR="008849DD" w:rsidRPr="00482E6C">
        <w:rPr>
          <w:rFonts w:asciiTheme="minorHAnsi" w:hAnsiTheme="minorHAnsi" w:cstheme="minorHAnsi"/>
          <w:sz w:val="22"/>
          <w:szCs w:val="22"/>
        </w:rPr>
        <w:t xml:space="preserve">revizijo se vloži preko portala </w:t>
      </w:r>
      <w:proofErr w:type="spellStart"/>
      <w:r w:rsidR="008849DD" w:rsidRPr="00482E6C">
        <w:rPr>
          <w:rFonts w:asciiTheme="minorHAnsi" w:hAnsiTheme="minorHAnsi" w:cstheme="minorHAnsi"/>
          <w:sz w:val="22"/>
          <w:szCs w:val="22"/>
        </w:rPr>
        <w:t>eRevizija</w:t>
      </w:r>
      <w:proofErr w:type="spellEnd"/>
      <w:r w:rsidR="008849DD" w:rsidRPr="00482E6C">
        <w:rPr>
          <w:rFonts w:asciiTheme="minorHAnsi" w:hAnsiTheme="minorHAnsi" w:cstheme="minorHAnsi"/>
          <w:sz w:val="22"/>
          <w:szCs w:val="22"/>
        </w:rPr>
        <w:t>.</w:t>
      </w:r>
    </w:p>
    <w:p w14:paraId="49D78AB6" w14:textId="77777777" w:rsidR="0058739D" w:rsidRPr="00482E6C" w:rsidRDefault="0058739D" w:rsidP="0058739D">
      <w:pPr>
        <w:widowControl w:val="0"/>
        <w:autoSpaceDE w:val="0"/>
        <w:autoSpaceDN w:val="0"/>
        <w:adjustRightInd w:val="0"/>
        <w:spacing w:line="345" w:lineRule="exact"/>
        <w:rPr>
          <w:rFonts w:asciiTheme="minorHAnsi" w:hAnsiTheme="minorHAnsi" w:cstheme="minorHAnsi"/>
          <w:sz w:val="22"/>
          <w:szCs w:val="22"/>
        </w:rPr>
      </w:pPr>
    </w:p>
    <w:p w14:paraId="6CF14A45" w14:textId="77777777" w:rsidR="0058739D" w:rsidRPr="00482E6C" w:rsidRDefault="0058739D" w:rsidP="0058739D">
      <w:pPr>
        <w:widowControl w:val="0"/>
        <w:overflowPunct w:val="0"/>
        <w:autoSpaceDE w:val="0"/>
        <w:autoSpaceDN w:val="0"/>
        <w:adjustRightInd w:val="0"/>
        <w:spacing w:line="249" w:lineRule="auto"/>
        <w:ind w:left="100"/>
        <w:jc w:val="both"/>
        <w:rPr>
          <w:rFonts w:asciiTheme="minorHAnsi" w:hAnsiTheme="minorHAnsi" w:cstheme="minorHAnsi"/>
          <w:sz w:val="22"/>
          <w:szCs w:val="22"/>
        </w:rPr>
      </w:pPr>
      <w:r w:rsidRPr="00482E6C">
        <w:rPr>
          <w:rFonts w:asciiTheme="minorHAnsi" w:hAnsiTheme="minorHAnsi" w:cstheme="minorHAnsi"/>
          <w:sz w:val="22"/>
          <w:szCs w:val="22"/>
        </w:rPr>
        <w:t xml:space="preserve">Takso je treba vplačati na podračun, odprt pri Banki Slovenije, Slovenska 35, 1505 Ljubljana, za namen plačila taks za </w:t>
      </w:r>
      <w:proofErr w:type="spellStart"/>
      <w:r w:rsidRPr="00482E6C">
        <w:rPr>
          <w:rFonts w:asciiTheme="minorHAnsi" w:hAnsiTheme="minorHAnsi" w:cstheme="minorHAnsi"/>
          <w:sz w:val="22"/>
          <w:szCs w:val="22"/>
        </w:rPr>
        <w:t>predrevizijski</w:t>
      </w:r>
      <w:proofErr w:type="spellEnd"/>
      <w:r w:rsidRPr="00482E6C">
        <w:rPr>
          <w:rFonts w:asciiTheme="minorHAnsi" w:hAnsiTheme="minorHAnsi" w:cstheme="minorHAnsi"/>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3" w:name="page20"/>
      <w:bookmarkEnd w:id="13"/>
      <w:r w:rsidRPr="00482E6C">
        <w:rPr>
          <w:rFonts w:asciiTheme="minorHAnsi" w:hAnsiTheme="minorHAnsi" w:cstheme="minorHAnsi"/>
          <w:sz w:val="22"/>
          <w:szCs w:val="22"/>
        </w:rPr>
        <w:t xml:space="preserve"> X pomeni št. objave javnega naročila, oznaka L pa pomeni označbo leta. Če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4" w:name="page21"/>
      <w:bookmarkEnd w:id="14"/>
    </w:p>
    <w:p w14:paraId="7FBB3751" w14:textId="77777777" w:rsidR="00CE43AE" w:rsidRPr="00482E6C" w:rsidRDefault="0058739D" w:rsidP="00CE43AE">
      <w:pPr>
        <w:widowControl w:val="0"/>
        <w:overflowPunct w:val="0"/>
        <w:autoSpaceDE w:val="0"/>
        <w:autoSpaceDN w:val="0"/>
        <w:adjustRightInd w:val="0"/>
        <w:spacing w:line="222" w:lineRule="auto"/>
        <w:ind w:right="720"/>
        <w:jc w:val="both"/>
        <w:rPr>
          <w:rFonts w:asciiTheme="minorHAnsi" w:hAnsiTheme="minorHAnsi" w:cstheme="minorHAnsi"/>
          <w:sz w:val="22"/>
          <w:szCs w:val="22"/>
        </w:rPr>
      </w:pP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p>
    <w:p w14:paraId="4C46212D" w14:textId="77777777" w:rsidR="00CE43AE" w:rsidRPr="00482E6C" w:rsidRDefault="00CE43AE" w:rsidP="00CE43AE">
      <w:pPr>
        <w:widowControl w:val="0"/>
        <w:overflowPunct w:val="0"/>
        <w:autoSpaceDE w:val="0"/>
        <w:autoSpaceDN w:val="0"/>
        <w:adjustRightInd w:val="0"/>
        <w:spacing w:line="222" w:lineRule="auto"/>
        <w:ind w:right="720"/>
        <w:jc w:val="both"/>
        <w:rPr>
          <w:rFonts w:asciiTheme="minorHAnsi" w:hAnsiTheme="minorHAnsi" w:cstheme="minorHAnsi"/>
          <w:sz w:val="22"/>
          <w:szCs w:val="22"/>
        </w:rPr>
      </w:pPr>
    </w:p>
    <w:p w14:paraId="397393D7" w14:textId="46D7A809" w:rsidR="0058739D" w:rsidRPr="00482E6C" w:rsidRDefault="008C0BB7" w:rsidP="00CE43AE">
      <w:pPr>
        <w:widowControl w:val="0"/>
        <w:overflowPunct w:val="0"/>
        <w:autoSpaceDE w:val="0"/>
        <w:autoSpaceDN w:val="0"/>
        <w:adjustRightInd w:val="0"/>
        <w:spacing w:line="222" w:lineRule="auto"/>
        <w:ind w:left="4963" w:right="720"/>
        <w:jc w:val="both"/>
        <w:rPr>
          <w:rFonts w:asciiTheme="minorHAnsi" w:hAnsiTheme="minorHAnsi" w:cstheme="minorHAnsi"/>
          <w:sz w:val="22"/>
          <w:szCs w:val="22"/>
        </w:rPr>
      </w:pPr>
      <w:r>
        <w:rPr>
          <w:rFonts w:asciiTheme="minorHAnsi" w:hAnsiTheme="minorHAnsi" w:cstheme="minorHAnsi"/>
          <w:b/>
          <w:sz w:val="22"/>
          <w:szCs w:val="22"/>
        </w:rPr>
        <w:t xml:space="preserve">   </w:t>
      </w:r>
      <w:r w:rsidR="0058739D" w:rsidRPr="00482E6C">
        <w:rPr>
          <w:rFonts w:asciiTheme="minorHAnsi" w:hAnsiTheme="minorHAnsi" w:cstheme="minorHAnsi"/>
          <w:b/>
          <w:sz w:val="22"/>
          <w:szCs w:val="22"/>
        </w:rPr>
        <w:t>Direktor</w:t>
      </w:r>
      <w:r>
        <w:rPr>
          <w:rFonts w:asciiTheme="minorHAnsi" w:hAnsiTheme="minorHAnsi" w:cstheme="minorHAnsi"/>
          <w:b/>
          <w:sz w:val="22"/>
          <w:szCs w:val="22"/>
        </w:rPr>
        <w:t xml:space="preserve"> </w:t>
      </w:r>
      <w:r w:rsidR="0058739D" w:rsidRPr="00482E6C">
        <w:rPr>
          <w:rFonts w:asciiTheme="minorHAnsi" w:hAnsiTheme="minorHAnsi" w:cstheme="minorHAnsi"/>
          <w:b/>
          <w:sz w:val="22"/>
          <w:szCs w:val="22"/>
        </w:rPr>
        <w:t xml:space="preserve"> Splošne bolnišnice Celje</w:t>
      </w:r>
    </w:p>
    <w:p w14:paraId="21FB6670" w14:textId="52A81286" w:rsidR="00182C08" w:rsidRPr="00482E6C" w:rsidRDefault="0058739D" w:rsidP="000918D6">
      <w:pPr>
        <w:pStyle w:val="Telobesedila21"/>
        <w:jc w:val="left"/>
        <w:rPr>
          <w:rFonts w:asciiTheme="minorHAnsi" w:hAnsiTheme="minorHAnsi" w:cstheme="minorHAnsi"/>
          <w:b w:val="0"/>
          <w:sz w:val="22"/>
          <w:szCs w:val="22"/>
        </w:rPr>
      </w:pPr>
      <w:r w:rsidRPr="00482E6C">
        <w:rPr>
          <w:rStyle w:val="st"/>
          <w:rFonts w:asciiTheme="minorHAnsi" w:hAnsiTheme="minorHAnsi" w:cstheme="minorHAnsi"/>
          <w:sz w:val="22"/>
          <w:szCs w:val="22"/>
        </w:rPr>
        <w:t xml:space="preserve">                                                                                          </w:t>
      </w:r>
      <w:r w:rsidR="000918D6" w:rsidRPr="00482E6C">
        <w:rPr>
          <w:rStyle w:val="st"/>
          <w:rFonts w:asciiTheme="minorHAnsi" w:hAnsiTheme="minorHAnsi" w:cstheme="minorHAnsi"/>
          <w:sz w:val="22"/>
          <w:szCs w:val="22"/>
        </w:rPr>
        <w:t xml:space="preserve">             </w:t>
      </w:r>
      <w:r w:rsidR="008C0BB7">
        <w:rPr>
          <w:rStyle w:val="st"/>
          <w:rFonts w:asciiTheme="minorHAnsi" w:hAnsiTheme="minorHAnsi" w:cstheme="minorHAnsi"/>
          <w:sz w:val="22"/>
          <w:szCs w:val="22"/>
        </w:rPr>
        <w:t xml:space="preserve">   Aleksander Svetelšek, mag.</w:t>
      </w:r>
      <w:r w:rsidRPr="00482E6C">
        <w:rPr>
          <w:rFonts w:asciiTheme="minorHAnsi" w:hAnsiTheme="minorHAnsi" w:cstheme="minorHAnsi"/>
          <w:sz w:val="22"/>
          <w:szCs w:val="22"/>
        </w:rPr>
        <w:br w:type="page"/>
      </w:r>
    </w:p>
    <w:p w14:paraId="4495AD88" w14:textId="77777777" w:rsidR="00182C08" w:rsidRPr="00482E6C" w:rsidRDefault="00182C08" w:rsidP="00542501">
      <w:pPr>
        <w:pStyle w:val="Telobesedila21"/>
        <w:rPr>
          <w:rFonts w:asciiTheme="minorHAnsi" w:hAnsiTheme="minorHAnsi" w:cstheme="minorHAnsi"/>
          <w:b w:val="0"/>
          <w:sz w:val="22"/>
          <w:szCs w:val="22"/>
        </w:rPr>
      </w:pPr>
    </w:p>
    <w:p w14:paraId="3D2F01E3" w14:textId="77777777" w:rsidR="0013007A" w:rsidRPr="00482E6C" w:rsidRDefault="00D264AE" w:rsidP="00D264AE">
      <w:pPr>
        <w:pStyle w:val="Naslov2"/>
        <w:jc w:val="both"/>
        <w:rPr>
          <w:rFonts w:asciiTheme="minorHAnsi" w:hAnsiTheme="minorHAnsi" w:cstheme="minorHAnsi"/>
          <w:b w:val="0"/>
          <w:caps/>
          <w:sz w:val="22"/>
          <w:szCs w:val="22"/>
        </w:rPr>
      </w:pPr>
      <w:r w:rsidRPr="00482E6C">
        <w:rPr>
          <w:rFonts w:asciiTheme="minorHAnsi" w:hAnsiTheme="minorHAnsi" w:cstheme="minorHAnsi"/>
          <w:caps/>
          <w:sz w:val="22"/>
          <w:szCs w:val="22"/>
        </w:rPr>
        <w:t xml:space="preserve">2. </w:t>
      </w:r>
      <w:r w:rsidR="0013007A" w:rsidRPr="00482E6C">
        <w:rPr>
          <w:rFonts w:asciiTheme="minorHAnsi" w:hAnsiTheme="minorHAnsi" w:cstheme="minorHAnsi"/>
          <w:caps/>
          <w:sz w:val="22"/>
          <w:szCs w:val="22"/>
        </w:rPr>
        <w:t>oBRAZEC PonudbE</w:t>
      </w:r>
      <w:r w:rsidR="0013007A" w:rsidRPr="00482E6C">
        <w:rPr>
          <w:rFonts w:asciiTheme="minorHAnsi" w:hAnsiTheme="minorHAnsi" w:cstheme="minorHAnsi"/>
          <w:b w:val="0"/>
          <w:caps/>
          <w:sz w:val="22"/>
          <w:szCs w:val="22"/>
        </w:rPr>
        <w:t xml:space="preserve">                                                  </w:t>
      </w:r>
      <w:r w:rsidR="004156E6" w:rsidRPr="00482E6C">
        <w:rPr>
          <w:rFonts w:asciiTheme="minorHAnsi" w:hAnsiTheme="minorHAnsi" w:cstheme="minorHAnsi"/>
          <w:b w:val="0"/>
          <w:caps/>
          <w:sz w:val="22"/>
          <w:szCs w:val="22"/>
        </w:rPr>
        <w:t xml:space="preserve">                              </w:t>
      </w:r>
      <w:r w:rsidR="0013007A" w:rsidRPr="00482E6C">
        <w:rPr>
          <w:rFonts w:asciiTheme="minorHAnsi" w:hAnsiTheme="minorHAnsi" w:cstheme="minorHAnsi"/>
          <w:b w:val="0"/>
          <w:caps/>
          <w:sz w:val="22"/>
          <w:szCs w:val="22"/>
        </w:rPr>
        <w:t xml:space="preserve">        </w:t>
      </w:r>
      <w:r w:rsidR="0013007A" w:rsidRPr="00482E6C">
        <w:rPr>
          <w:rFonts w:asciiTheme="minorHAnsi" w:hAnsiTheme="minorHAnsi" w:cstheme="minorHAnsi"/>
          <w:caps/>
          <w:sz w:val="22"/>
          <w:szCs w:val="22"/>
        </w:rPr>
        <w:t>OBR-</w:t>
      </w:r>
      <w:r w:rsidRPr="00482E6C">
        <w:rPr>
          <w:rFonts w:asciiTheme="minorHAnsi" w:hAnsiTheme="minorHAnsi" w:cstheme="minorHAnsi"/>
          <w:caps/>
          <w:sz w:val="22"/>
          <w:szCs w:val="22"/>
        </w:rPr>
        <w:t>2</w:t>
      </w:r>
    </w:p>
    <w:p w14:paraId="4F68463E" w14:textId="77777777" w:rsidR="0013007A" w:rsidRPr="00482E6C" w:rsidRDefault="0013007A">
      <w:pPr>
        <w:jc w:val="both"/>
        <w:rPr>
          <w:rFonts w:asciiTheme="minorHAnsi" w:hAnsiTheme="minorHAnsi" w:cstheme="minorHAnsi"/>
          <w:sz w:val="22"/>
          <w:szCs w:val="22"/>
        </w:rPr>
      </w:pPr>
    </w:p>
    <w:p w14:paraId="6E5B9E20"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4BCE1727" w14:textId="77777777" w:rsidR="00632CD2" w:rsidRPr="00482E6C" w:rsidRDefault="00632CD2" w:rsidP="00632CD2">
      <w:pPr>
        <w:widowControl w:val="0"/>
        <w:autoSpaceDE w:val="0"/>
        <w:autoSpaceDN w:val="0"/>
        <w:adjustRightInd w:val="0"/>
        <w:spacing w:line="239" w:lineRule="auto"/>
        <w:ind w:left="3260"/>
        <w:rPr>
          <w:rFonts w:asciiTheme="minorHAnsi" w:hAnsiTheme="minorHAnsi" w:cstheme="minorHAnsi"/>
          <w:sz w:val="22"/>
          <w:szCs w:val="22"/>
        </w:rPr>
      </w:pPr>
      <w:r w:rsidRPr="00482E6C">
        <w:rPr>
          <w:rFonts w:asciiTheme="minorHAnsi" w:hAnsiTheme="minorHAnsi" w:cstheme="minorHAnsi"/>
          <w:b/>
          <w:bCs/>
          <w:sz w:val="22"/>
          <w:szCs w:val="22"/>
        </w:rPr>
        <w:t>PODATKI O PONUDNIKU</w:t>
      </w:r>
    </w:p>
    <w:p w14:paraId="3C5B11CE"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0CC6CF20" w14:textId="77777777" w:rsidR="00632CD2" w:rsidRPr="00482E6C" w:rsidRDefault="00632CD2" w:rsidP="00632CD2">
      <w:pPr>
        <w:widowControl w:val="0"/>
        <w:autoSpaceDE w:val="0"/>
        <w:autoSpaceDN w:val="0"/>
        <w:adjustRightInd w:val="0"/>
        <w:spacing w:line="239" w:lineRule="auto"/>
        <w:ind w:left="2020"/>
        <w:rPr>
          <w:rFonts w:asciiTheme="minorHAnsi" w:hAnsiTheme="minorHAnsi" w:cstheme="minorHAnsi"/>
          <w:sz w:val="22"/>
          <w:szCs w:val="22"/>
        </w:rPr>
      </w:pPr>
      <w:r w:rsidRPr="00482E6C">
        <w:rPr>
          <w:rFonts w:asciiTheme="minorHAnsi" w:hAnsiTheme="minorHAnsi" w:cstheme="minorHAnsi"/>
          <w:b/>
          <w:bCs/>
          <w:sz w:val="22"/>
          <w:szCs w:val="22"/>
        </w:rPr>
        <w:t>(ali nosilcu ponudbe v primeru skupne ponudbe)</w:t>
      </w:r>
    </w:p>
    <w:p w14:paraId="4204B672"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49D8199E" w14:textId="606390CE"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 xml:space="preserve">Predmet naročila: </w:t>
      </w:r>
      <w:r w:rsidRPr="00482E6C">
        <w:rPr>
          <w:rFonts w:asciiTheme="minorHAnsi" w:hAnsiTheme="minorHAnsi" w:cstheme="minorHAnsi"/>
          <w:sz w:val="22"/>
          <w:szCs w:val="22"/>
        </w:rPr>
        <w:t>»</w:t>
      </w:r>
      <w:r w:rsidR="00CE43AE" w:rsidRPr="00482E6C">
        <w:rPr>
          <w:rFonts w:asciiTheme="minorHAnsi" w:hAnsiTheme="minorHAnsi" w:cstheme="minorHAnsi"/>
          <w:sz w:val="22"/>
          <w:szCs w:val="22"/>
        </w:rPr>
        <w:t xml:space="preserve">Organiziranje nakupa letalskih kart in hotelskih storitev za obdobje </w:t>
      </w:r>
      <w:r w:rsidR="00800B56">
        <w:rPr>
          <w:rFonts w:asciiTheme="minorHAnsi" w:hAnsiTheme="minorHAnsi" w:cstheme="minorHAnsi"/>
          <w:sz w:val="22"/>
          <w:szCs w:val="22"/>
        </w:rPr>
        <w:t xml:space="preserve">štirih </w:t>
      </w:r>
      <w:r w:rsidR="00CE43AE" w:rsidRPr="00482E6C">
        <w:rPr>
          <w:rFonts w:asciiTheme="minorHAnsi" w:hAnsiTheme="minorHAnsi" w:cstheme="minorHAnsi"/>
          <w:sz w:val="22"/>
          <w:szCs w:val="22"/>
        </w:rPr>
        <w:t>(</w:t>
      </w:r>
      <w:r w:rsidR="00800B56">
        <w:rPr>
          <w:rFonts w:asciiTheme="minorHAnsi" w:hAnsiTheme="minorHAnsi" w:cstheme="minorHAnsi"/>
          <w:sz w:val="22"/>
          <w:szCs w:val="22"/>
        </w:rPr>
        <w:t>4</w:t>
      </w:r>
      <w:r w:rsidR="00CE43AE" w:rsidRPr="00482E6C">
        <w:rPr>
          <w:rFonts w:asciiTheme="minorHAnsi" w:hAnsiTheme="minorHAnsi" w:cstheme="minorHAnsi"/>
          <w:sz w:val="22"/>
          <w:szCs w:val="22"/>
        </w:rPr>
        <w:t>) let</w:t>
      </w:r>
      <w:r w:rsidRPr="00482E6C">
        <w:rPr>
          <w:rFonts w:asciiTheme="minorHAnsi" w:hAnsiTheme="minorHAnsi" w:cstheme="minorHAnsi"/>
          <w:sz w:val="22"/>
          <w:szCs w:val="22"/>
        </w:rPr>
        <w:t>«</w:t>
      </w:r>
    </w:p>
    <w:p w14:paraId="025B92F3" w14:textId="77777777" w:rsidR="00632CD2" w:rsidRPr="00482E6C" w:rsidRDefault="00632CD2" w:rsidP="00632CD2">
      <w:pPr>
        <w:widowControl w:val="0"/>
        <w:autoSpaceDE w:val="0"/>
        <w:autoSpaceDN w:val="0"/>
        <w:adjustRightInd w:val="0"/>
        <w:spacing w:line="303" w:lineRule="exact"/>
        <w:rPr>
          <w:rFonts w:asciiTheme="minorHAnsi" w:hAnsiTheme="minorHAnsi" w:cstheme="minorHAnsi"/>
          <w:sz w:val="22"/>
          <w:szCs w:val="22"/>
        </w:rPr>
      </w:pPr>
      <w:r w:rsidRPr="00482E6C">
        <w:rPr>
          <w:rFonts w:asciiTheme="minorHAnsi" w:hAnsiTheme="minorHAnsi" w:cstheme="minorHAnsi"/>
          <w:noProof/>
          <w:sz w:val="22"/>
          <w:szCs w:val="22"/>
          <w:lang w:eastAsia="sl-SI"/>
        </w:rPr>
        <w:drawing>
          <wp:anchor distT="0" distB="0" distL="114300" distR="114300" simplePos="0" relativeHeight="251659264" behindDoc="1" locked="0" layoutInCell="0" allowOverlap="1" wp14:anchorId="56D1424F" wp14:editId="34E9A3A5">
            <wp:simplePos x="0" y="0"/>
            <wp:positionH relativeFrom="column">
              <wp:posOffset>-40005</wp:posOffset>
            </wp:positionH>
            <wp:positionV relativeFrom="paragraph">
              <wp:posOffset>175895</wp:posOffset>
            </wp:positionV>
            <wp:extent cx="5842000" cy="5619750"/>
            <wp:effectExtent l="0" t="0" r="635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0E2131D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Naziv oz. firma ponudnika:</w:t>
      </w:r>
    </w:p>
    <w:p w14:paraId="2A82F755"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p>
    <w:p w14:paraId="7D572EA6"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14A58E0B"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2E46F9AA"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Sedež ponudnika:</w:t>
      </w:r>
    </w:p>
    <w:p w14:paraId="73E4B50A"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28022902"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75EC0C9D"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7BACC98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Odgovorna(e) oseba (e) oziroma zakoniti zastopnik(i) oziroma podpisnik(i) pogodbe:</w:t>
      </w:r>
    </w:p>
    <w:p w14:paraId="2EBC7931"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0F82205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0E1FBE1E"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72CD38D2"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Matična številka:</w:t>
      </w:r>
    </w:p>
    <w:p w14:paraId="4609CBC5"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00DB2B9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732436B0"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4F53014A"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Identifikacijska številka za DDV:</w:t>
      </w:r>
    </w:p>
    <w:p w14:paraId="3E6542EF"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4DC5968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302B97E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Pristojni davčni urad:</w:t>
      </w:r>
    </w:p>
    <w:p w14:paraId="136E2B05"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04750C9A"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197122C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Številka transakcijskega računa ponudnika (IBAN):</w:t>
      </w:r>
    </w:p>
    <w:p w14:paraId="244ED912"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7FEA5FA7"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5D647AE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Kontaktna oseba:</w:t>
      </w:r>
    </w:p>
    <w:p w14:paraId="72CB1B9F"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74EF95B3"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264EE67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Telefon kontaktne osebe:</w:t>
      </w:r>
    </w:p>
    <w:p w14:paraId="3BEB64FA"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508DA23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6493DD55"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Telefaks:</w:t>
      </w:r>
    </w:p>
    <w:p w14:paraId="179EF42D"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480A2436"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481BF87E"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Elektronski naslov kontaktne osebe:</w:t>
      </w:r>
    </w:p>
    <w:p w14:paraId="7418E18C" w14:textId="77777777" w:rsidR="00632CD2" w:rsidRPr="00482E6C" w:rsidRDefault="00632CD2" w:rsidP="00632CD2">
      <w:pPr>
        <w:widowControl w:val="0"/>
        <w:autoSpaceDE w:val="0"/>
        <w:autoSpaceDN w:val="0"/>
        <w:adjustRightInd w:val="0"/>
        <w:spacing w:line="264" w:lineRule="exact"/>
        <w:rPr>
          <w:rFonts w:asciiTheme="minorHAnsi" w:hAnsiTheme="minorHAnsi" w:cstheme="minorHAnsi"/>
          <w:sz w:val="22"/>
          <w:szCs w:val="22"/>
        </w:rPr>
      </w:pPr>
    </w:p>
    <w:p w14:paraId="7991A7A6"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63D98BCE"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Ponudnik MSP:</w:t>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t>DA / NE</w:t>
      </w:r>
    </w:p>
    <w:p w14:paraId="2BD54B75" w14:textId="77777777" w:rsidR="00632CD2" w:rsidRPr="00482E6C" w:rsidRDefault="00632CD2" w:rsidP="00632CD2">
      <w:pPr>
        <w:widowControl w:val="0"/>
        <w:autoSpaceDE w:val="0"/>
        <w:autoSpaceDN w:val="0"/>
        <w:adjustRightInd w:val="0"/>
        <w:spacing w:line="264" w:lineRule="exact"/>
        <w:rPr>
          <w:rFonts w:asciiTheme="minorHAnsi" w:hAnsiTheme="minorHAnsi" w:cstheme="minorHAnsi"/>
          <w:sz w:val="22"/>
          <w:szCs w:val="22"/>
        </w:rPr>
      </w:pPr>
    </w:p>
    <w:p w14:paraId="30BC9761"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p>
    <w:p w14:paraId="4E082FD7" w14:textId="77777777" w:rsidR="00632CD2" w:rsidRPr="00482E6C" w:rsidRDefault="00632CD2" w:rsidP="00632CD2">
      <w:pPr>
        <w:widowControl w:val="0"/>
        <w:autoSpaceDE w:val="0"/>
        <w:autoSpaceDN w:val="0"/>
        <w:adjustRightInd w:val="0"/>
        <w:spacing w:line="381" w:lineRule="exact"/>
        <w:rPr>
          <w:rFonts w:asciiTheme="minorHAnsi" w:hAnsiTheme="minorHAnsi" w:cstheme="minorHAnsi"/>
          <w:sz w:val="22"/>
          <w:szCs w:val="22"/>
        </w:rPr>
      </w:pPr>
    </w:p>
    <w:p w14:paraId="2B202F83" w14:textId="77777777" w:rsidR="00632CD2" w:rsidRPr="00482E6C" w:rsidRDefault="00632CD2" w:rsidP="00632CD2">
      <w:pPr>
        <w:widowControl w:val="0"/>
        <w:autoSpaceDE w:val="0"/>
        <w:autoSpaceDN w:val="0"/>
        <w:adjustRightInd w:val="0"/>
        <w:spacing w:line="381" w:lineRule="exact"/>
        <w:rPr>
          <w:rFonts w:asciiTheme="minorHAnsi" w:hAnsiTheme="minorHAnsi" w:cstheme="minorHAnsi"/>
          <w:sz w:val="22"/>
          <w:szCs w:val="22"/>
        </w:rPr>
      </w:pPr>
    </w:p>
    <w:p w14:paraId="0CCB775B" w14:textId="77777777" w:rsidR="00632CD2" w:rsidRPr="00482E6C" w:rsidRDefault="00632CD2" w:rsidP="00632CD2">
      <w:pPr>
        <w:widowControl w:val="0"/>
        <w:overflowPunct w:val="0"/>
        <w:autoSpaceDE w:val="0"/>
        <w:autoSpaceDN w:val="0"/>
        <w:adjustRightInd w:val="0"/>
        <w:spacing w:line="205" w:lineRule="auto"/>
        <w:rPr>
          <w:rFonts w:asciiTheme="minorHAnsi" w:hAnsiTheme="minorHAnsi" w:cstheme="minorHAnsi"/>
          <w:sz w:val="22"/>
          <w:szCs w:val="22"/>
        </w:rPr>
      </w:pPr>
      <w:r w:rsidRPr="00482E6C">
        <w:rPr>
          <w:rFonts w:asciiTheme="minorHAnsi" w:hAnsiTheme="minorHAnsi" w:cstheme="minorHAnsi"/>
          <w:sz w:val="22"/>
          <w:szCs w:val="22"/>
        </w:rPr>
        <w:t xml:space="preserve">Pod kazensko in materialno odgovornostjo izjavljamo, da </w:t>
      </w:r>
      <w:r w:rsidRPr="00482E6C">
        <w:rPr>
          <w:rFonts w:asciiTheme="minorHAnsi" w:hAnsiTheme="minorHAnsi" w:cstheme="minorHAnsi"/>
          <w:bCs/>
          <w:sz w:val="22"/>
          <w:szCs w:val="22"/>
        </w:rPr>
        <w:t>ponudnik nastopa:</w:t>
      </w:r>
      <w:r w:rsidRPr="00482E6C">
        <w:rPr>
          <w:rFonts w:asciiTheme="minorHAnsi" w:hAnsiTheme="minorHAnsi" w:cstheme="minorHAnsi"/>
          <w:sz w:val="22"/>
          <w:szCs w:val="22"/>
        </w:rPr>
        <w:t xml:space="preserve"> (način nastopa ponudnik ustrezno obkroži):</w:t>
      </w:r>
    </w:p>
    <w:p w14:paraId="74AE8B76"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672930EA" w14:textId="77777777" w:rsidR="00632CD2" w:rsidRPr="00482E6C" w:rsidRDefault="00632CD2" w:rsidP="00245264">
      <w:pPr>
        <w:widowControl w:val="0"/>
        <w:numPr>
          <w:ilvl w:val="0"/>
          <w:numId w:val="44"/>
        </w:numPr>
        <w:tabs>
          <w:tab w:val="clear" w:pos="720"/>
          <w:tab w:val="num" w:pos="180"/>
        </w:tabs>
        <w:suppressAutoHyphens w:val="0"/>
        <w:overflowPunct w:val="0"/>
        <w:autoSpaceDE w:val="0"/>
        <w:autoSpaceDN w:val="0"/>
        <w:adjustRightInd w:val="0"/>
        <w:ind w:left="180" w:hanging="180"/>
        <w:jc w:val="both"/>
        <w:rPr>
          <w:rFonts w:asciiTheme="minorHAnsi" w:hAnsiTheme="minorHAnsi" w:cstheme="minorHAnsi"/>
          <w:sz w:val="22"/>
          <w:szCs w:val="22"/>
        </w:rPr>
      </w:pPr>
      <w:r w:rsidRPr="00482E6C">
        <w:rPr>
          <w:rFonts w:asciiTheme="minorHAnsi" w:hAnsiTheme="minorHAnsi" w:cstheme="minorHAnsi"/>
          <w:sz w:val="22"/>
          <w:szCs w:val="22"/>
        </w:rPr>
        <w:t xml:space="preserve">sam (samostojno), </w:t>
      </w:r>
    </w:p>
    <w:p w14:paraId="3246755F" w14:textId="77777777" w:rsidR="00632CD2" w:rsidRPr="00482E6C" w:rsidRDefault="00632CD2" w:rsidP="00245264">
      <w:pPr>
        <w:widowControl w:val="0"/>
        <w:numPr>
          <w:ilvl w:val="0"/>
          <w:numId w:val="44"/>
        </w:numPr>
        <w:tabs>
          <w:tab w:val="clear" w:pos="720"/>
          <w:tab w:val="num" w:pos="200"/>
        </w:tabs>
        <w:suppressAutoHyphens w:val="0"/>
        <w:overflowPunct w:val="0"/>
        <w:autoSpaceDE w:val="0"/>
        <w:autoSpaceDN w:val="0"/>
        <w:adjustRightInd w:val="0"/>
        <w:spacing w:line="239" w:lineRule="auto"/>
        <w:ind w:left="200" w:hanging="200"/>
        <w:jc w:val="both"/>
        <w:rPr>
          <w:rFonts w:asciiTheme="minorHAnsi" w:hAnsiTheme="minorHAnsi" w:cstheme="minorHAnsi"/>
          <w:sz w:val="22"/>
          <w:szCs w:val="22"/>
        </w:rPr>
      </w:pPr>
      <w:r w:rsidRPr="00482E6C">
        <w:rPr>
          <w:rFonts w:asciiTheme="minorHAnsi" w:hAnsiTheme="minorHAnsi" w:cstheme="minorHAnsi"/>
          <w:sz w:val="22"/>
          <w:szCs w:val="22"/>
        </w:rPr>
        <w:t xml:space="preserve">s skupno ponudbo, </w:t>
      </w:r>
    </w:p>
    <w:p w14:paraId="54119AB9" w14:textId="77777777" w:rsidR="00632CD2" w:rsidRPr="00482E6C" w:rsidRDefault="00632CD2" w:rsidP="00245264">
      <w:pPr>
        <w:widowControl w:val="0"/>
        <w:numPr>
          <w:ilvl w:val="0"/>
          <w:numId w:val="44"/>
        </w:numPr>
        <w:tabs>
          <w:tab w:val="clear" w:pos="720"/>
          <w:tab w:val="num" w:pos="200"/>
        </w:tabs>
        <w:suppressAutoHyphens w:val="0"/>
        <w:overflowPunct w:val="0"/>
        <w:autoSpaceDE w:val="0"/>
        <w:autoSpaceDN w:val="0"/>
        <w:adjustRightInd w:val="0"/>
        <w:ind w:left="200" w:hanging="200"/>
        <w:jc w:val="both"/>
        <w:rPr>
          <w:rFonts w:asciiTheme="minorHAnsi" w:hAnsiTheme="minorHAnsi" w:cstheme="minorHAnsi"/>
          <w:sz w:val="22"/>
          <w:szCs w:val="22"/>
        </w:rPr>
      </w:pPr>
      <w:r w:rsidRPr="00482E6C">
        <w:rPr>
          <w:rFonts w:asciiTheme="minorHAnsi" w:hAnsiTheme="minorHAnsi" w:cstheme="minorHAnsi"/>
          <w:sz w:val="22"/>
          <w:szCs w:val="22"/>
        </w:rPr>
        <w:t>s podizvajalci .</w:t>
      </w:r>
    </w:p>
    <w:p w14:paraId="64E8719E"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bookmarkStart w:id="15" w:name="page22"/>
      <w:bookmarkEnd w:id="15"/>
      <w:r w:rsidRPr="00482E6C">
        <w:rPr>
          <w:rFonts w:asciiTheme="minorHAnsi" w:hAnsiTheme="minorHAnsi" w:cstheme="minorHAnsi"/>
          <w:sz w:val="22"/>
          <w:szCs w:val="22"/>
        </w:rPr>
        <w:lastRenderedPageBreak/>
        <w:t>Izjavljamo, da:</w:t>
      </w:r>
    </w:p>
    <w:p w14:paraId="445B997C" w14:textId="77777777" w:rsidR="00632CD2" w:rsidRPr="00482E6C" w:rsidRDefault="00632CD2" w:rsidP="00632CD2">
      <w:pPr>
        <w:widowControl w:val="0"/>
        <w:autoSpaceDE w:val="0"/>
        <w:autoSpaceDN w:val="0"/>
        <w:adjustRightInd w:val="0"/>
        <w:spacing w:line="79" w:lineRule="exact"/>
        <w:rPr>
          <w:rFonts w:asciiTheme="minorHAnsi" w:hAnsiTheme="minorHAnsi" w:cstheme="minorHAnsi"/>
          <w:sz w:val="22"/>
          <w:szCs w:val="22"/>
        </w:rPr>
      </w:pPr>
    </w:p>
    <w:p w14:paraId="091BF0C8" w14:textId="77777777" w:rsidR="00632CD2" w:rsidRPr="00482E6C" w:rsidRDefault="00632CD2" w:rsidP="003A631D">
      <w:pPr>
        <w:widowControl w:val="0"/>
        <w:numPr>
          <w:ilvl w:val="0"/>
          <w:numId w:val="45"/>
        </w:numPr>
        <w:suppressAutoHyphens w:val="0"/>
        <w:overflowPunct w:val="0"/>
        <w:autoSpaceDE w:val="0"/>
        <w:autoSpaceDN w:val="0"/>
        <w:adjustRightInd w:val="0"/>
        <w:spacing w:line="215" w:lineRule="auto"/>
        <w:ind w:right="660"/>
        <w:jc w:val="both"/>
        <w:rPr>
          <w:rFonts w:asciiTheme="minorHAnsi" w:hAnsiTheme="minorHAnsi" w:cstheme="minorHAnsi"/>
          <w:sz w:val="22"/>
          <w:szCs w:val="22"/>
        </w:rPr>
      </w:pPr>
      <w:r w:rsidRPr="00482E6C">
        <w:rPr>
          <w:rFonts w:asciiTheme="minorHAnsi" w:hAnsiTheme="minorHAnsi" w:cstheme="minorHAnsi"/>
          <w:sz w:val="22"/>
          <w:szCs w:val="22"/>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14:paraId="0FF0EE1E" w14:textId="77777777" w:rsidR="00632CD2" w:rsidRPr="00482E6C" w:rsidRDefault="00632CD2" w:rsidP="003A631D">
      <w:pPr>
        <w:widowControl w:val="0"/>
        <w:autoSpaceDE w:val="0"/>
        <w:autoSpaceDN w:val="0"/>
        <w:adjustRightInd w:val="0"/>
        <w:spacing w:line="80" w:lineRule="exact"/>
        <w:jc w:val="both"/>
        <w:rPr>
          <w:rFonts w:asciiTheme="minorHAnsi" w:hAnsiTheme="minorHAnsi" w:cstheme="minorHAnsi"/>
          <w:sz w:val="22"/>
          <w:szCs w:val="22"/>
        </w:rPr>
      </w:pPr>
    </w:p>
    <w:p w14:paraId="28EBB6FD" w14:textId="77777777" w:rsidR="00632CD2" w:rsidRPr="00482E6C" w:rsidRDefault="00632CD2" w:rsidP="003A631D">
      <w:pPr>
        <w:widowControl w:val="0"/>
        <w:numPr>
          <w:ilvl w:val="0"/>
          <w:numId w:val="45"/>
        </w:numPr>
        <w:suppressAutoHyphens w:val="0"/>
        <w:overflowPunct w:val="0"/>
        <w:autoSpaceDE w:val="0"/>
        <w:autoSpaceDN w:val="0"/>
        <w:adjustRightInd w:val="0"/>
        <w:spacing w:line="203" w:lineRule="auto"/>
        <w:ind w:right="680"/>
        <w:jc w:val="both"/>
        <w:rPr>
          <w:rFonts w:asciiTheme="minorHAnsi" w:hAnsiTheme="minorHAnsi" w:cstheme="minorHAnsi"/>
          <w:sz w:val="22"/>
          <w:szCs w:val="22"/>
        </w:rPr>
      </w:pPr>
      <w:r w:rsidRPr="00482E6C">
        <w:rPr>
          <w:rFonts w:asciiTheme="minorHAnsi" w:hAnsiTheme="minorHAnsi" w:cstheme="minorHAnsi"/>
          <w:sz w:val="22"/>
          <w:szCs w:val="22"/>
        </w:rPr>
        <w:t xml:space="preserve">bomo javno naročilo izvajali s strokovno usposobljenimi delavci oziroma kadrom in pri tem upoštevali vse zahteve zakonodaje, veljavne na ozemlju RS; </w:t>
      </w:r>
    </w:p>
    <w:p w14:paraId="75D7C353" w14:textId="77777777" w:rsidR="00632CD2" w:rsidRPr="00482E6C" w:rsidRDefault="00632CD2" w:rsidP="003A631D">
      <w:pPr>
        <w:widowControl w:val="0"/>
        <w:autoSpaceDE w:val="0"/>
        <w:autoSpaceDN w:val="0"/>
        <w:adjustRightInd w:val="0"/>
        <w:spacing w:line="79" w:lineRule="exact"/>
        <w:jc w:val="both"/>
        <w:rPr>
          <w:rFonts w:asciiTheme="minorHAnsi" w:hAnsiTheme="minorHAnsi" w:cstheme="minorHAnsi"/>
          <w:sz w:val="22"/>
          <w:szCs w:val="22"/>
        </w:rPr>
      </w:pPr>
    </w:p>
    <w:p w14:paraId="716D48ED" w14:textId="77777777" w:rsidR="00632CD2" w:rsidRPr="00482E6C" w:rsidRDefault="00632CD2" w:rsidP="003A631D">
      <w:pPr>
        <w:widowControl w:val="0"/>
        <w:numPr>
          <w:ilvl w:val="0"/>
          <w:numId w:val="45"/>
        </w:numPr>
        <w:suppressAutoHyphens w:val="0"/>
        <w:overflowPunct w:val="0"/>
        <w:autoSpaceDE w:val="0"/>
        <w:autoSpaceDN w:val="0"/>
        <w:adjustRightInd w:val="0"/>
        <w:spacing w:line="204" w:lineRule="auto"/>
        <w:ind w:right="660"/>
        <w:jc w:val="both"/>
        <w:rPr>
          <w:rFonts w:asciiTheme="minorHAnsi" w:hAnsiTheme="minorHAnsi" w:cstheme="minorHAnsi"/>
          <w:sz w:val="22"/>
          <w:szCs w:val="22"/>
        </w:rPr>
      </w:pPr>
      <w:r w:rsidRPr="00482E6C">
        <w:rPr>
          <w:rFonts w:asciiTheme="minorHAnsi" w:hAnsiTheme="minorHAnsi" w:cstheme="minorHAnsi"/>
          <w:sz w:val="22"/>
          <w:szCs w:val="22"/>
        </w:rPr>
        <w:t xml:space="preserve">se v celoti strinjamo in sprejemamo pogoje in ostale zahteve naročnika, navedene v tej dokumentaciji v zvezi z oddajo javnega naročila, brez kakršnihkoli omejitev; </w:t>
      </w:r>
    </w:p>
    <w:p w14:paraId="08939D05" w14:textId="77777777" w:rsidR="00632CD2" w:rsidRPr="00482E6C" w:rsidRDefault="00632CD2" w:rsidP="003A631D">
      <w:pPr>
        <w:widowControl w:val="0"/>
        <w:numPr>
          <w:ilvl w:val="0"/>
          <w:numId w:val="45"/>
        </w:numPr>
        <w:suppressAutoHyphens w:val="0"/>
        <w:overflowPunct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smo ob izdelavi ponudbe pregledali celotno dokumentacijo v zvezi z oddajo javnega naročila; </w:t>
      </w:r>
    </w:p>
    <w:p w14:paraId="21FB721B" w14:textId="77777777" w:rsidR="00632CD2" w:rsidRPr="00482E6C" w:rsidRDefault="00632CD2" w:rsidP="003A631D">
      <w:pPr>
        <w:widowControl w:val="0"/>
        <w:autoSpaceDE w:val="0"/>
        <w:autoSpaceDN w:val="0"/>
        <w:adjustRightInd w:val="0"/>
        <w:spacing w:line="8" w:lineRule="exact"/>
        <w:jc w:val="both"/>
        <w:rPr>
          <w:rFonts w:asciiTheme="minorHAnsi" w:hAnsiTheme="minorHAnsi" w:cstheme="minorHAnsi"/>
          <w:sz w:val="22"/>
          <w:szCs w:val="22"/>
        </w:rPr>
      </w:pPr>
    </w:p>
    <w:p w14:paraId="46552C82" w14:textId="77777777" w:rsidR="00632CD2" w:rsidRPr="00482E6C" w:rsidRDefault="00632CD2" w:rsidP="003A631D">
      <w:pPr>
        <w:widowControl w:val="0"/>
        <w:numPr>
          <w:ilvl w:val="0"/>
          <w:numId w:val="4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smo v celoti seznanjeni z obsegom in zahtevnostjo javnega naročila; </w:t>
      </w:r>
    </w:p>
    <w:p w14:paraId="4C9941A1" w14:textId="77777777" w:rsidR="00632CD2" w:rsidRPr="00482E6C" w:rsidRDefault="00632CD2" w:rsidP="003A631D">
      <w:pPr>
        <w:widowControl w:val="0"/>
        <w:autoSpaceDE w:val="0"/>
        <w:autoSpaceDN w:val="0"/>
        <w:adjustRightInd w:val="0"/>
        <w:spacing w:line="79" w:lineRule="exact"/>
        <w:jc w:val="both"/>
        <w:rPr>
          <w:rFonts w:asciiTheme="minorHAnsi" w:hAnsiTheme="minorHAnsi" w:cstheme="minorHAnsi"/>
          <w:sz w:val="22"/>
          <w:szCs w:val="22"/>
        </w:rPr>
      </w:pPr>
    </w:p>
    <w:p w14:paraId="2E77A57D" w14:textId="77777777" w:rsidR="00632CD2" w:rsidRPr="00482E6C" w:rsidRDefault="00632CD2" w:rsidP="003A631D">
      <w:pPr>
        <w:widowControl w:val="0"/>
        <w:numPr>
          <w:ilvl w:val="0"/>
          <w:numId w:val="45"/>
        </w:numPr>
        <w:suppressAutoHyphens w:val="0"/>
        <w:overflowPunct w:val="0"/>
        <w:autoSpaceDE w:val="0"/>
        <w:autoSpaceDN w:val="0"/>
        <w:adjustRightInd w:val="0"/>
        <w:spacing w:line="203" w:lineRule="auto"/>
        <w:ind w:right="660"/>
        <w:jc w:val="both"/>
        <w:rPr>
          <w:rFonts w:asciiTheme="minorHAnsi" w:hAnsiTheme="minorHAnsi" w:cstheme="minorHAnsi"/>
          <w:sz w:val="22"/>
          <w:szCs w:val="22"/>
        </w:rPr>
      </w:pPr>
      <w:r w:rsidRPr="00482E6C">
        <w:rPr>
          <w:rFonts w:asciiTheme="minorHAnsi" w:hAnsiTheme="minorHAnsi" w:cstheme="minorHAnsi"/>
          <w:sz w:val="22"/>
          <w:szCs w:val="22"/>
        </w:rPr>
        <w:t xml:space="preserve">ne bomo imeli do naročnika kakršnegakoli odškodninskega zahtevka, če ne bomo izbrani za izvedbo javnega naročila; </w:t>
      </w:r>
    </w:p>
    <w:p w14:paraId="3F148ABF" w14:textId="77777777" w:rsidR="00632CD2" w:rsidRPr="00482E6C" w:rsidRDefault="00632CD2" w:rsidP="003A631D">
      <w:pPr>
        <w:widowControl w:val="0"/>
        <w:autoSpaceDE w:val="0"/>
        <w:autoSpaceDN w:val="0"/>
        <w:adjustRightInd w:val="0"/>
        <w:spacing w:line="1" w:lineRule="exact"/>
        <w:jc w:val="both"/>
        <w:rPr>
          <w:rFonts w:asciiTheme="minorHAnsi" w:hAnsiTheme="minorHAnsi" w:cstheme="minorHAnsi"/>
          <w:sz w:val="22"/>
          <w:szCs w:val="22"/>
        </w:rPr>
      </w:pPr>
    </w:p>
    <w:p w14:paraId="121B8F2A" w14:textId="77777777" w:rsidR="00632CD2" w:rsidRPr="00482E6C" w:rsidRDefault="00632CD2" w:rsidP="003A631D">
      <w:pPr>
        <w:widowControl w:val="0"/>
        <w:numPr>
          <w:ilvl w:val="0"/>
          <w:numId w:val="45"/>
        </w:numPr>
        <w:suppressAutoHyphens w:val="0"/>
        <w:overflowPunct w:val="0"/>
        <w:autoSpaceDE w:val="0"/>
        <w:autoSpaceDN w:val="0"/>
        <w:adjustRightInd w:val="0"/>
        <w:spacing w:line="238"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smo podali samo resnične oziroma verodostojne izjave; </w:t>
      </w:r>
    </w:p>
    <w:p w14:paraId="46500690" w14:textId="77777777" w:rsidR="00632CD2" w:rsidRPr="00482E6C" w:rsidRDefault="00632CD2" w:rsidP="003A631D">
      <w:pPr>
        <w:widowControl w:val="0"/>
        <w:autoSpaceDE w:val="0"/>
        <w:autoSpaceDN w:val="0"/>
        <w:adjustRightInd w:val="0"/>
        <w:spacing w:line="78" w:lineRule="exact"/>
        <w:jc w:val="both"/>
        <w:rPr>
          <w:rFonts w:asciiTheme="minorHAnsi" w:hAnsiTheme="minorHAnsi" w:cstheme="minorHAnsi"/>
          <w:sz w:val="22"/>
          <w:szCs w:val="22"/>
        </w:rPr>
      </w:pPr>
    </w:p>
    <w:p w14:paraId="0718A705" w14:textId="77777777" w:rsidR="00632CD2" w:rsidRPr="00482E6C" w:rsidRDefault="00632CD2" w:rsidP="003A631D">
      <w:pPr>
        <w:widowControl w:val="0"/>
        <w:numPr>
          <w:ilvl w:val="0"/>
          <w:numId w:val="45"/>
        </w:numPr>
        <w:suppressAutoHyphens w:val="0"/>
        <w:overflowPunct w:val="0"/>
        <w:autoSpaceDE w:val="0"/>
        <w:autoSpaceDN w:val="0"/>
        <w:adjustRightInd w:val="0"/>
        <w:spacing w:line="208" w:lineRule="auto"/>
        <w:ind w:right="660"/>
        <w:jc w:val="both"/>
        <w:rPr>
          <w:rFonts w:asciiTheme="minorHAnsi" w:hAnsiTheme="minorHAnsi" w:cstheme="minorHAnsi"/>
          <w:i/>
          <w:iCs/>
          <w:sz w:val="22"/>
          <w:szCs w:val="22"/>
        </w:rPr>
      </w:pPr>
      <w:r w:rsidRPr="00482E6C">
        <w:rPr>
          <w:rFonts w:asciiTheme="minorHAnsi" w:hAnsiTheme="minorHAnsi" w:cstheme="minorHAnsi"/>
          <w:sz w:val="22"/>
          <w:szCs w:val="22"/>
        </w:rPr>
        <w:t xml:space="preserve">da nismo uvrščeni na seznam poslovnih subjektov, s katerimi na podlagi 35. člena Zakona o integriteti in preprečevanju korupcije (Ur. l. RS, št. 69/11-UPB2; v nadaljevanju: </w:t>
      </w:r>
      <w:proofErr w:type="spellStart"/>
      <w:r w:rsidRPr="00482E6C">
        <w:rPr>
          <w:rFonts w:asciiTheme="minorHAnsi" w:hAnsiTheme="minorHAnsi" w:cstheme="minorHAnsi"/>
          <w:sz w:val="22"/>
          <w:szCs w:val="22"/>
        </w:rPr>
        <w:t>ZIntPK</w:t>
      </w:r>
      <w:proofErr w:type="spellEnd"/>
      <w:r w:rsidRPr="00482E6C">
        <w:rPr>
          <w:rFonts w:asciiTheme="minorHAnsi" w:hAnsiTheme="minorHAnsi" w:cstheme="minorHAnsi"/>
          <w:sz w:val="22"/>
          <w:szCs w:val="22"/>
        </w:rPr>
        <w:t xml:space="preserve">), naročniki ne smejo sodelovati. </w:t>
      </w:r>
    </w:p>
    <w:p w14:paraId="57CC2316" w14:textId="77777777" w:rsidR="00632CD2" w:rsidRPr="00482E6C" w:rsidRDefault="00632CD2" w:rsidP="00632CD2">
      <w:pPr>
        <w:widowControl w:val="0"/>
        <w:overflowPunct w:val="0"/>
        <w:autoSpaceDE w:val="0"/>
        <w:autoSpaceDN w:val="0"/>
        <w:adjustRightInd w:val="0"/>
        <w:spacing w:line="208" w:lineRule="auto"/>
        <w:ind w:right="660"/>
        <w:jc w:val="both"/>
        <w:rPr>
          <w:rFonts w:asciiTheme="minorHAnsi" w:hAnsiTheme="minorHAnsi" w:cstheme="minorHAnsi"/>
          <w:i/>
          <w:iCs/>
          <w:sz w:val="22"/>
          <w:szCs w:val="22"/>
        </w:rPr>
      </w:pPr>
    </w:p>
    <w:p w14:paraId="4D6AECA4"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1A052DC4"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53B9780B"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0D3F0E8C"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71DCE73" w14:textId="77777777" w:rsidR="00632CD2" w:rsidRPr="00482E6C" w:rsidRDefault="00632CD2" w:rsidP="00632CD2">
      <w:pPr>
        <w:widowControl w:val="0"/>
        <w:autoSpaceDE w:val="0"/>
        <w:autoSpaceDN w:val="0"/>
        <w:adjustRightInd w:val="0"/>
        <w:spacing w:line="265"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632CD2" w:rsidRPr="00482E6C" w14:paraId="6E31C5CC" w14:textId="77777777" w:rsidTr="00254EA7">
        <w:trPr>
          <w:trHeight w:val="266"/>
        </w:trPr>
        <w:tc>
          <w:tcPr>
            <w:tcW w:w="2760" w:type="dxa"/>
            <w:tcBorders>
              <w:top w:val="nil"/>
              <w:left w:val="nil"/>
              <w:bottom w:val="nil"/>
              <w:right w:val="nil"/>
            </w:tcBorders>
            <w:vAlign w:val="bottom"/>
          </w:tcPr>
          <w:p w14:paraId="5D85F774"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Datum:</w:t>
            </w:r>
          </w:p>
        </w:tc>
        <w:tc>
          <w:tcPr>
            <w:tcW w:w="2420" w:type="dxa"/>
            <w:tcBorders>
              <w:top w:val="nil"/>
              <w:left w:val="nil"/>
              <w:bottom w:val="nil"/>
              <w:right w:val="nil"/>
            </w:tcBorders>
            <w:vAlign w:val="bottom"/>
          </w:tcPr>
          <w:p w14:paraId="777309A2" w14:textId="77777777" w:rsidR="00632CD2" w:rsidRPr="00482E6C" w:rsidRDefault="00632CD2" w:rsidP="00254EA7">
            <w:pPr>
              <w:widowControl w:val="0"/>
              <w:autoSpaceDE w:val="0"/>
              <w:autoSpaceDN w:val="0"/>
              <w:adjustRightInd w:val="0"/>
              <w:ind w:left="840"/>
              <w:rPr>
                <w:rFonts w:asciiTheme="minorHAnsi" w:hAnsiTheme="minorHAnsi" w:cstheme="minorHAnsi"/>
                <w:sz w:val="22"/>
                <w:szCs w:val="22"/>
              </w:rPr>
            </w:pPr>
            <w:r w:rsidRPr="00482E6C">
              <w:rPr>
                <w:rFonts w:asciiTheme="minorHAnsi" w:hAnsiTheme="minorHAnsi" w:cstheme="minorHAnsi"/>
                <w:sz w:val="22"/>
                <w:szCs w:val="22"/>
              </w:rPr>
              <w:t>Žig</w:t>
            </w:r>
          </w:p>
        </w:tc>
        <w:tc>
          <w:tcPr>
            <w:tcW w:w="2880" w:type="dxa"/>
            <w:tcBorders>
              <w:top w:val="nil"/>
              <w:left w:val="nil"/>
              <w:bottom w:val="nil"/>
              <w:right w:val="nil"/>
            </w:tcBorders>
            <w:vAlign w:val="bottom"/>
          </w:tcPr>
          <w:p w14:paraId="13458CA8" w14:textId="77777777" w:rsidR="00632CD2" w:rsidRPr="00482E6C" w:rsidRDefault="00632CD2" w:rsidP="00254EA7">
            <w:pPr>
              <w:widowControl w:val="0"/>
              <w:autoSpaceDE w:val="0"/>
              <w:autoSpaceDN w:val="0"/>
              <w:adjustRightInd w:val="0"/>
              <w:ind w:left="1300"/>
              <w:rPr>
                <w:rFonts w:asciiTheme="minorHAnsi" w:hAnsiTheme="minorHAnsi" w:cstheme="minorHAnsi"/>
                <w:sz w:val="22"/>
                <w:szCs w:val="22"/>
              </w:rPr>
            </w:pPr>
            <w:r w:rsidRPr="00482E6C">
              <w:rPr>
                <w:rFonts w:asciiTheme="minorHAnsi" w:hAnsiTheme="minorHAnsi" w:cstheme="minorHAnsi"/>
                <w:w w:val="95"/>
                <w:sz w:val="22"/>
                <w:szCs w:val="22"/>
              </w:rPr>
              <w:t>Podpis ponudnika:</w:t>
            </w:r>
          </w:p>
        </w:tc>
      </w:tr>
      <w:tr w:rsidR="00632CD2" w:rsidRPr="00482E6C" w14:paraId="2D7CA85E" w14:textId="77777777" w:rsidTr="00254EA7">
        <w:trPr>
          <w:trHeight w:val="557"/>
        </w:trPr>
        <w:tc>
          <w:tcPr>
            <w:tcW w:w="2760" w:type="dxa"/>
            <w:tcBorders>
              <w:top w:val="nil"/>
              <w:left w:val="nil"/>
              <w:bottom w:val="nil"/>
              <w:right w:val="nil"/>
            </w:tcBorders>
            <w:vAlign w:val="bottom"/>
          </w:tcPr>
          <w:p w14:paraId="067E08DE"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_____________________</w:t>
            </w:r>
          </w:p>
        </w:tc>
        <w:tc>
          <w:tcPr>
            <w:tcW w:w="2420" w:type="dxa"/>
            <w:tcBorders>
              <w:top w:val="nil"/>
              <w:left w:val="nil"/>
              <w:bottom w:val="nil"/>
              <w:right w:val="nil"/>
            </w:tcBorders>
            <w:vAlign w:val="bottom"/>
          </w:tcPr>
          <w:p w14:paraId="2C26D38A"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688E1305" w14:textId="77777777" w:rsidR="00632CD2" w:rsidRPr="00482E6C" w:rsidRDefault="00632CD2" w:rsidP="00254EA7">
            <w:pPr>
              <w:widowControl w:val="0"/>
              <w:autoSpaceDE w:val="0"/>
              <w:autoSpaceDN w:val="0"/>
              <w:adjustRightInd w:val="0"/>
              <w:ind w:left="1300"/>
              <w:rPr>
                <w:rFonts w:asciiTheme="minorHAnsi" w:hAnsiTheme="minorHAnsi" w:cstheme="minorHAnsi"/>
                <w:sz w:val="22"/>
                <w:szCs w:val="22"/>
              </w:rPr>
            </w:pPr>
            <w:r w:rsidRPr="00482E6C">
              <w:rPr>
                <w:rFonts w:asciiTheme="minorHAnsi" w:hAnsiTheme="minorHAnsi" w:cstheme="minorHAnsi"/>
                <w:sz w:val="22"/>
                <w:szCs w:val="22"/>
              </w:rPr>
              <w:t>______________</w:t>
            </w:r>
          </w:p>
        </w:tc>
      </w:tr>
    </w:tbl>
    <w:p w14:paraId="2253FA2A"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0AB0D2D6"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3C950A59"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3CBAD16C"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6600F4F3"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DC1EA83"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234E946F"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18A12EEF"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7A923AAC" w14:textId="77777777" w:rsidR="00632CD2" w:rsidRPr="00482E6C" w:rsidRDefault="00632CD2" w:rsidP="00632CD2">
      <w:pPr>
        <w:widowControl w:val="0"/>
        <w:autoSpaceDE w:val="0"/>
        <w:autoSpaceDN w:val="0"/>
        <w:adjustRightInd w:val="0"/>
        <w:spacing w:line="200" w:lineRule="exact"/>
        <w:jc w:val="right"/>
        <w:rPr>
          <w:rFonts w:asciiTheme="minorHAnsi" w:hAnsiTheme="minorHAnsi" w:cstheme="minorHAnsi"/>
          <w:sz w:val="22"/>
          <w:szCs w:val="22"/>
        </w:rPr>
      </w:pPr>
      <w:r w:rsidRPr="00482E6C">
        <w:rPr>
          <w:rFonts w:asciiTheme="minorHAnsi" w:hAnsiTheme="minorHAnsi" w:cstheme="minorHAnsi"/>
          <w:sz w:val="22"/>
          <w:szCs w:val="22"/>
        </w:rPr>
        <w:br w:type="page"/>
      </w:r>
      <w:bookmarkStart w:id="16" w:name="page23"/>
      <w:bookmarkEnd w:id="16"/>
    </w:p>
    <w:p w14:paraId="56E1CCFF"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2F823DDC" w14:textId="77777777" w:rsidR="00632CD2" w:rsidRPr="00482E6C" w:rsidRDefault="00632CD2" w:rsidP="00632CD2">
      <w:pPr>
        <w:widowControl w:val="0"/>
        <w:autoSpaceDE w:val="0"/>
        <w:autoSpaceDN w:val="0"/>
        <w:adjustRightInd w:val="0"/>
        <w:spacing w:line="239" w:lineRule="auto"/>
        <w:ind w:left="3380"/>
        <w:rPr>
          <w:rFonts w:asciiTheme="minorHAnsi" w:hAnsiTheme="minorHAnsi" w:cstheme="minorHAnsi"/>
          <w:sz w:val="22"/>
          <w:szCs w:val="22"/>
        </w:rPr>
      </w:pPr>
      <w:r w:rsidRPr="00482E6C">
        <w:rPr>
          <w:rFonts w:asciiTheme="minorHAnsi" w:hAnsiTheme="minorHAnsi" w:cstheme="minorHAnsi"/>
          <w:b/>
          <w:bCs/>
          <w:sz w:val="22"/>
          <w:szCs w:val="22"/>
        </w:rPr>
        <w:t>IZVEDBA NAROČILA V</w:t>
      </w:r>
    </w:p>
    <w:p w14:paraId="328BF7FD"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3EB5814C" w14:textId="77777777" w:rsidR="00632CD2" w:rsidRPr="00482E6C" w:rsidRDefault="00632CD2" w:rsidP="00632CD2">
      <w:pPr>
        <w:widowControl w:val="0"/>
        <w:autoSpaceDE w:val="0"/>
        <w:autoSpaceDN w:val="0"/>
        <w:adjustRightInd w:val="0"/>
        <w:spacing w:line="239" w:lineRule="auto"/>
        <w:ind w:left="2880"/>
        <w:rPr>
          <w:rFonts w:asciiTheme="minorHAnsi" w:hAnsiTheme="minorHAnsi" w:cstheme="minorHAnsi"/>
          <w:sz w:val="22"/>
          <w:szCs w:val="22"/>
        </w:rPr>
      </w:pPr>
      <w:r w:rsidRPr="00482E6C">
        <w:rPr>
          <w:rFonts w:asciiTheme="minorHAnsi" w:hAnsiTheme="minorHAnsi" w:cstheme="minorHAnsi"/>
          <w:b/>
          <w:bCs/>
          <w:sz w:val="22"/>
          <w:szCs w:val="22"/>
        </w:rPr>
        <w:t>PRIMERU SKUPNE PONUDBE</w:t>
      </w:r>
    </w:p>
    <w:p w14:paraId="542E1906" w14:textId="77777777" w:rsidR="00632CD2" w:rsidRPr="00482E6C" w:rsidRDefault="00632CD2" w:rsidP="00632CD2">
      <w:pPr>
        <w:widowControl w:val="0"/>
        <w:autoSpaceDE w:val="0"/>
        <w:autoSpaceDN w:val="0"/>
        <w:adjustRightInd w:val="0"/>
        <w:spacing w:line="372" w:lineRule="exact"/>
        <w:rPr>
          <w:rFonts w:asciiTheme="minorHAnsi" w:hAnsiTheme="minorHAnsi" w:cstheme="minorHAnsi"/>
          <w:sz w:val="22"/>
          <w:szCs w:val="22"/>
        </w:rPr>
      </w:pPr>
    </w:p>
    <w:p w14:paraId="0782E1E9" w14:textId="77777777" w:rsidR="00632CD2" w:rsidRPr="00482E6C" w:rsidRDefault="00632CD2" w:rsidP="00154D7B">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Ta obrazec ponudniki izpolnijo, če bodo javno naročilo izvedli v skupni izvedbi. Hkrati vsak od </w:t>
      </w:r>
      <w:proofErr w:type="spellStart"/>
      <w:r w:rsidRPr="00482E6C">
        <w:rPr>
          <w:rFonts w:asciiTheme="minorHAnsi" w:hAnsiTheme="minorHAnsi" w:cstheme="minorHAnsi"/>
          <w:sz w:val="22"/>
          <w:szCs w:val="22"/>
        </w:rPr>
        <w:t>soponudnikov</w:t>
      </w:r>
      <w:proofErr w:type="spellEnd"/>
      <w:r w:rsidRPr="00482E6C">
        <w:rPr>
          <w:rFonts w:asciiTheme="minorHAnsi" w:hAnsiTheme="minorHAnsi" w:cstheme="minorHAnsi"/>
          <w:sz w:val="22"/>
          <w:szCs w:val="22"/>
        </w:rPr>
        <w:t xml:space="preserve"> izpolni obrazec OBR-</w:t>
      </w:r>
      <w:r w:rsidR="00CE43AE" w:rsidRPr="00482E6C">
        <w:rPr>
          <w:rFonts w:asciiTheme="minorHAnsi" w:hAnsiTheme="minorHAnsi" w:cstheme="minorHAnsi"/>
          <w:sz w:val="22"/>
          <w:szCs w:val="22"/>
        </w:rPr>
        <w:t>2</w:t>
      </w:r>
      <w:r w:rsidRPr="00482E6C">
        <w:rPr>
          <w:rFonts w:asciiTheme="minorHAnsi" w:hAnsiTheme="minorHAnsi" w:cstheme="minorHAnsi"/>
          <w:sz w:val="22"/>
          <w:szCs w:val="22"/>
        </w:rPr>
        <w:t>.</w:t>
      </w:r>
    </w:p>
    <w:p w14:paraId="43215C3F" w14:textId="77777777" w:rsidR="00632CD2" w:rsidRPr="00482E6C" w:rsidRDefault="00632CD2" w:rsidP="00632CD2">
      <w:pPr>
        <w:widowControl w:val="0"/>
        <w:overflowPunct w:val="0"/>
        <w:autoSpaceDE w:val="0"/>
        <w:autoSpaceDN w:val="0"/>
        <w:adjustRightInd w:val="0"/>
        <w:spacing w:line="205" w:lineRule="auto"/>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3998"/>
        <w:gridCol w:w="2675"/>
        <w:gridCol w:w="1858"/>
      </w:tblGrid>
      <w:tr w:rsidR="00632CD2" w:rsidRPr="00482E6C" w14:paraId="15762056" w14:textId="77777777" w:rsidTr="00254EA7">
        <w:tc>
          <w:tcPr>
            <w:tcW w:w="534" w:type="dxa"/>
          </w:tcPr>
          <w:p w14:paraId="71DCA3FE"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p>
          <w:p w14:paraId="388C2F93"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482E6C">
              <w:rPr>
                <w:rFonts w:asciiTheme="minorHAnsi" w:hAnsiTheme="minorHAnsi" w:cstheme="minorHAnsi"/>
                <w:b/>
                <w:sz w:val="22"/>
                <w:szCs w:val="22"/>
              </w:rPr>
              <w:t>Št.</w:t>
            </w:r>
          </w:p>
        </w:tc>
        <w:tc>
          <w:tcPr>
            <w:tcW w:w="4076" w:type="dxa"/>
          </w:tcPr>
          <w:p w14:paraId="7509EE3F"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482E6C">
              <w:rPr>
                <w:rFonts w:asciiTheme="minorHAnsi" w:hAnsiTheme="minorHAnsi" w:cstheme="minorHAnsi"/>
                <w:b/>
                <w:sz w:val="22"/>
                <w:szCs w:val="22"/>
              </w:rPr>
              <w:t xml:space="preserve">Naziv oz. firma </w:t>
            </w:r>
            <w:proofErr w:type="spellStart"/>
            <w:r w:rsidRPr="00482E6C">
              <w:rPr>
                <w:rFonts w:asciiTheme="minorHAnsi" w:hAnsiTheme="minorHAnsi" w:cstheme="minorHAnsi"/>
                <w:b/>
                <w:sz w:val="22"/>
                <w:szCs w:val="22"/>
              </w:rPr>
              <w:t>soponudnika</w:t>
            </w:r>
            <w:proofErr w:type="spellEnd"/>
            <w:r w:rsidRPr="00482E6C">
              <w:rPr>
                <w:rFonts w:asciiTheme="minorHAnsi" w:hAnsiTheme="minorHAnsi" w:cstheme="minorHAnsi"/>
                <w:b/>
                <w:sz w:val="22"/>
                <w:szCs w:val="22"/>
              </w:rPr>
              <w:t xml:space="preserve"> v skupni ponudbi</w:t>
            </w:r>
          </w:p>
        </w:tc>
        <w:tc>
          <w:tcPr>
            <w:tcW w:w="2728" w:type="dxa"/>
          </w:tcPr>
          <w:p w14:paraId="1905CA8B"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482E6C">
              <w:rPr>
                <w:rFonts w:asciiTheme="minorHAnsi" w:hAnsiTheme="minorHAnsi" w:cstheme="minorHAnsi"/>
                <w:b/>
                <w:sz w:val="22"/>
                <w:szCs w:val="22"/>
              </w:rPr>
              <w:t>Vrsta del, ki jih bo izvajal*</w:t>
            </w:r>
          </w:p>
        </w:tc>
        <w:tc>
          <w:tcPr>
            <w:tcW w:w="1882" w:type="dxa"/>
          </w:tcPr>
          <w:p w14:paraId="0E380074"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482E6C">
              <w:rPr>
                <w:rFonts w:asciiTheme="minorHAnsi" w:hAnsiTheme="minorHAnsi" w:cstheme="minorHAnsi"/>
                <w:b/>
                <w:sz w:val="22"/>
                <w:szCs w:val="22"/>
              </w:rPr>
              <w:t>Vrednost del (brez DDV)</w:t>
            </w:r>
          </w:p>
        </w:tc>
      </w:tr>
      <w:tr w:rsidR="00632CD2" w:rsidRPr="00482E6C" w14:paraId="180D4D60" w14:textId="77777777" w:rsidTr="00254EA7">
        <w:tc>
          <w:tcPr>
            <w:tcW w:w="534" w:type="dxa"/>
          </w:tcPr>
          <w:p w14:paraId="6FC32D93"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2DB8524B"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1339E4AF"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2F06D475"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34115FE6"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1998DAC4"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r>
      <w:tr w:rsidR="00632CD2" w:rsidRPr="00482E6C" w14:paraId="119946A7" w14:textId="77777777" w:rsidTr="00254EA7">
        <w:tc>
          <w:tcPr>
            <w:tcW w:w="534" w:type="dxa"/>
          </w:tcPr>
          <w:p w14:paraId="515E09E1"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1FADEACF"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6E15DA84"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576CF98E"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0AAEA351"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68BC0F06"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r>
      <w:tr w:rsidR="00632CD2" w:rsidRPr="00482E6C" w14:paraId="33CAE1AC" w14:textId="77777777" w:rsidTr="00254EA7">
        <w:tc>
          <w:tcPr>
            <w:tcW w:w="534" w:type="dxa"/>
          </w:tcPr>
          <w:p w14:paraId="4038369B"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4793AC27"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074037D4"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45AA6375"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34B6561F"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5212BC33"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r>
    </w:tbl>
    <w:p w14:paraId="0940419B" w14:textId="77777777" w:rsidR="00632CD2" w:rsidRPr="00482E6C" w:rsidRDefault="00632CD2" w:rsidP="00632CD2">
      <w:pPr>
        <w:widowControl w:val="0"/>
        <w:overflowPunct w:val="0"/>
        <w:autoSpaceDE w:val="0"/>
        <w:autoSpaceDN w:val="0"/>
        <w:adjustRightInd w:val="0"/>
        <w:spacing w:line="205" w:lineRule="auto"/>
        <w:rPr>
          <w:rFonts w:asciiTheme="minorHAnsi" w:hAnsiTheme="minorHAnsi" w:cstheme="minorHAnsi"/>
          <w:sz w:val="22"/>
          <w:szCs w:val="22"/>
        </w:rPr>
      </w:pPr>
    </w:p>
    <w:p w14:paraId="01217AAE"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 vrsta del mora biti identična vsebini v aktu o skupni izvedbi naročila</w:t>
      </w:r>
    </w:p>
    <w:p w14:paraId="7C6C0E7E" w14:textId="77777777" w:rsidR="00632CD2" w:rsidRPr="00482E6C" w:rsidRDefault="00632CD2" w:rsidP="00632CD2">
      <w:pPr>
        <w:widowControl w:val="0"/>
        <w:autoSpaceDE w:val="0"/>
        <w:autoSpaceDN w:val="0"/>
        <w:adjustRightInd w:val="0"/>
        <w:spacing w:line="161" w:lineRule="exact"/>
        <w:rPr>
          <w:rFonts w:asciiTheme="minorHAnsi" w:hAnsiTheme="minorHAnsi" w:cstheme="minorHAnsi"/>
          <w:sz w:val="22"/>
          <w:szCs w:val="22"/>
        </w:rPr>
      </w:pPr>
    </w:p>
    <w:p w14:paraId="5874FB33"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proofErr w:type="spellStart"/>
      <w:r w:rsidRPr="00482E6C">
        <w:rPr>
          <w:rFonts w:asciiTheme="minorHAnsi" w:hAnsiTheme="minorHAnsi" w:cstheme="minorHAnsi"/>
          <w:b/>
          <w:bCs/>
          <w:sz w:val="22"/>
          <w:szCs w:val="22"/>
        </w:rPr>
        <w:t>Soponudnik</w:t>
      </w:r>
      <w:proofErr w:type="spellEnd"/>
      <w:r w:rsidRPr="00482E6C">
        <w:rPr>
          <w:rFonts w:asciiTheme="minorHAnsi" w:hAnsiTheme="minorHAnsi" w:cstheme="minorHAnsi"/>
          <w:b/>
          <w:bCs/>
          <w:sz w:val="22"/>
          <w:szCs w:val="22"/>
        </w:rPr>
        <w:t>:</w:t>
      </w:r>
    </w:p>
    <w:p w14:paraId="1AD5A979" w14:textId="77777777" w:rsidR="00632CD2" w:rsidRPr="00482E6C" w:rsidRDefault="00632CD2" w:rsidP="00632CD2">
      <w:pPr>
        <w:widowControl w:val="0"/>
        <w:autoSpaceDE w:val="0"/>
        <w:autoSpaceDN w:val="0"/>
        <w:adjustRightInd w:val="0"/>
        <w:spacing w:line="161" w:lineRule="exact"/>
        <w:rPr>
          <w:rFonts w:asciiTheme="minorHAnsi" w:hAnsiTheme="minorHAnsi" w:cstheme="minorHAnsi"/>
          <w:sz w:val="22"/>
          <w:szCs w:val="22"/>
        </w:rPr>
      </w:pPr>
    </w:p>
    <w:p w14:paraId="11D3478C" w14:textId="77777777" w:rsidR="00632CD2" w:rsidRPr="00482E6C" w:rsidRDefault="00632CD2" w:rsidP="00632CD2">
      <w:pPr>
        <w:widowControl w:val="0"/>
        <w:tabs>
          <w:tab w:val="left" w:pos="3580"/>
          <w:tab w:val="left" w:pos="6460"/>
        </w:tabs>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Datum:</w:t>
      </w:r>
      <w:r w:rsidRPr="00482E6C">
        <w:rPr>
          <w:rFonts w:asciiTheme="minorHAnsi" w:hAnsiTheme="minorHAnsi" w:cstheme="minorHAnsi"/>
          <w:sz w:val="22"/>
          <w:szCs w:val="22"/>
        </w:rPr>
        <w:tab/>
        <w:t>žig:</w:t>
      </w:r>
      <w:r w:rsidRPr="00482E6C">
        <w:rPr>
          <w:rFonts w:asciiTheme="minorHAnsi" w:hAnsiTheme="minorHAnsi" w:cstheme="minorHAnsi"/>
          <w:sz w:val="22"/>
          <w:szCs w:val="22"/>
        </w:rPr>
        <w:tab/>
        <w:t xml:space="preserve">Podpis </w:t>
      </w:r>
      <w:proofErr w:type="spellStart"/>
      <w:r w:rsidRPr="00482E6C">
        <w:rPr>
          <w:rFonts w:asciiTheme="minorHAnsi" w:hAnsiTheme="minorHAnsi" w:cstheme="minorHAnsi"/>
          <w:sz w:val="22"/>
          <w:szCs w:val="22"/>
        </w:rPr>
        <w:t>soponudnika</w:t>
      </w:r>
      <w:proofErr w:type="spellEnd"/>
      <w:r w:rsidRPr="00482E6C">
        <w:rPr>
          <w:rFonts w:asciiTheme="minorHAnsi" w:hAnsiTheme="minorHAnsi" w:cstheme="minorHAnsi"/>
          <w:sz w:val="22"/>
          <w:szCs w:val="22"/>
        </w:rPr>
        <w:t>:</w:t>
      </w:r>
    </w:p>
    <w:p w14:paraId="716C8F5D"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6CC4C3E4"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539BEB40" w14:textId="77777777" w:rsidR="00632CD2" w:rsidRPr="00482E6C" w:rsidRDefault="00632CD2" w:rsidP="00632CD2">
      <w:pPr>
        <w:widowControl w:val="0"/>
        <w:autoSpaceDE w:val="0"/>
        <w:autoSpaceDN w:val="0"/>
        <w:adjustRightInd w:val="0"/>
        <w:spacing w:line="212" w:lineRule="exact"/>
        <w:rPr>
          <w:rFonts w:asciiTheme="minorHAnsi" w:hAnsiTheme="minorHAnsi" w:cstheme="minorHAnsi"/>
          <w:sz w:val="22"/>
          <w:szCs w:val="22"/>
        </w:rPr>
      </w:pPr>
    </w:p>
    <w:p w14:paraId="1F9CE5F8"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proofErr w:type="spellStart"/>
      <w:r w:rsidRPr="00482E6C">
        <w:rPr>
          <w:rFonts w:asciiTheme="minorHAnsi" w:hAnsiTheme="minorHAnsi" w:cstheme="minorHAnsi"/>
          <w:b/>
          <w:bCs/>
          <w:sz w:val="22"/>
          <w:szCs w:val="22"/>
        </w:rPr>
        <w:t>Soponudnik</w:t>
      </w:r>
      <w:proofErr w:type="spellEnd"/>
      <w:r w:rsidRPr="00482E6C">
        <w:rPr>
          <w:rFonts w:asciiTheme="minorHAnsi" w:hAnsiTheme="minorHAnsi" w:cstheme="minorHAnsi"/>
          <w:b/>
          <w:bCs/>
          <w:sz w:val="22"/>
          <w:szCs w:val="22"/>
        </w:rPr>
        <w:t>:</w:t>
      </w:r>
    </w:p>
    <w:p w14:paraId="612F2E43" w14:textId="77777777" w:rsidR="00632CD2" w:rsidRPr="00482E6C" w:rsidRDefault="00632CD2" w:rsidP="00632CD2">
      <w:pPr>
        <w:widowControl w:val="0"/>
        <w:autoSpaceDE w:val="0"/>
        <w:autoSpaceDN w:val="0"/>
        <w:adjustRightInd w:val="0"/>
        <w:spacing w:line="160" w:lineRule="exact"/>
        <w:rPr>
          <w:rFonts w:asciiTheme="minorHAnsi" w:hAnsiTheme="minorHAnsi" w:cstheme="minorHAnsi"/>
          <w:sz w:val="22"/>
          <w:szCs w:val="22"/>
        </w:rPr>
      </w:pPr>
    </w:p>
    <w:p w14:paraId="6A0EB201" w14:textId="77777777" w:rsidR="00632CD2" w:rsidRPr="00482E6C" w:rsidRDefault="00632CD2" w:rsidP="00632CD2">
      <w:pPr>
        <w:widowControl w:val="0"/>
        <w:tabs>
          <w:tab w:val="left" w:pos="3580"/>
          <w:tab w:val="left" w:pos="6460"/>
        </w:tabs>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Datum:</w:t>
      </w:r>
      <w:r w:rsidRPr="00482E6C">
        <w:rPr>
          <w:rFonts w:asciiTheme="minorHAnsi" w:hAnsiTheme="minorHAnsi" w:cstheme="minorHAnsi"/>
          <w:sz w:val="22"/>
          <w:szCs w:val="22"/>
        </w:rPr>
        <w:tab/>
        <w:t>žig:</w:t>
      </w:r>
      <w:r w:rsidRPr="00482E6C">
        <w:rPr>
          <w:rFonts w:asciiTheme="minorHAnsi" w:hAnsiTheme="minorHAnsi" w:cstheme="minorHAnsi"/>
          <w:sz w:val="22"/>
          <w:szCs w:val="22"/>
        </w:rPr>
        <w:tab/>
        <w:t xml:space="preserve">Podpis </w:t>
      </w:r>
      <w:proofErr w:type="spellStart"/>
      <w:r w:rsidRPr="00482E6C">
        <w:rPr>
          <w:rFonts w:asciiTheme="minorHAnsi" w:hAnsiTheme="minorHAnsi" w:cstheme="minorHAnsi"/>
          <w:sz w:val="22"/>
          <w:szCs w:val="22"/>
        </w:rPr>
        <w:t>soponudnika</w:t>
      </w:r>
      <w:proofErr w:type="spellEnd"/>
      <w:r w:rsidRPr="00482E6C">
        <w:rPr>
          <w:rFonts w:asciiTheme="minorHAnsi" w:hAnsiTheme="minorHAnsi" w:cstheme="minorHAnsi"/>
          <w:sz w:val="22"/>
          <w:szCs w:val="22"/>
        </w:rPr>
        <w:t>:</w:t>
      </w:r>
    </w:p>
    <w:p w14:paraId="50CFBF42"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CE91A39"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259FCEFB" w14:textId="77777777" w:rsidR="00632CD2" w:rsidRPr="00482E6C" w:rsidRDefault="00632CD2" w:rsidP="00632CD2">
      <w:pPr>
        <w:widowControl w:val="0"/>
        <w:autoSpaceDE w:val="0"/>
        <w:autoSpaceDN w:val="0"/>
        <w:adjustRightInd w:val="0"/>
        <w:spacing w:line="212" w:lineRule="exact"/>
        <w:rPr>
          <w:rFonts w:asciiTheme="minorHAnsi" w:hAnsiTheme="minorHAnsi" w:cstheme="minorHAnsi"/>
          <w:sz w:val="22"/>
          <w:szCs w:val="22"/>
        </w:rPr>
      </w:pPr>
    </w:p>
    <w:p w14:paraId="7ED43797"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proofErr w:type="spellStart"/>
      <w:r w:rsidRPr="00482E6C">
        <w:rPr>
          <w:rFonts w:asciiTheme="minorHAnsi" w:hAnsiTheme="minorHAnsi" w:cstheme="minorHAnsi"/>
          <w:b/>
          <w:bCs/>
          <w:sz w:val="22"/>
          <w:szCs w:val="22"/>
        </w:rPr>
        <w:t>Soponudnik</w:t>
      </w:r>
      <w:proofErr w:type="spellEnd"/>
      <w:r w:rsidRPr="00482E6C">
        <w:rPr>
          <w:rFonts w:asciiTheme="minorHAnsi" w:hAnsiTheme="minorHAnsi" w:cstheme="minorHAnsi"/>
          <w:b/>
          <w:bCs/>
          <w:sz w:val="22"/>
          <w:szCs w:val="22"/>
        </w:rPr>
        <w:t>:</w:t>
      </w:r>
    </w:p>
    <w:p w14:paraId="2E6595D7" w14:textId="77777777" w:rsidR="00632CD2" w:rsidRPr="00482E6C" w:rsidRDefault="00632CD2" w:rsidP="00632CD2">
      <w:pPr>
        <w:widowControl w:val="0"/>
        <w:autoSpaceDE w:val="0"/>
        <w:autoSpaceDN w:val="0"/>
        <w:adjustRightInd w:val="0"/>
        <w:spacing w:line="160" w:lineRule="exact"/>
        <w:rPr>
          <w:rFonts w:asciiTheme="minorHAnsi" w:hAnsiTheme="minorHAnsi" w:cstheme="minorHAnsi"/>
          <w:sz w:val="22"/>
          <w:szCs w:val="22"/>
        </w:rPr>
      </w:pPr>
    </w:p>
    <w:p w14:paraId="0A3227DC" w14:textId="77777777" w:rsidR="00632CD2" w:rsidRPr="00482E6C" w:rsidRDefault="00632CD2" w:rsidP="00632CD2">
      <w:pPr>
        <w:widowControl w:val="0"/>
        <w:tabs>
          <w:tab w:val="left" w:pos="3580"/>
          <w:tab w:val="left" w:pos="6460"/>
        </w:tabs>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Datum:</w:t>
      </w:r>
      <w:r w:rsidRPr="00482E6C">
        <w:rPr>
          <w:rFonts w:asciiTheme="minorHAnsi" w:hAnsiTheme="minorHAnsi" w:cstheme="minorHAnsi"/>
          <w:sz w:val="22"/>
          <w:szCs w:val="22"/>
        </w:rPr>
        <w:tab/>
        <w:t>žig:</w:t>
      </w:r>
      <w:r w:rsidRPr="00482E6C">
        <w:rPr>
          <w:rFonts w:asciiTheme="minorHAnsi" w:hAnsiTheme="minorHAnsi" w:cstheme="minorHAnsi"/>
          <w:sz w:val="22"/>
          <w:szCs w:val="22"/>
        </w:rPr>
        <w:tab/>
        <w:t xml:space="preserve">Podpis </w:t>
      </w:r>
      <w:proofErr w:type="spellStart"/>
      <w:r w:rsidRPr="00482E6C">
        <w:rPr>
          <w:rFonts w:asciiTheme="minorHAnsi" w:hAnsiTheme="minorHAnsi" w:cstheme="minorHAnsi"/>
          <w:sz w:val="22"/>
          <w:szCs w:val="22"/>
        </w:rPr>
        <w:t>soponudnika</w:t>
      </w:r>
      <w:proofErr w:type="spellEnd"/>
      <w:r w:rsidRPr="00482E6C">
        <w:rPr>
          <w:rFonts w:asciiTheme="minorHAnsi" w:hAnsiTheme="minorHAnsi" w:cstheme="minorHAnsi"/>
          <w:sz w:val="22"/>
          <w:szCs w:val="22"/>
        </w:rPr>
        <w:t>:</w:t>
      </w:r>
    </w:p>
    <w:p w14:paraId="412FD2BA"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62B3FF10"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2E4CEC52" w14:textId="77777777" w:rsidR="00632CD2" w:rsidRPr="00482E6C" w:rsidRDefault="00632CD2" w:rsidP="00632CD2">
      <w:pPr>
        <w:widowControl w:val="0"/>
        <w:autoSpaceDE w:val="0"/>
        <w:autoSpaceDN w:val="0"/>
        <w:adjustRightInd w:val="0"/>
        <w:spacing w:line="236" w:lineRule="exact"/>
        <w:rPr>
          <w:rFonts w:asciiTheme="minorHAnsi" w:hAnsiTheme="minorHAnsi" w:cstheme="minorHAnsi"/>
          <w:sz w:val="22"/>
          <w:szCs w:val="22"/>
        </w:rPr>
      </w:pPr>
    </w:p>
    <w:p w14:paraId="5812C1A8" w14:textId="77777777" w:rsidR="00632CD2" w:rsidRPr="00482E6C" w:rsidRDefault="00632CD2" w:rsidP="00154D7B">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 ponudnik pri izvedbi naročila nastopal </w:t>
      </w:r>
      <w:r w:rsidRPr="00482E6C">
        <w:rPr>
          <w:rFonts w:asciiTheme="minorHAnsi" w:hAnsiTheme="minorHAnsi" w:cstheme="minorHAnsi"/>
          <w:b/>
          <w:bCs/>
          <w:sz w:val="22"/>
          <w:szCs w:val="22"/>
        </w:rPr>
        <w:t>s skupno ponudbo,</w:t>
      </w:r>
      <w:r w:rsidRPr="00482E6C">
        <w:rPr>
          <w:rFonts w:asciiTheme="minorHAnsi" w:hAnsiTheme="minorHAnsi" w:cstheme="minorHAnsi"/>
          <w:sz w:val="22"/>
          <w:szCs w:val="22"/>
        </w:rPr>
        <w:t xml:space="preserve"> mora za vsakega partnerja v skupni ponudbi predložiti še naslednje dokumente:</w:t>
      </w:r>
    </w:p>
    <w:p w14:paraId="629C28E4" w14:textId="77777777" w:rsidR="00632CD2" w:rsidRPr="00482E6C" w:rsidRDefault="00632CD2" w:rsidP="00632CD2">
      <w:pPr>
        <w:widowControl w:val="0"/>
        <w:autoSpaceDE w:val="0"/>
        <w:autoSpaceDN w:val="0"/>
        <w:adjustRightInd w:val="0"/>
        <w:spacing w:line="7" w:lineRule="exact"/>
        <w:rPr>
          <w:rFonts w:asciiTheme="minorHAnsi" w:hAnsiTheme="minorHAnsi" w:cstheme="minorHAnsi"/>
          <w:sz w:val="22"/>
          <w:szCs w:val="22"/>
        </w:rPr>
      </w:pPr>
    </w:p>
    <w:p w14:paraId="1BD98B05" w14:textId="77777777" w:rsidR="00632CD2" w:rsidRPr="00482E6C" w:rsidRDefault="00632CD2" w:rsidP="00245264">
      <w:pPr>
        <w:widowControl w:val="0"/>
        <w:numPr>
          <w:ilvl w:val="0"/>
          <w:numId w:val="46"/>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akt o skupni izvedbi naročila, </w:t>
      </w:r>
    </w:p>
    <w:p w14:paraId="03B710A4" w14:textId="77777777" w:rsidR="00632CD2" w:rsidRPr="00482E6C" w:rsidRDefault="00632CD2" w:rsidP="00632CD2">
      <w:pPr>
        <w:widowControl w:val="0"/>
        <w:autoSpaceDE w:val="0"/>
        <w:autoSpaceDN w:val="0"/>
        <w:adjustRightInd w:val="0"/>
        <w:spacing w:line="9" w:lineRule="exact"/>
        <w:rPr>
          <w:rFonts w:asciiTheme="minorHAnsi" w:hAnsiTheme="minorHAnsi" w:cstheme="minorHAnsi"/>
          <w:sz w:val="22"/>
          <w:szCs w:val="22"/>
        </w:rPr>
      </w:pPr>
    </w:p>
    <w:p w14:paraId="2106248B" w14:textId="77777777" w:rsidR="00632CD2" w:rsidRPr="00482E6C" w:rsidRDefault="00632CD2" w:rsidP="00245264">
      <w:pPr>
        <w:widowControl w:val="0"/>
        <w:numPr>
          <w:ilvl w:val="0"/>
          <w:numId w:val="46"/>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pooblastilo za podpis skupne ponudbe. </w:t>
      </w:r>
    </w:p>
    <w:p w14:paraId="03B4AE7C" w14:textId="77777777" w:rsidR="00632CD2" w:rsidRPr="00482E6C" w:rsidRDefault="00632CD2" w:rsidP="00632CD2">
      <w:pPr>
        <w:widowControl w:val="0"/>
        <w:autoSpaceDE w:val="0"/>
        <w:autoSpaceDN w:val="0"/>
        <w:adjustRightInd w:val="0"/>
        <w:spacing w:line="9" w:lineRule="exact"/>
        <w:rPr>
          <w:rFonts w:asciiTheme="minorHAnsi" w:hAnsiTheme="minorHAnsi" w:cstheme="minorHAnsi"/>
          <w:sz w:val="22"/>
          <w:szCs w:val="22"/>
        </w:rPr>
      </w:pPr>
    </w:p>
    <w:p w14:paraId="4596712F"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r w:rsidRPr="00482E6C">
        <w:rPr>
          <w:rFonts w:asciiTheme="minorHAnsi" w:hAnsiTheme="minorHAnsi" w:cstheme="minorHAnsi"/>
          <w:sz w:val="22"/>
          <w:szCs w:val="22"/>
        </w:rPr>
        <w:t xml:space="preserve"> </w:t>
      </w:r>
    </w:p>
    <w:p w14:paraId="3781035F"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6B6B318B"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0A58A021"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0503C492" w14:textId="77777777" w:rsidR="00632CD2" w:rsidRPr="00482E6C" w:rsidRDefault="00632CD2" w:rsidP="00632CD2">
      <w:pPr>
        <w:widowControl w:val="0"/>
        <w:autoSpaceDE w:val="0"/>
        <w:autoSpaceDN w:val="0"/>
        <w:adjustRightInd w:val="0"/>
        <w:spacing w:line="344" w:lineRule="exact"/>
        <w:rPr>
          <w:rFonts w:asciiTheme="minorHAnsi" w:hAnsiTheme="minorHAnsi" w:cstheme="minorHAnsi"/>
          <w:sz w:val="22"/>
          <w:szCs w:val="22"/>
        </w:rPr>
      </w:pPr>
    </w:p>
    <w:p w14:paraId="7C98B973"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Opomba</w:t>
      </w:r>
    </w:p>
    <w:p w14:paraId="0A0F7BA0" w14:textId="77777777" w:rsidR="00632CD2" w:rsidRPr="00482E6C" w:rsidRDefault="00632CD2" w:rsidP="00632CD2">
      <w:pPr>
        <w:widowControl w:val="0"/>
        <w:autoSpaceDE w:val="0"/>
        <w:autoSpaceDN w:val="0"/>
        <w:adjustRightInd w:val="0"/>
        <w:spacing w:line="3" w:lineRule="exact"/>
        <w:rPr>
          <w:rFonts w:asciiTheme="minorHAnsi" w:hAnsiTheme="minorHAnsi" w:cstheme="minorHAnsi"/>
          <w:sz w:val="22"/>
          <w:szCs w:val="22"/>
        </w:rPr>
      </w:pPr>
    </w:p>
    <w:p w14:paraId="0F064C92" w14:textId="77777777" w:rsidR="00632CD2" w:rsidRPr="00482E6C" w:rsidRDefault="00BC58A6"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 xml:space="preserve">Ta obrazec </w:t>
      </w:r>
      <w:r w:rsidR="00632CD2" w:rsidRPr="00482E6C">
        <w:rPr>
          <w:rFonts w:asciiTheme="minorHAnsi" w:hAnsiTheme="minorHAnsi" w:cstheme="minorHAnsi"/>
          <w:sz w:val="22"/>
          <w:szCs w:val="22"/>
        </w:rPr>
        <w:t>podpišejo predstavniki vseh ponudnikov, ki so predložili skupno ponudbo.</w:t>
      </w:r>
    </w:p>
    <w:p w14:paraId="7FB42D4A"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b/>
          <w:bCs/>
          <w:sz w:val="22"/>
          <w:szCs w:val="22"/>
        </w:rPr>
      </w:pPr>
      <w:bookmarkStart w:id="17" w:name="page24"/>
      <w:bookmarkEnd w:id="17"/>
    </w:p>
    <w:p w14:paraId="3E3A6F30" w14:textId="77777777" w:rsidR="00632CD2" w:rsidRPr="00482E6C" w:rsidRDefault="00632CD2" w:rsidP="00632CD2">
      <w:pPr>
        <w:widowControl w:val="0"/>
        <w:autoSpaceDE w:val="0"/>
        <w:autoSpaceDN w:val="0"/>
        <w:adjustRightInd w:val="0"/>
        <w:spacing w:line="239" w:lineRule="auto"/>
        <w:jc w:val="right"/>
        <w:rPr>
          <w:rFonts w:asciiTheme="minorHAnsi" w:hAnsiTheme="minorHAnsi" w:cstheme="minorHAnsi"/>
          <w:sz w:val="22"/>
          <w:szCs w:val="22"/>
        </w:rPr>
      </w:pPr>
      <w:r w:rsidRPr="00482E6C">
        <w:rPr>
          <w:rFonts w:asciiTheme="minorHAnsi" w:hAnsiTheme="minorHAnsi" w:cstheme="minorHAnsi"/>
          <w:b/>
          <w:bCs/>
          <w:sz w:val="22"/>
          <w:szCs w:val="22"/>
        </w:rPr>
        <w:br w:type="page"/>
      </w:r>
    </w:p>
    <w:p w14:paraId="62C84F4A"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3996B555" w14:textId="1DFDD6A4" w:rsidR="00632CD2" w:rsidRPr="00482E6C" w:rsidRDefault="00632CD2" w:rsidP="00632CD2">
      <w:pPr>
        <w:widowControl w:val="0"/>
        <w:autoSpaceDE w:val="0"/>
        <w:autoSpaceDN w:val="0"/>
        <w:adjustRightInd w:val="0"/>
        <w:spacing w:line="239" w:lineRule="auto"/>
        <w:ind w:left="3180"/>
        <w:rPr>
          <w:rFonts w:asciiTheme="minorHAnsi" w:hAnsiTheme="minorHAnsi" w:cstheme="minorHAnsi"/>
          <w:sz w:val="22"/>
          <w:szCs w:val="22"/>
        </w:rPr>
      </w:pPr>
      <w:r w:rsidRPr="00482E6C">
        <w:rPr>
          <w:rFonts w:asciiTheme="minorHAnsi" w:hAnsiTheme="minorHAnsi" w:cstheme="minorHAnsi"/>
          <w:b/>
          <w:bCs/>
          <w:sz w:val="22"/>
          <w:szCs w:val="22"/>
        </w:rPr>
        <w:t>SEZNAM PODIZVAJALCEV</w:t>
      </w:r>
      <w:r w:rsidR="00C044BE">
        <w:rPr>
          <w:rFonts w:asciiTheme="minorHAnsi" w:hAnsiTheme="minorHAnsi" w:cstheme="minorHAnsi"/>
          <w:b/>
          <w:bCs/>
          <w:sz w:val="22"/>
          <w:szCs w:val="22"/>
        </w:rPr>
        <w:t xml:space="preserve"> </w:t>
      </w:r>
    </w:p>
    <w:p w14:paraId="65B7437C" w14:textId="77777777" w:rsidR="00632CD2" w:rsidRPr="00482E6C" w:rsidRDefault="00632CD2" w:rsidP="00632CD2">
      <w:pPr>
        <w:widowControl w:val="0"/>
        <w:autoSpaceDE w:val="0"/>
        <w:autoSpaceDN w:val="0"/>
        <w:adjustRightInd w:val="0"/>
        <w:spacing w:line="295" w:lineRule="exact"/>
        <w:rPr>
          <w:rFonts w:asciiTheme="minorHAnsi" w:hAnsiTheme="minorHAnsi" w:cstheme="minorHAnsi"/>
          <w:sz w:val="22"/>
          <w:szCs w:val="22"/>
        </w:rPr>
      </w:pPr>
    </w:p>
    <w:p w14:paraId="42A4E26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Izjavljamo, da bomo pri izvedbi naročila sodelovali z naslednjimi podizvajalci:</w:t>
      </w:r>
    </w:p>
    <w:p w14:paraId="4A8F95DD" w14:textId="77777777" w:rsidR="00632CD2" w:rsidRPr="00482E6C" w:rsidRDefault="00632CD2" w:rsidP="00632CD2">
      <w:pPr>
        <w:widowControl w:val="0"/>
        <w:autoSpaceDE w:val="0"/>
        <w:autoSpaceDN w:val="0"/>
        <w:adjustRightInd w:val="0"/>
        <w:spacing w:line="256" w:lineRule="exact"/>
        <w:rPr>
          <w:rFonts w:asciiTheme="minorHAnsi" w:hAnsiTheme="minorHAnsi" w:cstheme="minorHAnsi"/>
          <w:sz w:val="22"/>
          <w:szCs w:val="22"/>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632CD2" w:rsidRPr="00482E6C" w14:paraId="74B57B01" w14:textId="77777777" w:rsidTr="00254EA7">
        <w:trPr>
          <w:trHeight w:val="266"/>
        </w:trPr>
        <w:tc>
          <w:tcPr>
            <w:tcW w:w="440" w:type="dxa"/>
            <w:tcBorders>
              <w:top w:val="single" w:sz="8" w:space="0" w:color="auto"/>
              <w:left w:val="single" w:sz="8" w:space="0" w:color="auto"/>
              <w:bottom w:val="nil"/>
              <w:right w:val="single" w:sz="8" w:space="0" w:color="auto"/>
            </w:tcBorders>
            <w:vAlign w:val="bottom"/>
          </w:tcPr>
          <w:p w14:paraId="01751B73" w14:textId="77777777" w:rsidR="00632CD2" w:rsidRPr="00482E6C" w:rsidRDefault="00632CD2" w:rsidP="00254EA7">
            <w:pPr>
              <w:widowControl w:val="0"/>
              <w:autoSpaceDE w:val="0"/>
              <w:autoSpaceDN w:val="0"/>
              <w:adjustRightInd w:val="0"/>
              <w:spacing w:line="265" w:lineRule="exact"/>
              <w:ind w:left="120"/>
              <w:rPr>
                <w:rFonts w:asciiTheme="minorHAnsi" w:hAnsiTheme="minorHAnsi" w:cstheme="minorHAnsi"/>
                <w:sz w:val="22"/>
                <w:szCs w:val="22"/>
              </w:rPr>
            </w:pPr>
            <w:r w:rsidRPr="00482E6C">
              <w:rPr>
                <w:rFonts w:asciiTheme="minorHAnsi" w:hAnsiTheme="minorHAnsi" w:cstheme="minorHAnsi"/>
                <w:sz w:val="22"/>
                <w:szCs w:val="22"/>
              </w:rPr>
              <w:t>št.</w:t>
            </w:r>
          </w:p>
        </w:tc>
        <w:tc>
          <w:tcPr>
            <w:tcW w:w="4236" w:type="dxa"/>
            <w:tcBorders>
              <w:top w:val="single" w:sz="8" w:space="0" w:color="auto"/>
              <w:left w:val="nil"/>
              <w:bottom w:val="nil"/>
              <w:right w:val="single" w:sz="8" w:space="0" w:color="auto"/>
            </w:tcBorders>
            <w:vAlign w:val="bottom"/>
          </w:tcPr>
          <w:p w14:paraId="04AACE4B" w14:textId="77777777" w:rsidR="00632CD2" w:rsidRPr="00482E6C" w:rsidRDefault="00632CD2" w:rsidP="00254EA7">
            <w:pPr>
              <w:widowControl w:val="0"/>
              <w:autoSpaceDE w:val="0"/>
              <w:autoSpaceDN w:val="0"/>
              <w:adjustRightInd w:val="0"/>
              <w:spacing w:line="265" w:lineRule="exact"/>
              <w:jc w:val="center"/>
              <w:rPr>
                <w:rFonts w:asciiTheme="minorHAnsi" w:hAnsiTheme="minorHAnsi" w:cstheme="minorHAnsi"/>
                <w:sz w:val="22"/>
                <w:szCs w:val="22"/>
              </w:rPr>
            </w:pPr>
            <w:r w:rsidRPr="00482E6C">
              <w:rPr>
                <w:rFonts w:asciiTheme="minorHAnsi" w:hAnsiTheme="minorHAnsi" w:cstheme="minorHAnsi"/>
                <w:w w:val="98"/>
                <w:sz w:val="22"/>
                <w:szCs w:val="22"/>
              </w:rPr>
              <w:t>Naziv oz. firma</w:t>
            </w:r>
          </w:p>
        </w:tc>
        <w:tc>
          <w:tcPr>
            <w:tcW w:w="5103" w:type="dxa"/>
            <w:tcBorders>
              <w:top w:val="single" w:sz="8" w:space="0" w:color="auto"/>
              <w:left w:val="nil"/>
              <w:bottom w:val="nil"/>
              <w:right w:val="single" w:sz="8" w:space="0" w:color="auto"/>
            </w:tcBorders>
            <w:vAlign w:val="bottom"/>
          </w:tcPr>
          <w:p w14:paraId="27B8B99D" w14:textId="77777777" w:rsidR="00632CD2" w:rsidRPr="00482E6C" w:rsidRDefault="00632CD2" w:rsidP="00254EA7">
            <w:pPr>
              <w:widowControl w:val="0"/>
              <w:autoSpaceDE w:val="0"/>
              <w:autoSpaceDN w:val="0"/>
              <w:adjustRightInd w:val="0"/>
              <w:spacing w:line="265" w:lineRule="exact"/>
              <w:jc w:val="center"/>
              <w:rPr>
                <w:rFonts w:asciiTheme="minorHAnsi" w:hAnsiTheme="minorHAnsi" w:cstheme="minorHAnsi"/>
                <w:sz w:val="22"/>
                <w:szCs w:val="22"/>
              </w:rPr>
            </w:pPr>
            <w:r w:rsidRPr="00482E6C">
              <w:rPr>
                <w:rFonts w:asciiTheme="minorHAnsi" w:hAnsiTheme="minorHAnsi" w:cstheme="minorHAnsi"/>
                <w:w w:val="97"/>
                <w:sz w:val="22"/>
                <w:szCs w:val="22"/>
              </w:rPr>
              <w:t>Opis dela izvedbe naročila, ki</w:t>
            </w:r>
          </w:p>
        </w:tc>
      </w:tr>
      <w:tr w:rsidR="00632CD2" w:rsidRPr="00482E6C" w14:paraId="29C0E91B" w14:textId="77777777" w:rsidTr="00254EA7">
        <w:trPr>
          <w:trHeight w:val="271"/>
        </w:trPr>
        <w:tc>
          <w:tcPr>
            <w:tcW w:w="440" w:type="dxa"/>
            <w:tcBorders>
              <w:top w:val="nil"/>
              <w:left w:val="single" w:sz="8" w:space="0" w:color="auto"/>
              <w:bottom w:val="single" w:sz="8" w:space="0" w:color="auto"/>
              <w:right w:val="single" w:sz="8" w:space="0" w:color="auto"/>
            </w:tcBorders>
            <w:vAlign w:val="bottom"/>
          </w:tcPr>
          <w:p w14:paraId="713CD467"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45AD5F64" w14:textId="77777777" w:rsidR="00632CD2" w:rsidRPr="00482E6C" w:rsidRDefault="00632CD2" w:rsidP="00254EA7">
            <w:pPr>
              <w:widowControl w:val="0"/>
              <w:autoSpaceDE w:val="0"/>
              <w:autoSpaceDN w:val="0"/>
              <w:adjustRightInd w:val="0"/>
              <w:spacing w:line="265" w:lineRule="exact"/>
              <w:jc w:val="center"/>
              <w:rPr>
                <w:rFonts w:asciiTheme="minorHAnsi" w:hAnsiTheme="minorHAnsi" w:cstheme="minorHAnsi"/>
                <w:sz w:val="22"/>
                <w:szCs w:val="22"/>
              </w:rPr>
            </w:pPr>
            <w:r w:rsidRPr="00482E6C">
              <w:rPr>
                <w:rFonts w:asciiTheme="minorHAnsi" w:hAnsiTheme="minorHAnsi" w:cstheme="minorHAnsi"/>
                <w:w w:val="96"/>
                <w:sz w:val="22"/>
                <w:szCs w:val="22"/>
              </w:rPr>
              <w:t>podizvajalca</w:t>
            </w:r>
          </w:p>
        </w:tc>
        <w:tc>
          <w:tcPr>
            <w:tcW w:w="5103" w:type="dxa"/>
            <w:tcBorders>
              <w:top w:val="nil"/>
              <w:left w:val="nil"/>
              <w:bottom w:val="single" w:sz="8" w:space="0" w:color="auto"/>
              <w:right w:val="single" w:sz="8" w:space="0" w:color="auto"/>
            </w:tcBorders>
            <w:vAlign w:val="bottom"/>
          </w:tcPr>
          <w:p w14:paraId="27314F6E" w14:textId="77777777" w:rsidR="00632CD2" w:rsidRPr="00482E6C" w:rsidRDefault="00632CD2" w:rsidP="00254EA7">
            <w:pPr>
              <w:widowControl w:val="0"/>
              <w:autoSpaceDE w:val="0"/>
              <w:autoSpaceDN w:val="0"/>
              <w:adjustRightInd w:val="0"/>
              <w:spacing w:line="265" w:lineRule="exact"/>
              <w:jc w:val="center"/>
              <w:rPr>
                <w:rFonts w:asciiTheme="minorHAnsi" w:hAnsiTheme="minorHAnsi" w:cstheme="minorHAnsi"/>
                <w:sz w:val="22"/>
                <w:szCs w:val="22"/>
              </w:rPr>
            </w:pPr>
            <w:r w:rsidRPr="00482E6C">
              <w:rPr>
                <w:rFonts w:asciiTheme="minorHAnsi" w:hAnsiTheme="minorHAnsi" w:cstheme="minorHAnsi"/>
                <w:w w:val="97"/>
                <w:sz w:val="22"/>
                <w:szCs w:val="22"/>
              </w:rPr>
              <w:t>ga bo izvedel podizvajalec</w:t>
            </w:r>
          </w:p>
        </w:tc>
      </w:tr>
      <w:tr w:rsidR="00632CD2" w:rsidRPr="00482E6C" w14:paraId="25D31C0E" w14:textId="77777777" w:rsidTr="00254EA7">
        <w:trPr>
          <w:trHeight w:val="447"/>
        </w:trPr>
        <w:tc>
          <w:tcPr>
            <w:tcW w:w="440" w:type="dxa"/>
            <w:tcBorders>
              <w:top w:val="nil"/>
              <w:left w:val="single" w:sz="8" w:space="0" w:color="auto"/>
              <w:bottom w:val="single" w:sz="8" w:space="0" w:color="auto"/>
              <w:right w:val="single" w:sz="8" w:space="0" w:color="auto"/>
            </w:tcBorders>
            <w:vAlign w:val="bottom"/>
          </w:tcPr>
          <w:p w14:paraId="68BB88D9"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7D7DD714"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5FB109D5"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r>
      <w:tr w:rsidR="00632CD2" w:rsidRPr="00482E6C" w14:paraId="3744683D" w14:textId="77777777" w:rsidTr="00254EA7">
        <w:trPr>
          <w:trHeight w:val="418"/>
        </w:trPr>
        <w:tc>
          <w:tcPr>
            <w:tcW w:w="440" w:type="dxa"/>
            <w:tcBorders>
              <w:top w:val="nil"/>
              <w:left w:val="single" w:sz="8" w:space="0" w:color="auto"/>
              <w:bottom w:val="single" w:sz="8" w:space="0" w:color="auto"/>
              <w:right w:val="single" w:sz="8" w:space="0" w:color="auto"/>
            </w:tcBorders>
            <w:vAlign w:val="bottom"/>
          </w:tcPr>
          <w:p w14:paraId="2EE7F93D"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14515CD3"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1062BEF5"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r>
      <w:tr w:rsidR="00632CD2" w:rsidRPr="00482E6C" w14:paraId="44391587" w14:textId="77777777" w:rsidTr="00254EA7">
        <w:trPr>
          <w:trHeight w:val="413"/>
        </w:trPr>
        <w:tc>
          <w:tcPr>
            <w:tcW w:w="440" w:type="dxa"/>
            <w:tcBorders>
              <w:top w:val="nil"/>
              <w:left w:val="single" w:sz="8" w:space="0" w:color="auto"/>
              <w:bottom w:val="single" w:sz="8" w:space="0" w:color="auto"/>
              <w:right w:val="single" w:sz="8" w:space="0" w:color="auto"/>
            </w:tcBorders>
            <w:vAlign w:val="bottom"/>
          </w:tcPr>
          <w:p w14:paraId="565FBE95"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321F2C7A"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70FA0FB2"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r>
    </w:tbl>
    <w:p w14:paraId="5CFBAB3E" w14:textId="77777777" w:rsidR="00632CD2" w:rsidRPr="00482E6C" w:rsidRDefault="00632CD2" w:rsidP="00632CD2">
      <w:pPr>
        <w:widowControl w:val="0"/>
        <w:autoSpaceDE w:val="0"/>
        <w:autoSpaceDN w:val="0"/>
        <w:adjustRightInd w:val="0"/>
        <w:spacing w:line="256" w:lineRule="exact"/>
        <w:rPr>
          <w:rFonts w:asciiTheme="minorHAnsi" w:hAnsiTheme="minorHAnsi" w:cstheme="minorHAnsi"/>
          <w:sz w:val="22"/>
          <w:szCs w:val="22"/>
        </w:rPr>
      </w:pPr>
    </w:p>
    <w:p w14:paraId="3DE54323"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Vrednost:</w:t>
      </w:r>
    </w:p>
    <w:p w14:paraId="1F4D78D9"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7A21DC38"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r w:rsidRPr="00482E6C">
        <w:rPr>
          <w:rFonts w:asciiTheme="minorHAnsi" w:hAnsiTheme="minorHAnsi" w:cstheme="minorHAnsi"/>
          <w:sz w:val="22"/>
          <w:szCs w:val="22"/>
        </w:rPr>
        <w:t>Podizvajalec št. __</w:t>
      </w:r>
    </w:p>
    <w:p w14:paraId="000A43D0"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EUR brez DDV</w:t>
      </w:r>
    </w:p>
    <w:p w14:paraId="24D83298"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1519B542"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DDV – 22%</w:t>
      </w:r>
    </w:p>
    <w:p w14:paraId="164B6365"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6530D8EE"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EUR z DDV</w:t>
      </w:r>
    </w:p>
    <w:p w14:paraId="1DFF07FE"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5BE25378"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 xml:space="preserve">Delež </w:t>
      </w:r>
      <w:r w:rsidRPr="00482E6C">
        <w:rPr>
          <w:rFonts w:asciiTheme="minorHAnsi" w:hAnsiTheme="minorHAnsi" w:cstheme="minorHAnsi"/>
          <w:sz w:val="22"/>
          <w:szCs w:val="22"/>
        </w:rPr>
        <w:t>_________ %, ki ga bo izvedel podizvajalec.</w:t>
      </w:r>
    </w:p>
    <w:p w14:paraId="14A90547"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333C30BD"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r w:rsidRPr="00482E6C">
        <w:rPr>
          <w:rFonts w:asciiTheme="minorHAnsi" w:hAnsiTheme="minorHAnsi" w:cstheme="minorHAnsi"/>
          <w:sz w:val="22"/>
          <w:szCs w:val="22"/>
        </w:rPr>
        <w:t>Podizvajalec št. __</w:t>
      </w:r>
    </w:p>
    <w:p w14:paraId="27268220"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EUR brez DDV</w:t>
      </w:r>
    </w:p>
    <w:p w14:paraId="0B5AD9B3"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375E53DC"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DDV – 22%</w:t>
      </w:r>
    </w:p>
    <w:p w14:paraId="38C402BA"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52A9714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EUR z DDV</w:t>
      </w:r>
    </w:p>
    <w:p w14:paraId="496CD870"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6FB81A6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 xml:space="preserve">Delež </w:t>
      </w:r>
      <w:r w:rsidRPr="00482E6C">
        <w:rPr>
          <w:rFonts w:asciiTheme="minorHAnsi" w:hAnsiTheme="minorHAnsi" w:cstheme="minorHAnsi"/>
          <w:sz w:val="22"/>
          <w:szCs w:val="22"/>
        </w:rPr>
        <w:t>_________ %, ki ga bo izvedel podizvajalec.</w:t>
      </w:r>
    </w:p>
    <w:p w14:paraId="04D8BEFA"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0A233818" w14:textId="77777777" w:rsidR="00632CD2" w:rsidRPr="00482E6C" w:rsidRDefault="00632CD2" w:rsidP="00632C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Izjavljamo, da bomo v primeru, da bomo izbrani v postopku oddaje javnega naročila, v celoti odgovarjali za delo podizvajalcev, ki smo jih navedli v zgornji tabeli.</w:t>
      </w:r>
    </w:p>
    <w:p w14:paraId="042B97D6" w14:textId="77777777" w:rsidR="00632CD2" w:rsidRPr="00482E6C" w:rsidRDefault="00632CD2" w:rsidP="00632CD2">
      <w:pPr>
        <w:widowControl w:val="0"/>
        <w:autoSpaceDE w:val="0"/>
        <w:autoSpaceDN w:val="0"/>
        <w:adjustRightInd w:val="0"/>
        <w:spacing w:line="344" w:lineRule="exact"/>
        <w:rPr>
          <w:rFonts w:asciiTheme="minorHAnsi" w:hAnsiTheme="minorHAnsi" w:cstheme="minorHAnsi"/>
          <w:sz w:val="22"/>
          <w:szCs w:val="22"/>
        </w:rPr>
      </w:pPr>
    </w:p>
    <w:p w14:paraId="176C992D" w14:textId="77777777" w:rsidR="00632CD2" w:rsidRPr="00482E6C" w:rsidRDefault="00632CD2" w:rsidP="00632C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Če bo ponudnik sodeloval s podizvajalci, mora on oziroma podizvajalci k ponudbi priložiti za vsakega od v zgornji tabeli navedenega podizvajalca naslednje dokumente:</w:t>
      </w:r>
    </w:p>
    <w:p w14:paraId="3C3D222C" w14:textId="77777777" w:rsidR="00632CD2" w:rsidRPr="00482E6C" w:rsidRDefault="00632CD2" w:rsidP="00245264">
      <w:pPr>
        <w:widowControl w:val="0"/>
        <w:numPr>
          <w:ilvl w:val="0"/>
          <w:numId w:val="47"/>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obrazec ESPD, </w:t>
      </w:r>
    </w:p>
    <w:p w14:paraId="1054CF20" w14:textId="77777777" w:rsidR="00632CD2" w:rsidRPr="00482E6C" w:rsidRDefault="00632CD2" w:rsidP="00245264">
      <w:pPr>
        <w:widowControl w:val="0"/>
        <w:numPr>
          <w:ilvl w:val="0"/>
          <w:numId w:val="47"/>
        </w:numPr>
        <w:suppressAutoHyphens w:val="0"/>
        <w:overflowPunct w:val="0"/>
        <w:autoSpaceDE w:val="0"/>
        <w:autoSpaceDN w:val="0"/>
        <w:adjustRightInd w:val="0"/>
        <w:spacing w:line="203"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zahtevo podizvajalca za neposredno plačilo, če podizvajalec to zahteva </w:t>
      </w:r>
    </w:p>
    <w:p w14:paraId="209AA9A3" w14:textId="77777777" w:rsidR="00632CD2" w:rsidRPr="00482E6C" w:rsidRDefault="00632CD2" w:rsidP="00245264">
      <w:pPr>
        <w:widowControl w:val="0"/>
        <w:numPr>
          <w:ilvl w:val="0"/>
          <w:numId w:val="47"/>
        </w:numPr>
        <w:suppressAutoHyphens w:val="0"/>
        <w:overflowPunct w:val="0"/>
        <w:autoSpaceDE w:val="0"/>
        <w:autoSpaceDN w:val="0"/>
        <w:adjustRightInd w:val="0"/>
        <w:spacing w:line="200" w:lineRule="exact"/>
        <w:jc w:val="both"/>
        <w:rPr>
          <w:rFonts w:asciiTheme="minorHAnsi" w:hAnsiTheme="minorHAnsi" w:cstheme="minorHAnsi"/>
          <w:sz w:val="22"/>
          <w:szCs w:val="22"/>
        </w:rPr>
      </w:pPr>
      <w:r w:rsidRPr="00482E6C">
        <w:rPr>
          <w:rFonts w:asciiTheme="minorHAnsi" w:hAnsiTheme="minorHAnsi" w:cstheme="minorHAnsi"/>
          <w:sz w:val="22"/>
          <w:szCs w:val="22"/>
        </w:rPr>
        <w:t xml:space="preserve">soglasje podizvajalca, na podlagi katerega naročnik namesto glavnega izvajalca poravna podizvajalčevo terjatev do glavnega izvajalca, če podizvajalec zahteva neposredno plačilo </w:t>
      </w:r>
    </w:p>
    <w:p w14:paraId="686A8FBB"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5B18D7A4" w14:textId="77777777" w:rsidR="00632CD2" w:rsidRPr="00482E6C" w:rsidRDefault="00632CD2" w:rsidP="00632CD2">
      <w:pPr>
        <w:widowControl w:val="0"/>
        <w:autoSpaceDE w:val="0"/>
        <w:autoSpaceDN w:val="0"/>
        <w:adjustRightInd w:val="0"/>
        <w:spacing w:line="201"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632CD2" w:rsidRPr="00482E6C" w14:paraId="76FCBB54" w14:textId="77777777" w:rsidTr="00254EA7">
        <w:trPr>
          <w:trHeight w:val="266"/>
        </w:trPr>
        <w:tc>
          <w:tcPr>
            <w:tcW w:w="2680" w:type="dxa"/>
            <w:tcBorders>
              <w:top w:val="nil"/>
              <w:left w:val="nil"/>
              <w:bottom w:val="nil"/>
              <w:right w:val="nil"/>
            </w:tcBorders>
            <w:vAlign w:val="bottom"/>
          </w:tcPr>
          <w:p w14:paraId="63159F32"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Datum:</w:t>
            </w:r>
          </w:p>
        </w:tc>
        <w:tc>
          <w:tcPr>
            <w:tcW w:w="2500" w:type="dxa"/>
            <w:tcBorders>
              <w:top w:val="nil"/>
              <w:left w:val="nil"/>
              <w:bottom w:val="nil"/>
              <w:right w:val="nil"/>
            </w:tcBorders>
            <w:vAlign w:val="bottom"/>
          </w:tcPr>
          <w:p w14:paraId="4F891B3A" w14:textId="77777777" w:rsidR="00632CD2" w:rsidRPr="00482E6C" w:rsidRDefault="00632CD2" w:rsidP="00254EA7">
            <w:pPr>
              <w:widowControl w:val="0"/>
              <w:autoSpaceDE w:val="0"/>
              <w:autoSpaceDN w:val="0"/>
              <w:adjustRightInd w:val="0"/>
              <w:ind w:left="920"/>
              <w:rPr>
                <w:rFonts w:asciiTheme="minorHAnsi" w:hAnsiTheme="minorHAnsi" w:cstheme="minorHAnsi"/>
                <w:sz w:val="22"/>
                <w:szCs w:val="22"/>
              </w:rPr>
            </w:pPr>
            <w:r w:rsidRPr="00482E6C">
              <w:rPr>
                <w:rFonts w:asciiTheme="minorHAnsi" w:hAnsiTheme="minorHAnsi" w:cstheme="minorHAnsi"/>
                <w:sz w:val="22"/>
                <w:szCs w:val="22"/>
              </w:rPr>
              <w:t>Žig</w:t>
            </w:r>
          </w:p>
        </w:tc>
        <w:tc>
          <w:tcPr>
            <w:tcW w:w="2880" w:type="dxa"/>
            <w:tcBorders>
              <w:top w:val="nil"/>
              <w:left w:val="nil"/>
              <w:bottom w:val="nil"/>
              <w:right w:val="nil"/>
            </w:tcBorders>
            <w:vAlign w:val="bottom"/>
          </w:tcPr>
          <w:p w14:paraId="59E666A5" w14:textId="77777777" w:rsidR="00632CD2" w:rsidRPr="00482E6C" w:rsidRDefault="00632CD2" w:rsidP="00254EA7">
            <w:pPr>
              <w:widowControl w:val="0"/>
              <w:autoSpaceDE w:val="0"/>
              <w:autoSpaceDN w:val="0"/>
              <w:adjustRightInd w:val="0"/>
              <w:ind w:left="1300"/>
              <w:rPr>
                <w:rFonts w:asciiTheme="minorHAnsi" w:hAnsiTheme="minorHAnsi" w:cstheme="minorHAnsi"/>
                <w:sz w:val="22"/>
                <w:szCs w:val="22"/>
              </w:rPr>
            </w:pPr>
            <w:r w:rsidRPr="00482E6C">
              <w:rPr>
                <w:rFonts w:asciiTheme="minorHAnsi" w:hAnsiTheme="minorHAnsi" w:cstheme="minorHAnsi"/>
                <w:w w:val="95"/>
                <w:sz w:val="22"/>
                <w:szCs w:val="22"/>
              </w:rPr>
              <w:t>Podpis ponudnika:</w:t>
            </w:r>
          </w:p>
        </w:tc>
      </w:tr>
      <w:tr w:rsidR="00632CD2" w:rsidRPr="00482E6C" w14:paraId="093125B3" w14:textId="77777777" w:rsidTr="00254EA7">
        <w:trPr>
          <w:trHeight w:val="533"/>
        </w:trPr>
        <w:tc>
          <w:tcPr>
            <w:tcW w:w="2680" w:type="dxa"/>
            <w:tcBorders>
              <w:top w:val="nil"/>
              <w:left w:val="nil"/>
              <w:bottom w:val="nil"/>
              <w:right w:val="nil"/>
            </w:tcBorders>
            <w:vAlign w:val="bottom"/>
          </w:tcPr>
          <w:p w14:paraId="58AB7B3A" w14:textId="77777777" w:rsidR="00632CD2" w:rsidRPr="00482E6C" w:rsidRDefault="00632CD2" w:rsidP="00254EA7">
            <w:pPr>
              <w:widowControl w:val="0"/>
              <w:autoSpaceDE w:val="0"/>
              <w:autoSpaceDN w:val="0"/>
              <w:adjustRightInd w:val="0"/>
              <w:spacing w:line="265" w:lineRule="exact"/>
              <w:rPr>
                <w:rFonts w:asciiTheme="minorHAnsi" w:hAnsiTheme="minorHAnsi" w:cstheme="minorHAnsi"/>
                <w:sz w:val="22"/>
                <w:szCs w:val="22"/>
              </w:rPr>
            </w:pPr>
            <w:r w:rsidRPr="00482E6C">
              <w:rPr>
                <w:rFonts w:asciiTheme="minorHAnsi" w:hAnsiTheme="minorHAnsi" w:cstheme="minorHAnsi"/>
                <w:sz w:val="22"/>
                <w:szCs w:val="22"/>
              </w:rPr>
              <w:t>_____________________</w:t>
            </w:r>
          </w:p>
        </w:tc>
        <w:tc>
          <w:tcPr>
            <w:tcW w:w="2500" w:type="dxa"/>
            <w:tcBorders>
              <w:top w:val="nil"/>
              <w:left w:val="nil"/>
              <w:bottom w:val="nil"/>
              <w:right w:val="nil"/>
            </w:tcBorders>
            <w:vAlign w:val="bottom"/>
          </w:tcPr>
          <w:p w14:paraId="45A347B2"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24025986" w14:textId="77777777" w:rsidR="00632CD2" w:rsidRPr="00482E6C" w:rsidRDefault="00632CD2" w:rsidP="00254EA7">
            <w:pPr>
              <w:widowControl w:val="0"/>
              <w:autoSpaceDE w:val="0"/>
              <w:autoSpaceDN w:val="0"/>
              <w:adjustRightInd w:val="0"/>
              <w:spacing w:line="265" w:lineRule="exact"/>
              <w:ind w:left="1300"/>
              <w:rPr>
                <w:rFonts w:asciiTheme="minorHAnsi" w:hAnsiTheme="minorHAnsi" w:cstheme="minorHAnsi"/>
                <w:sz w:val="22"/>
                <w:szCs w:val="22"/>
              </w:rPr>
            </w:pPr>
            <w:r w:rsidRPr="00482E6C">
              <w:rPr>
                <w:rFonts w:asciiTheme="minorHAnsi" w:hAnsiTheme="minorHAnsi" w:cstheme="minorHAnsi"/>
                <w:sz w:val="22"/>
                <w:szCs w:val="22"/>
              </w:rPr>
              <w:t>______________</w:t>
            </w:r>
          </w:p>
        </w:tc>
      </w:tr>
    </w:tbl>
    <w:p w14:paraId="3D800A76"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741E20D0"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2DDC47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Opomba</w:t>
      </w:r>
    </w:p>
    <w:p w14:paraId="50C81C92" w14:textId="77777777" w:rsidR="00632CD2" w:rsidRPr="00482E6C" w:rsidRDefault="00632CD2" w:rsidP="00632CD2">
      <w:pPr>
        <w:widowControl w:val="0"/>
        <w:autoSpaceDE w:val="0"/>
        <w:autoSpaceDN w:val="0"/>
        <w:adjustRightInd w:val="0"/>
        <w:spacing w:line="2" w:lineRule="exact"/>
        <w:rPr>
          <w:rFonts w:asciiTheme="minorHAnsi" w:hAnsiTheme="minorHAnsi" w:cstheme="minorHAnsi"/>
          <w:sz w:val="22"/>
          <w:szCs w:val="22"/>
        </w:rPr>
      </w:pPr>
    </w:p>
    <w:p w14:paraId="27FCDE1D" w14:textId="77777777" w:rsidR="00632CD2" w:rsidRPr="00482E6C" w:rsidRDefault="001B782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 xml:space="preserve">Ta obrazec </w:t>
      </w:r>
      <w:r w:rsidR="00632CD2" w:rsidRPr="00482E6C">
        <w:rPr>
          <w:rFonts w:asciiTheme="minorHAnsi" w:hAnsiTheme="minorHAnsi" w:cstheme="minorHAnsi"/>
          <w:sz w:val="22"/>
          <w:szCs w:val="22"/>
        </w:rPr>
        <w:t>ponudnik izpolni le v primeru, da bo pri izvedbi naročila sodeloval s podizvajalci.</w:t>
      </w:r>
    </w:p>
    <w:p w14:paraId="2AE1C68B" w14:textId="77777777" w:rsidR="00632CD2" w:rsidRPr="00482E6C" w:rsidRDefault="00632CD2" w:rsidP="00632CD2">
      <w:pPr>
        <w:widowControl w:val="0"/>
        <w:autoSpaceDE w:val="0"/>
        <w:autoSpaceDN w:val="0"/>
        <w:adjustRightInd w:val="0"/>
        <w:spacing w:line="200" w:lineRule="exact"/>
        <w:jc w:val="right"/>
        <w:rPr>
          <w:rFonts w:asciiTheme="minorHAnsi" w:hAnsiTheme="minorHAnsi" w:cstheme="minorHAnsi"/>
          <w:sz w:val="22"/>
          <w:szCs w:val="22"/>
        </w:rPr>
      </w:pPr>
      <w:r w:rsidRPr="00482E6C">
        <w:rPr>
          <w:rFonts w:asciiTheme="minorHAnsi" w:hAnsiTheme="minorHAnsi" w:cstheme="minorHAnsi"/>
          <w:sz w:val="22"/>
          <w:szCs w:val="22"/>
        </w:rPr>
        <w:br w:type="column"/>
      </w:r>
      <w:bookmarkStart w:id="18" w:name="page25"/>
      <w:bookmarkEnd w:id="18"/>
    </w:p>
    <w:p w14:paraId="328A8B54"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080FDE46" w14:textId="77777777" w:rsidR="00632CD2" w:rsidRPr="00482E6C" w:rsidRDefault="00632CD2" w:rsidP="00632CD2">
      <w:pPr>
        <w:widowControl w:val="0"/>
        <w:autoSpaceDE w:val="0"/>
        <w:autoSpaceDN w:val="0"/>
        <w:adjustRightInd w:val="0"/>
        <w:spacing w:line="239" w:lineRule="auto"/>
        <w:ind w:left="3120"/>
        <w:rPr>
          <w:rFonts w:asciiTheme="minorHAnsi" w:hAnsiTheme="minorHAnsi" w:cstheme="minorHAnsi"/>
          <w:sz w:val="22"/>
          <w:szCs w:val="22"/>
        </w:rPr>
      </w:pPr>
      <w:r w:rsidRPr="00482E6C">
        <w:rPr>
          <w:rFonts w:asciiTheme="minorHAnsi" w:hAnsiTheme="minorHAnsi" w:cstheme="minorHAnsi"/>
          <w:b/>
          <w:bCs/>
          <w:sz w:val="22"/>
          <w:szCs w:val="22"/>
        </w:rPr>
        <w:t>PODATKI O PODIZVAJALCU</w:t>
      </w:r>
    </w:p>
    <w:p w14:paraId="63CEE537" w14:textId="77777777" w:rsidR="00632CD2" w:rsidRPr="00482E6C" w:rsidRDefault="00632CD2" w:rsidP="00632CD2">
      <w:pPr>
        <w:widowControl w:val="0"/>
        <w:autoSpaceDE w:val="0"/>
        <w:autoSpaceDN w:val="0"/>
        <w:adjustRightInd w:val="0"/>
        <w:spacing w:line="304" w:lineRule="exact"/>
        <w:rPr>
          <w:rFonts w:asciiTheme="minorHAnsi" w:hAnsiTheme="minorHAnsi" w:cstheme="minorHAnsi"/>
          <w:sz w:val="22"/>
          <w:szCs w:val="22"/>
        </w:rPr>
      </w:pPr>
      <w:r w:rsidRPr="00482E6C">
        <w:rPr>
          <w:rFonts w:asciiTheme="minorHAnsi" w:hAnsiTheme="minorHAnsi" w:cstheme="minorHAnsi"/>
          <w:noProof/>
          <w:sz w:val="22"/>
          <w:szCs w:val="22"/>
          <w:lang w:eastAsia="sl-SI"/>
        </w:rPr>
        <w:drawing>
          <wp:anchor distT="0" distB="0" distL="114300" distR="114300" simplePos="0" relativeHeight="251660288" behindDoc="1" locked="0" layoutInCell="0" allowOverlap="1" wp14:anchorId="0237CDB5" wp14:editId="31DB4749">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133C5B41"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Naziv oz. firma podizvajalca:</w:t>
      </w:r>
    </w:p>
    <w:p w14:paraId="0D859226"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584484DC"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57A9C995"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Sedež podizvajalca:</w:t>
      </w:r>
    </w:p>
    <w:p w14:paraId="27A734EB"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54A5E267"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7AEB6AB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Odgovorna(e) oseba (e) oziroma zakoniti zastopnik(i) oziroma podpisnik(i) pogodbe:</w:t>
      </w:r>
    </w:p>
    <w:p w14:paraId="346B1FB8"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0CAC92EA"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538CCFE8"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Matična številka:</w:t>
      </w:r>
    </w:p>
    <w:p w14:paraId="5C10DA43"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0D92142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381C17E0"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28CCC1F2"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Identifikacijska številka za DDV:</w:t>
      </w:r>
    </w:p>
    <w:p w14:paraId="52392506"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754E354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545F371E"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63D24EA4"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Pristojni davčni urad:</w:t>
      </w:r>
    </w:p>
    <w:p w14:paraId="161FD421"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5E19B4B4"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1B36388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Številka transakcijskega računa ponudnika (IBAN):</w:t>
      </w:r>
    </w:p>
    <w:p w14:paraId="0A2281E9"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68DE8156"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3B14BB33"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Kontaktna oseba:</w:t>
      </w:r>
    </w:p>
    <w:p w14:paraId="255E7024"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3300DC09"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43061FA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Telefon kontaktne osebe:</w:t>
      </w:r>
    </w:p>
    <w:p w14:paraId="5CF865F0"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406B8B18"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78C3E89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Telefaks:</w:t>
      </w:r>
    </w:p>
    <w:p w14:paraId="0EBDDC25"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24B3266C"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07D5D2CE"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Elektronski naslov kontaktne osebe:</w:t>
      </w:r>
    </w:p>
    <w:p w14:paraId="3104ECF2" w14:textId="77777777" w:rsidR="00632CD2" w:rsidRPr="00482E6C" w:rsidRDefault="00632CD2" w:rsidP="00632CD2">
      <w:pPr>
        <w:widowControl w:val="0"/>
        <w:autoSpaceDE w:val="0"/>
        <w:autoSpaceDN w:val="0"/>
        <w:adjustRightInd w:val="0"/>
        <w:spacing w:line="264" w:lineRule="exact"/>
        <w:rPr>
          <w:rFonts w:asciiTheme="minorHAnsi" w:hAnsiTheme="minorHAnsi" w:cstheme="minorHAnsi"/>
          <w:sz w:val="22"/>
          <w:szCs w:val="22"/>
        </w:rPr>
      </w:pPr>
    </w:p>
    <w:p w14:paraId="2502DE07"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7A0C6B69"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981962D" w14:textId="77777777" w:rsidR="00632CD2" w:rsidRPr="00482E6C" w:rsidRDefault="00632CD2" w:rsidP="00632CD2">
      <w:pPr>
        <w:widowControl w:val="0"/>
        <w:autoSpaceDE w:val="0"/>
        <w:autoSpaceDN w:val="0"/>
        <w:adjustRightInd w:val="0"/>
        <w:spacing w:line="368"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632CD2" w:rsidRPr="00482E6C" w14:paraId="7583854D" w14:textId="77777777" w:rsidTr="00254EA7">
        <w:trPr>
          <w:trHeight w:val="266"/>
        </w:trPr>
        <w:tc>
          <w:tcPr>
            <w:tcW w:w="2680" w:type="dxa"/>
            <w:tcBorders>
              <w:top w:val="nil"/>
              <w:left w:val="nil"/>
              <w:bottom w:val="nil"/>
              <w:right w:val="nil"/>
            </w:tcBorders>
            <w:vAlign w:val="bottom"/>
          </w:tcPr>
          <w:p w14:paraId="0B6B2015" w14:textId="77777777" w:rsidR="00632CD2" w:rsidRPr="00482E6C" w:rsidRDefault="00632CD2" w:rsidP="00254EA7">
            <w:pPr>
              <w:widowControl w:val="0"/>
              <w:autoSpaceDE w:val="0"/>
              <w:autoSpaceDN w:val="0"/>
              <w:adjustRightInd w:val="0"/>
              <w:spacing w:line="265" w:lineRule="exact"/>
              <w:rPr>
                <w:rFonts w:asciiTheme="minorHAnsi" w:hAnsiTheme="minorHAnsi" w:cstheme="minorHAnsi"/>
                <w:sz w:val="22"/>
                <w:szCs w:val="22"/>
              </w:rPr>
            </w:pPr>
            <w:r w:rsidRPr="00482E6C">
              <w:rPr>
                <w:rFonts w:asciiTheme="minorHAnsi" w:hAnsiTheme="minorHAnsi" w:cstheme="minorHAnsi"/>
                <w:sz w:val="22"/>
                <w:szCs w:val="22"/>
              </w:rPr>
              <w:t>Kraj in datum:</w:t>
            </w:r>
          </w:p>
        </w:tc>
        <w:tc>
          <w:tcPr>
            <w:tcW w:w="2500" w:type="dxa"/>
            <w:tcBorders>
              <w:top w:val="nil"/>
              <w:left w:val="nil"/>
              <w:bottom w:val="nil"/>
              <w:right w:val="nil"/>
            </w:tcBorders>
            <w:vAlign w:val="bottom"/>
          </w:tcPr>
          <w:p w14:paraId="27BA700A" w14:textId="77777777" w:rsidR="00632CD2" w:rsidRPr="00482E6C" w:rsidRDefault="00632CD2" w:rsidP="00254EA7">
            <w:pPr>
              <w:widowControl w:val="0"/>
              <w:autoSpaceDE w:val="0"/>
              <w:autoSpaceDN w:val="0"/>
              <w:adjustRightInd w:val="0"/>
              <w:spacing w:line="265" w:lineRule="exact"/>
              <w:ind w:left="920"/>
              <w:rPr>
                <w:rFonts w:asciiTheme="minorHAnsi" w:hAnsiTheme="minorHAnsi" w:cstheme="minorHAnsi"/>
                <w:sz w:val="22"/>
                <w:szCs w:val="22"/>
              </w:rPr>
            </w:pPr>
            <w:r w:rsidRPr="00482E6C">
              <w:rPr>
                <w:rFonts w:asciiTheme="minorHAnsi" w:hAnsiTheme="minorHAnsi" w:cstheme="minorHAnsi"/>
                <w:sz w:val="22"/>
                <w:szCs w:val="22"/>
              </w:rPr>
              <w:t>Žig</w:t>
            </w:r>
          </w:p>
        </w:tc>
        <w:tc>
          <w:tcPr>
            <w:tcW w:w="2880" w:type="dxa"/>
            <w:tcBorders>
              <w:top w:val="nil"/>
              <w:left w:val="nil"/>
              <w:bottom w:val="nil"/>
              <w:right w:val="nil"/>
            </w:tcBorders>
            <w:vAlign w:val="bottom"/>
          </w:tcPr>
          <w:p w14:paraId="36690221" w14:textId="77777777" w:rsidR="00632CD2" w:rsidRPr="00482E6C" w:rsidRDefault="00632CD2" w:rsidP="00254EA7">
            <w:pPr>
              <w:widowControl w:val="0"/>
              <w:autoSpaceDE w:val="0"/>
              <w:autoSpaceDN w:val="0"/>
              <w:adjustRightInd w:val="0"/>
              <w:spacing w:line="265" w:lineRule="exact"/>
              <w:ind w:left="1300"/>
              <w:rPr>
                <w:rFonts w:asciiTheme="minorHAnsi" w:hAnsiTheme="minorHAnsi" w:cstheme="minorHAnsi"/>
                <w:sz w:val="22"/>
                <w:szCs w:val="22"/>
              </w:rPr>
            </w:pPr>
            <w:r w:rsidRPr="00482E6C">
              <w:rPr>
                <w:rFonts w:asciiTheme="minorHAnsi" w:hAnsiTheme="minorHAnsi" w:cstheme="minorHAnsi"/>
                <w:w w:val="95"/>
                <w:sz w:val="22"/>
                <w:szCs w:val="22"/>
              </w:rPr>
              <w:t>Podpis ponudnika:</w:t>
            </w:r>
          </w:p>
        </w:tc>
      </w:tr>
      <w:tr w:rsidR="00632CD2" w:rsidRPr="00482E6C" w14:paraId="3FED6315" w14:textId="77777777" w:rsidTr="00254EA7">
        <w:trPr>
          <w:trHeight w:val="533"/>
        </w:trPr>
        <w:tc>
          <w:tcPr>
            <w:tcW w:w="2680" w:type="dxa"/>
            <w:tcBorders>
              <w:top w:val="nil"/>
              <w:left w:val="nil"/>
              <w:bottom w:val="nil"/>
              <w:right w:val="nil"/>
            </w:tcBorders>
            <w:vAlign w:val="bottom"/>
          </w:tcPr>
          <w:p w14:paraId="519DC898"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_____________________</w:t>
            </w:r>
          </w:p>
        </w:tc>
        <w:tc>
          <w:tcPr>
            <w:tcW w:w="2500" w:type="dxa"/>
            <w:tcBorders>
              <w:top w:val="nil"/>
              <w:left w:val="nil"/>
              <w:bottom w:val="nil"/>
              <w:right w:val="nil"/>
            </w:tcBorders>
            <w:vAlign w:val="bottom"/>
          </w:tcPr>
          <w:p w14:paraId="2D253F2B"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08F52732" w14:textId="77777777" w:rsidR="00632CD2" w:rsidRPr="00482E6C" w:rsidRDefault="00632CD2" w:rsidP="00254EA7">
            <w:pPr>
              <w:widowControl w:val="0"/>
              <w:autoSpaceDE w:val="0"/>
              <w:autoSpaceDN w:val="0"/>
              <w:adjustRightInd w:val="0"/>
              <w:ind w:left="1300"/>
              <w:rPr>
                <w:rFonts w:asciiTheme="minorHAnsi" w:hAnsiTheme="minorHAnsi" w:cstheme="minorHAnsi"/>
                <w:sz w:val="22"/>
                <w:szCs w:val="22"/>
              </w:rPr>
            </w:pPr>
            <w:r w:rsidRPr="00482E6C">
              <w:rPr>
                <w:rFonts w:asciiTheme="minorHAnsi" w:hAnsiTheme="minorHAnsi" w:cstheme="minorHAnsi"/>
                <w:sz w:val="22"/>
                <w:szCs w:val="22"/>
              </w:rPr>
              <w:t>______________</w:t>
            </w:r>
          </w:p>
        </w:tc>
      </w:tr>
    </w:tbl>
    <w:p w14:paraId="10FF062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sectPr w:rsidR="00632CD2" w:rsidRPr="00482E6C" w:rsidSect="00254EA7">
          <w:footerReference w:type="default" r:id="rId19"/>
          <w:pgSz w:w="11900" w:h="16838"/>
          <w:pgMar w:top="1429" w:right="1268" w:bottom="491" w:left="1560" w:header="708" w:footer="708" w:gutter="0"/>
          <w:cols w:space="708"/>
          <w:noEndnote/>
          <w:docGrid w:linePitch="299"/>
        </w:sectPr>
      </w:pPr>
    </w:p>
    <w:p w14:paraId="57DE4B8E" w14:textId="77777777" w:rsidR="00D264AE" w:rsidRPr="00482E6C" w:rsidRDefault="00D264AE" w:rsidP="004156E6">
      <w:pPr>
        <w:rPr>
          <w:rFonts w:asciiTheme="minorHAnsi" w:hAnsiTheme="minorHAnsi" w:cstheme="minorHAnsi"/>
          <w:sz w:val="22"/>
          <w:szCs w:val="22"/>
        </w:rPr>
      </w:pPr>
    </w:p>
    <w:p w14:paraId="06055EB5" w14:textId="5A4F9F0C" w:rsidR="0013007A" w:rsidRPr="00482E6C" w:rsidRDefault="0013007A">
      <w:pPr>
        <w:rPr>
          <w:rFonts w:asciiTheme="minorHAnsi" w:hAnsiTheme="minorHAnsi" w:cstheme="minorHAnsi"/>
          <w:b/>
          <w:sz w:val="22"/>
          <w:szCs w:val="22"/>
        </w:rPr>
      </w:pP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b/>
          <w:sz w:val="22"/>
          <w:szCs w:val="22"/>
        </w:rPr>
        <w:t>OBR-</w:t>
      </w:r>
      <w:r w:rsidR="00BC6860">
        <w:rPr>
          <w:rFonts w:asciiTheme="minorHAnsi" w:hAnsiTheme="minorHAnsi" w:cstheme="minorHAnsi"/>
          <w:b/>
          <w:sz w:val="22"/>
          <w:szCs w:val="22"/>
        </w:rPr>
        <w:t>3</w:t>
      </w:r>
      <w:r w:rsidRPr="00482E6C">
        <w:rPr>
          <w:rFonts w:asciiTheme="minorHAnsi" w:hAnsiTheme="minorHAnsi" w:cstheme="minorHAnsi"/>
          <w:b/>
          <w:sz w:val="22"/>
          <w:szCs w:val="22"/>
        </w:rPr>
        <w:tab/>
      </w:r>
      <w:r w:rsidRPr="00482E6C">
        <w:rPr>
          <w:rFonts w:asciiTheme="minorHAnsi" w:hAnsiTheme="minorHAnsi" w:cstheme="minorHAnsi"/>
          <w:b/>
          <w:sz w:val="22"/>
          <w:szCs w:val="22"/>
        </w:rPr>
        <w:tab/>
      </w:r>
      <w:r w:rsidRPr="00482E6C">
        <w:rPr>
          <w:rFonts w:asciiTheme="minorHAnsi" w:hAnsiTheme="minorHAnsi" w:cstheme="minorHAnsi"/>
          <w:b/>
          <w:sz w:val="22"/>
          <w:szCs w:val="22"/>
        </w:rPr>
        <w:tab/>
      </w:r>
      <w:r w:rsidRPr="00482E6C">
        <w:rPr>
          <w:rFonts w:asciiTheme="minorHAnsi" w:hAnsiTheme="minorHAnsi" w:cstheme="minorHAnsi"/>
          <w:b/>
          <w:sz w:val="22"/>
          <w:szCs w:val="22"/>
        </w:rPr>
        <w:tab/>
      </w:r>
    </w:p>
    <w:p w14:paraId="170EEA3F" w14:textId="62B99206" w:rsidR="0013007A" w:rsidRPr="00482E6C" w:rsidRDefault="00BC6860" w:rsidP="00D264AE">
      <w:pPr>
        <w:pStyle w:val="Naslov2"/>
        <w:jc w:val="both"/>
        <w:rPr>
          <w:rFonts w:asciiTheme="minorHAnsi" w:hAnsiTheme="minorHAnsi" w:cstheme="minorHAnsi"/>
          <w:sz w:val="22"/>
          <w:szCs w:val="22"/>
        </w:rPr>
      </w:pPr>
      <w:r>
        <w:rPr>
          <w:rFonts w:asciiTheme="minorHAnsi" w:hAnsiTheme="minorHAnsi" w:cstheme="minorHAnsi"/>
          <w:sz w:val="22"/>
          <w:szCs w:val="22"/>
        </w:rPr>
        <w:t>3</w:t>
      </w:r>
      <w:r w:rsidR="00D264AE" w:rsidRPr="00482E6C">
        <w:rPr>
          <w:rFonts w:asciiTheme="minorHAnsi" w:hAnsiTheme="minorHAnsi" w:cstheme="minorHAnsi"/>
          <w:sz w:val="22"/>
          <w:szCs w:val="22"/>
        </w:rPr>
        <w:t xml:space="preserve">. </w:t>
      </w:r>
      <w:r w:rsidR="00223E11" w:rsidRPr="00482E6C">
        <w:rPr>
          <w:rFonts w:asciiTheme="minorHAnsi" w:hAnsiTheme="minorHAnsi" w:cstheme="minorHAnsi"/>
          <w:sz w:val="22"/>
          <w:szCs w:val="22"/>
        </w:rPr>
        <w:t>V</w:t>
      </w:r>
      <w:r w:rsidR="0013007A" w:rsidRPr="00482E6C">
        <w:rPr>
          <w:rFonts w:asciiTheme="minorHAnsi" w:hAnsiTheme="minorHAnsi" w:cstheme="minorHAnsi"/>
          <w:sz w:val="22"/>
          <w:szCs w:val="22"/>
        </w:rPr>
        <w:t xml:space="preserve">ZOREC  </w:t>
      </w:r>
      <w:r w:rsidR="00B537E0" w:rsidRPr="00482E6C">
        <w:rPr>
          <w:rFonts w:asciiTheme="minorHAnsi" w:hAnsiTheme="minorHAnsi" w:cstheme="minorHAnsi"/>
          <w:sz w:val="22"/>
          <w:szCs w:val="22"/>
        </w:rPr>
        <w:t>OKVIRNEGA SPORAZUMA</w:t>
      </w:r>
      <w:r w:rsidR="0013007A" w:rsidRPr="00482E6C">
        <w:rPr>
          <w:rFonts w:asciiTheme="minorHAnsi" w:hAnsiTheme="minorHAnsi" w:cstheme="minorHAnsi"/>
          <w:sz w:val="22"/>
          <w:szCs w:val="22"/>
        </w:rPr>
        <w:t xml:space="preserve">                                    </w:t>
      </w:r>
    </w:p>
    <w:p w14:paraId="323D37F9" w14:textId="77777777" w:rsidR="0013007A" w:rsidRPr="00482E6C" w:rsidRDefault="0013007A">
      <w:pPr>
        <w:rPr>
          <w:rFonts w:asciiTheme="minorHAnsi" w:hAnsiTheme="minorHAnsi" w:cstheme="minorHAnsi"/>
          <w:sz w:val="22"/>
          <w:szCs w:val="22"/>
        </w:rPr>
      </w:pPr>
    </w:p>
    <w:p w14:paraId="71991110" w14:textId="77777777" w:rsidR="00223E11" w:rsidRPr="00482E6C" w:rsidRDefault="00223E11" w:rsidP="00223E11">
      <w:pPr>
        <w:autoSpaceDE w:val="0"/>
        <w:rPr>
          <w:rFonts w:asciiTheme="minorHAnsi" w:hAnsiTheme="minorHAnsi" w:cstheme="minorHAnsi"/>
          <w:b/>
          <w:bCs/>
          <w:color w:val="000000"/>
          <w:sz w:val="22"/>
          <w:szCs w:val="22"/>
        </w:rPr>
      </w:pPr>
      <w:r w:rsidRPr="00482E6C">
        <w:rPr>
          <w:rFonts w:asciiTheme="minorHAnsi" w:hAnsiTheme="minorHAnsi" w:cstheme="minorHAnsi"/>
          <w:b/>
          <w:bCs/>
          <w:color w:val="000000"/>
          <w:sz w:val="22"/>
          <w:szCs w:val="22"/>
        </w:rPr>
        <w:t>Naročnik: Splošna bolnišnica Celje,</w:t>
      </w:r>
    </w:p>
    <w:p w14:paraId="18308934" w14:textId="77777777" w:rsidR="00223E11" w:rsidRPr="00482E6C" w:rsidRDefault="00223E11" w:rsidP="00223E11">
      <w:pPr>
        <w:autoSpaceDE w:val="0"/>
        <w:rPr>
          <w:rFonts w:asciiTheme="minorHAnsi" w:hAnsiTheme="minorHAnsi" w:cstheme="minorHAnsi"/>
          <w:b/>
          <w:bCs/>
          <w:color w:val="000000"/>
          <w:sz w:val="22"/>
          <w:szCs w:val="22"/>
        </w:rPr>
      </w:pPr>
      <w:r w:rsidRPr="00482E6C">
        <w:rPr>
          <w:rFonts w:asciiTheme="minorHAnsi" w:hAnsiTheme="minorHAnsi" w:cstheme="minorHAnsi"/>
          <w:b/>
          <w:bCs/>
          <w:color w:val="000000"/>
          <w:sz w:val="22"/>
          <w:szCs w:val="22"/>
        </w:rPr>
        <w:t>Oblakova ulica 5, 3000  CELJE</w:t>
      </w:r>
    </w:p>
    <w:p w14:paraId="190C4312" w14:textId="77777777" w:rsidR="00223E11" w:rsidRPr="00482E6C" w:rsidRDefault="00223E11" w:rsidP="00223E11">
      <w:pPr>
        <w:autoSpaceDE w:val="0"/>
        <w:rPr>
          <w:rFonts w:asciiTheme="minorHAnsi" w:hAnsiTheme="minorHAnsi" w:cstheme="minorHAnsi"/>
          <w:color w:val="000000"/>
          <w:sz w:val="22"/>
          <w:szCs w:val="22"/>
        </w:rPr>
      </w:pPr>
      <w:r w:rsidRPr="00482E6C">
        <w:rPr>
          <w:rFonts w:asciiTheme="minorHAnsi" w:hAnsiTheme="minorHAnsi" w:cstheme="minorHAnsi"/>
          <w:color w:val="000000"/>
          <w:sz w:val="22"/>
          <w:szCs w:val="22"/>
        </w:rPr>
        <w:t>ID za DDV: SI 42119022</w:t>
      </w:r>
    </w:p>
    <w:p w14:paraId="0675BF57" w14:textId="77777777" w:rsidR="00223E11" w:rsidRPr="00482E6C" w:rsidRDefault="00223E11" w:rsidP="00223E11">
      <w:pPr>
        <w:autoSpaceDE w:val="0"/>
        <w:rPr>
          <w:rFonts w:asciiTheme="minorHAnsi" w:hAnsiTheme="minorHAnsi" w:cstheme="minorHAnsi"/>
          <w:color w:val="000000"/>
          <w:sz w:val="22"/>
          <w:szCs w:val="22"/>
        </w:rPr>
      </w:pPr>
      <w:r w:rsidRPr="00482E6C">
        <w:rPr>
          <w:rFonts w:asciiTheme="minorHAnsi" w:hAnsiTheme="minorHAnsi" w:cstheme="minorHAnsi"/>
          <w:color w:val="000000"/>
          <w:sz w:val="22"/>
          <w:szCs w:val="22"/>
        </w:rPr>
        <w:t>ki jo zastopa</w:t>
      </w:r>
    </w:p>
    <w:p w14:paraId="4954BBA0" w14:textId="78DE37D0" w:rsidR="00223E11" w:rsidRPr="00482E6C" w:rsidRDefault="005A46B3" w:rsidP="00223E11">
      <w:pPr>
        <w:autoSpaceDE w:val="0"/>
        <w:rPr>
          <w:rFonts w:asciiTheme="minorHAnsi" w:hAnsiTheme="minorHAnsi" w:cstheme="minorHAnsi"/>
          <w:color w:val="000000"/>
          <w:sz w:val="22"/>
          <w:szCs w:val="22"/>
        </w:rPr>
      </w:pPr>
      <w:r>
        <w:rPr>
          <w:rFonts w:asciiTheme="minorHAnsi" w:hAnsiTheme="minorHAnsi" w:cstheme="minorHAnsi"/>
          <w:color w:val="000000"/>
          <w:sz w:val="22"/>
          <w:szCs w:val="22"/>
        </w:rPr>
        <w:t>d</w:t>
      </w:r>
      <w:r w:rsidR="00FD065C" w:rsidRPr="00482E6C">
        <w:rPr>
          <w:rFonts w:asciiTheme="minorHAnsi" w:hAnsiTheme="minorHAnsi" w:cstheme="minorHAnsi"/>
          <w:color w:val="000000"/>
          <w:sz w:val="22"/>
          <w:szCs w:val="22"/>
        </w:rPr>
        <w:t>irektor</w:t>
      </w:r>
      <w:r>
        <w:rPr>
          <w:rFonts w:asciiTheme="minorHAnsi" w:hAnsiTheme="minorHAnsi" w:cstheme="minorHAnsi"/>
          <w:color w:val="000000"/>
          <w:sz w:val="22"/>
          <w:szCs w:val="22"/>
        </w:rPr>
        <w:t xml:space="preserve"> Aleksander Svetelšek, mag.</w:t>
      </w:r>
    </w:p>
    <w:p w14:paraId="52AEC2F7" w14:textId="77777777" w:rsidR="00223E11" w:rsidRPr="00482E6C" w:rsidRDefault="00223E11" w:rsidP="00223E11">
      <w:pPr>
        <w:autoSpaceDE w:val="0"/>
        <w:rPr>
          <w:rFonts w:asciiTheme="minorHAnsi" w:hAnsiTheme="minorHAnsi" w:cstheme="minorHAnsi"/>
          <w:color w:val="000000"/>
          <w:sz w:val="22"/>
          <w:szCs w:val="22"/>
        </w:rPr>
      </w:pPr>
    </w:p>
    <w:p w14:paraId="157A4F68" w14:textId="77777777" w:rsidR="00223E11" w:rsidRPr="00482E6C" w:rsidRDefault="00223E11" w:rsidP="00223E11">
      <w:pPr>
        <w:autoSpaceDE w:val="0"/>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in </w:t>
      </w:r>
    </w:p>
    <w:p w14:paraId="1044FBD0" w14:textId="77777777" w:rsidR="00223E11" w:rsidRPr="00482E6C" w:rsidRDefault="00223E11" w:rsidP="00223E11">
      <w:pPr>
        <w:autoSpaceDE w:val="0"/>
        <w:rPr>
          <w:rFonts w:asciiTheme="minorHAnsi" w:hAnsiTheme="minorHAnsi" w:cstheme="minorHAnsi"/>
          <w:color w:val="000000"/>
          <w:sz w:val="22"/>
          <w:szCs w:val="22"/>
        </w:rPr>
      </w:pPr>
    </w:p>
    <w:p w14:paraId="417D026D" w14:textId="77777777" w:rsidR="00223E11" w:rsidRPr="00482E6C" w:rsidRDefault="00223E11" w:rsidP="00223E11">
      <w:pPr>
        <w:autoSpaceDE w:val="0"/>
        <w:rPr>
          <w:rFonts w:asciiTheme="minorHAnsi" w:hAnsiTheme="minorHAnsi" w:cstheme="minorHAnsi"/>
          <w:color w:val="000000"/>
          <w:sz w:val="22"/>
          <w:szCs w:val="22"/>
        </w:rPr>
      </w:pPr>
    </w:p>
    <w:p w14:paraId="73D2DB59" w14:textId="77777777" w:rsidR="00223E11" w:rsidRPr="00482E6C" w:rsidRDefault="00223E11" w:rsidP="00223E11">
      <w:pPr>
        <w:autoSpaceDE w:val="0"/>
        <w:jc w:val="both"/>
        <w:rPr>
          <w:rFonts w:asciiTheme="minorHAnsi" w:hAnsiTheme="minorHAnsi" w:cstheme="minorHAnsi"/>
          <w:bCs/>
          <w:color w:val="000000"/>
          <w:sz w:val="22"/>
          <w:szCs w:val="22"/>
        </w:rPr>
      </w:pPr>
      <w:r w:rsidRPr="00482E6C">
        <w:rPr>
          <w:rFonts w:asciiTheme="minorHAnsi" w:hAnsiTheme="minorHAnsi" w:cstheme="minorHAnsi"/>
          <w:b/>
          <w:bCs/>
          <w:color w:val="000000"/>
          <w:sz w:val="22"/>
          <w:szCs w:val="22"/>
        </w:rPr>
        <w:t>PONUDNIK/STRANKA OKVIRNEGA SPORAZUMA/IZVAJALEC</w:t>
      </w:r>
      <w:r w:rsidRPr="00482E6C">
        <w:rPr>
          <w:rFonts w:asciiTheme="minorHAnsi" w:hAnsiTheme="minorHAnsi" w:cstheme="minorHAnsi"/>
          <w:bCs/>
          <w:color w:val="000000"/>
          <w:sz w:val="22"/>
          <w:szCs w:val="22"/>
        </w:rPr>
        <w:t xml:space="preserve">, (sedež) </w:t>
      </w:r>
    </w:p>
    <w:p w14:paraId="7B35D7AB" w14:textId="77777777" w:rsidR="00223E11" w:rsidRPr="00482E6C" w:rsidRDefault="00223E11" w:rsidP="00223E11">
      <w:pPr>
        <w:autoSpaceDE w:val="0"/>
        <w:jc w:val="both"/>
        <w:rPr>
          <w:rFonts w:asciiTheme="minorHAnsi" w:hAnsiTheme="minorHAnsi" w:cstheme="minorHAnsi"/>
          <w:bCs/>
          <w:color w:val="000000"/>
          <w:sz w:val="22"/>
          <w:szCs w:val="22"/>
        </w:rPr>
      </w:pPr>
      <w:r w:rsidRPr="00482E6C">
        <w:rPr>
          <w:rFonts w:asciiTheme="minorHAnsi" w:hAnsiTheme="minorHAnsi" w:cstheme="minorHAnsi"/>
          <w:bCs/>
          <w:color w:val="000000"/>
          <w:sz w:val="22"/>
          <w:szCs w:val="22"/>
        </w:rPr>
        <w:t xml:space="preserve">________________________,  ki ga zastopa _________________________, ID št. za DDV _______________, Matična številka _________________, Poslovni račun _______________________________, Telefon _____________________, Faks __________________, E: pošta ____________________________, skrbnik okvirnega sporazuma _______________________________. </w:t>
      </w:r>
    </w:p>
    <w:p w14:paraId="5B9FC284" w14:textId="77777777" w:rsidR="00223E11" w:rsidRPr="00482E6C" w:rsidRDefault="00223E11" w:rsidP="00223E11">
      <w:pPr>
        <w:autoSpaceDE w:val="0"/>
        <w:jc w:val="both"/>
        <w:rPr>
          <w:rFonts w:asciiTheme="minorHAnsi" w:hAnsiTheme="minorHAnsi" w:cstheme="minorHAnsi"/>
          <w:bCs/>
          <w:color w:val="000000"/>
          <w:sz w:val="22"/>
          <w:szCs w:val="22"/>
        </w:rPr>
      </w:pPr>
    </w:p>
    <w:p w14:paraId="1AF6247D" w14:textId="77777777" w:rsidR="00223E11" w:rsidRPr="00482E6C" w:rsidRDefault="00223E11" w:rsidP="00223E11">
      <w:pPr>
        <w:autoSpaceDE w:val="0"/>
        <w:jc w:val="both"/>
        <w:rPr>
          <w:rFonts w:asciiTheme="minorHAnsi" w:hAnsiTheme="minorHAnsi" w:cstheme="minorHAnsi"/>
          <w:bCs/>
          <w:color w:val="000000"/>
          <w:sz w:val="22"/>
          <w:szCs w:val="22"/>
        </w:rPr>
      </w:pPr>
    </w:p>
    <w:p w14:paraId="6FE27D6A" w14:textId="77777777" w:rsidR="00223E11" w:rsidRPr="00482E6C" w:rsidRDefault="00223E11" w:rsidP="00223E11">
      <w:pPr>
        <w:autoSpaceDE w:val="0"/>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skleneta naslednji </w:t>
      </w:r>
    </w:p>
    <w:p w14:paraId="5EF23993" w14:textId="77777777" w:rsidR="00223E11" w:rsidRPr="00482E6C" w:rsidRDefault="00223E11" w:rsidP="00223E11">
      <w:pPr>
        <w:autoSpaceDE w:val="0"/>
        <w:rPr>
          <w:rFonts w:asciiTheme="minorHAnsi" w:hAnsiTheme="minorHAnsi" w:cstheme="minorHAnsi"/>
          <w:color w:val="000000"/>
          <w:sz w:val="22"/>
          <w:szCs w:val="22"/>
        </w:rPr>
      </w:pPr>
    </w:p>
    <w:p w14:paraId="0D97B62A" w14:textId="77777777" w:rsidR="00223E11" w:rsidRPr="00482E6C" w:rsidRDefault="00223E11" w:rsidP="00223E11">
      <w:pPr>
        <w:autoSpaceDE w:val="0"/>
        <w:rPr>
          <w:rFonts w:asciiTheme="minorHAnsi" w:hAnsiTheme="minorHAnsi" w:cstheme="minorHAnsi"/>
          <w:color w:val="000000"/>
          <w:sz w:val="22"/>
          <w:szCs w:val="22"/>
        </w:rPr>
      </w:pPr>
    </w:p>
    <w:p w14:paraId="1034231B" w14:textId="1AD73B9E"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 xml:space="preserve">OKVIRNI SPORAZUM O NAKUPU LETALSKIH KART IN HOTELSKIH STORITEV ZA POTREBE SPLOŠNE BOLNIŠNICE CELJE ZA OBDOBJE </w:t>
      </w:r>
      <w:r w:rsidR="0074120C">
        <w:rPr>
          <w:rFonts w:asciiTheme="minorHAnsi" w:hAnsiTheme="minorHAnsi" w:cstheme="minorHAnsi"/>
          <w:b/>
          <w:color w:val="000000"/>
          <w:sz w:val="22"/>
          <w:szCs w:val="22"/>
        </w:rPr>
        <w:t>ŠTIRIH</w:t>
      </w:r>
      <w:r w:rsidRPr="00482E6C">
        <w:rPr>
          <w:rFonts w:asciiTheme="minorHAnsi" w:hAnsiTheme="minorHAnsi" w:cstheme="minorHAnsi"/>
          <w:b/>
          <w:color w:val="000000"/>
          <w:sz w:val="22"/>
          <w:szCs w:val="22"/>
        </w:rPr>
        <w:t xml:space="preserve"> (</w:t>
      </w:r>
      <w:r w:rsidR="0074120C">
        <w:rPr>
          <w:rFonts w:asciiTheme="minorHAnsi" w:hAnsiTheme="minorHAnsi" w:cstheme="minorHAnsi"/>
          <w:b/>
          <w:color w:val="000000"/>
          <w:sz w:val="22"/>
          <w:szCs w:val="22"/>
        </w:rPr>
        <w:t>4</w:t>
      </w:r>
      <w:r w:rsidRPr="00482E6C">
        <w:rPr>
          <w:rFonts w:asciiTheme="minorHAnsi" w:hAnsiTheme="minorHAnsi" w:cstheme="minorHAnsi"/>
          <w:b/>
          <w:color w:val="000000"/>
          <w:sz w:val="22"/>
          <w:szCs w:val="22"/>
        </w:rPr>
        <w:t>) LET</w:t>
      </w:r>
    </w:p>
    <w:p w14:paraId="3B337EFA" w14:textId="77777777" w:rsidR="00223E11" w:rsidRPr="00482E6C" w:rsidRDefault="00223E11" w:rsidP="00223E11">
      <w:pPr>
        <w:autoSpaceDE w:val="0"/>
        <w:rPr>
          <w:rFonts w:asciiTheme="minorHAnsi" w:hAnsiTheme="minorHAnsi" w:cstheme="minorHAnsi"/>
          <w:color w:val="000000"/>
          <w:sz w:val="22"/>
          <w:szCs w:val="22"/>
        </w:rPr>
      </w:pPr>
    </w:p>
    <w:p w14:paraId="419B1131" w14:textId="77777777" w:rsidR="00223E11" w:rsidRPr="00482E6C" w:rsidRDefault="00223E11" w:rsidP="00223E11">
      <w:pPr>
        <w:autoSpaceDE w:val="0"/>
        <w:rPr>
          <w:rFonts w:asciiTheme="minorHAnsi" w:hAnsiTheme="minorHAnsi" w:cstheme="minorHAnsi"/>
          <w:color w:val="000000"/>
          <w:sz w:val="22"/>
          <w:szCs w:val="22"/>
        </w:rPr>
      </w:pPr>
    </w:p>
    <w:p w14:paraId="74EF4C81" w14:textId="77777777" w:rsidR="00223E11" w:rsidRPr="00482E6C" w:rsidRDefault="00223E11" w:rsidP="00223E11">
      <w:pPr>
        <w:autoSpaceDE w:val="0"/>
        <w:rPr>
          <w:rFonts w:asciiTheme="minorHAnsi" w:hAnsiTheme="minorHAnsi" w:cstheme="minorHAnsi"/>
          <w:color w:val="000000"/>
          <w:sz w:val="22"/>
          <w:szCs w:val="22"/>
        </w:rPr>
      </w:pPr>
    </w:p>
    <w:p w14:paraId="1B56EA8D" w14:textId="77777777" w:rsidR="00223E11" w:rsidRPr="00482E6C" w:rsidRDefault="00223E11" w:rsidP="00223E11">
      <w:pPr>
        <w:autoSpaceDE w:val="0"/>
        <w:rPr>
          <w:rFonts w:asciiTheme="minorHAnsi" w:hAnsiTheme="minorHAnsi" w:cstheme="minorHAnsi"/>
          <w:color w:val="000000"/>
          <w:sz w:val="22"/>
          <w:szCs w:val="22"/>
        </w:rPr>
      </w:pPr>
    </w:p>
    <w:p w14:paraId="7070D619" w14:textId="77777777" w:rsidR="00223E11" w:rsidRPr="00482E6C" w:rsidRDefault="00223E11" w:rsidP="00223E11">
      <w:pPr>
        <w:autoSpaceDE w:val="0"/>
        <w:rPr>
          <w:rFonts w:asciiTheme="minorHAnsi" w:hAnsiTheme="minorHAnsi" w:cstheme="minorHAnsi"/>
          <w:color w:val="000000"/>
          <w:sz w:val="22"/>
          <w:szCs w:val="22"/>
        </w:rPr>
      </w:pPr>
    </w:p>
    <w:p w14:paraId="33D263BC" w14:textId="77777777" w:rsidR="00223E11" w:rsidRPr="00482E6C" w:rsidRDefault="00223E11" w:rsidP="00223E11">
      <w:pPr>
        <w:autoSpaceDE w:val="0"/>
        <w:rPr>
          <w:rFonts w:asciiTheme="minorHAnsi" w:hAnsiTheme="minorHAnsi" w:cstheme="minorHAnsi"/>
          <w:color w:val="000000"/>
          <w:sz w:val="22"/>
          <w:szCs w:val="22"/>
        </w:rPr>
      </w:pPr>
    </w:p>
    <w:p w14:paraId="2948F771" w14:textId="77777777" w:rsidR="00223E11" w:rsidRPr="00482E6C" w:rsidRDefault="00223E11" w:rsidP="00223E11">
      <w:pPr>
        <w:autoSpaceDE w:val="0"/>
        <w:rPr>
          <w:rFonts w:asciiTheme="minorHAnsi" w:hAnsiTheme="minorHAnsi" w:cstheme="minorHAnsi"/>
          <w:color w:val="000000"/>
          <w:sz w:val="22"/>
          <w:szCs w:val="22"/>
        </w:rPr>
      </w:pPr>
    </w:p>
    <w:p w14:paraId="6F498336" w14:textId="77777777" w:rsidR="00223E11" w:rsidRPr="00482E6C" w:rsidRDefault="00223E11" w:rsidP="00223E11">
      <w:pPr>
        <w:autoSpaceDE w:val="0"/>
        <w:rPr>
          <w:rFonts w:asciiTheme="minorHAnsi" w:hAnsiTheme="minorHAnsi" w:cstheme="minorHAnsi"/>
          <w:color w:val="000000"/>
          <w:sz w:val="22"/>
          <w:szCs w:val="22"/>
        </w:rPr>
      </w:pPr>
    </w:p>
    <w:p w14:paraId="723BB4A9" w14:textId="77777777" w:rsidR="00223E11" w:rsidRPr="00482E6C" w:rsidRDefault="00223E11" w:rsidP="00223E11">
      <w:pPr>
        <w:autoSpaceDE w:val="0"/>
        <w:rPr>
          <w:rFonts w:asciiTheme="minorHAnsi" w:hAnsiTheme="minorHAnsi" w:cstheme="minorHAnsi"/>
          <w:color w:val="000000"/>
          <w:sz w:val="22"/>
          <w:szCs w:val="22"/>
        </w:rPr>
      </w:pPr>
    </w:p>
    <w:p w14:paraId="778EB5F2" w14:textId="77777777" w:rsidR="00223E11" w:rsidRPr="00482E6C" w:rsidRDefault="00223E11" w:rsidP="00223E11">
      <w:pPr>
        <w:autoSpaceDE w:val="0"/>
        <w:rPr>
          <w:rFonts w:asciiTheme="minorHAnsi" w:hAnsiTheme="minorHAnsi" w:cstheme="minorHAnsi"/>
          <w:color w:val="000000"/>
          <w:sz w:val="22"/>
          <w:szCs w:val="22"/>
        </w:rPr>
      </w:pPr>
    </w:p>
    <w:p w14:paraId="38E6FD2D" w14:textId="77777777" w:rsidR="00223E11" w:rsidRPr="00482E6C" w:rsidRDefault="00223E11" w:rsidP="00223E11">
      <w:pPr>
        <w:autoSpaceDE w:val="0"/>
        <w:rPr>
          <w:rFonts w:asciiTheme="minorHAnsi" w:hAnsiTheme="minorHAnsi" w:cstheme="minorHAnsi"/>
          <w:color w:val="000000"/>
          <w:sz w:val="22"/>
          <w:szCs w:val="22"/>
        </w:rPr>
      </w:pPr>
    </w:p>
    <w:p w14:paraId="108B6F5B" w14:textId="77777777" w:rsidR="00223E11" w:rsidRPr="00482E6C" w:rsidRDefault="00223E11" w:rsidP="00223E11">
      <w:pPr>
        <w:autoSpaceDE w:val="0"/>
        <w:rPr>
          <w:rFonts w:asciiTheme="minorHAnsi" w:hAnsiTheme="minorHAnsi" w:cstheme="minorHAnsi"/>
          <w:color w:val="000000"/>
          <w:sz w:val="22"/>
          <w:szCs w:val="22"/>
        </w:rPr>
      </w:pPr>
    </w:p>
    <w:p w14:paraId="503BBEE3" w14:textId="77777777" w:rsidR="00223E11" w:rsidRPr="00482E6C" w:rsidRDefault="00223E11" w:rsidP="00223E11">
      <w:pPr>
        <w:autoSpaceDE w:val="0"/>
        <w:rPr>
          <w:rFonts w:asciiTheme="minorHAnsi" w:hAnsiTheme="minorHAnsi" w:cstheme="minorHAnsi"/>
          <w:color w:val="000000"/>
          <w:sz w:val="22"/>
          <w:szCs w:val="22"/>
        </w:rPr>
      </w:pPr>
    </w:p>
    <w:p w14:paraId="1F16F996" w14:textId="77777777" w:rsidR="00223E11" w:rsidRPr="00482E6C" w:rsidRDefault="00223E11" w:rsidP="00223E11">
      <w:pPr>
        <w:autoSpaceDE w:val="0"/>
        <w:rPr>
          <w:rFonts w:asciiTheme="minorHAnsi" w:hAnsiTheme="minorHAnsi" w:cstheme="minorHAnsi"/>
          <w:color w:val="000000"/>
          <w:sz w:val="22"/>
          <w:szCs w:val="22"/>
        </w:rPr>
      </w:pPr>
    </w:p>
    <w:p w14:paraId="4F71B147" w14:textId="77777777" w:rsidR="00FC3D48" w:rsidRPr="00482E6C" w:rsidRDefault="00FC3D48" w:rsidP="00223E11">
      <w:pPr>
        <w:autoSpaceDE w:val="0"/>
        <w:rPr>
          <w:rFonts w:asciiTheme="minorHAnsi" w:hAnsiTheme="minorHAnsi" w:cstheme="minorHAnsi"/>
          <w:color w:val="000000"/>
          <w:sz w:val="22"/>
          <w:szCs w:val="22"/>
        </w:rPr>
      </w:pPr>
    </w:p>
    <w:p w14:paraId="57AADD10" w14:textId="77777777" w:rsidR="00FC3D48" w:rsidRPr="00482E6C" w:rsidRDefault="00FC3D48" w:rsidP="00223E11">
      <w:pPr>
        <w:autoSpaceDE w:val="0"/>
        <w:rPr>
          <w:rFonts w:asciiTheme="minorHAnsi" w:hAnsiTheme="minorHAnsi" w:cstheme="minorHAnsi"/>
          <w:color w:val="000000"/>
          <w:sz w:val="22"/>
          <w:szCs w:val="22"/>
        </w:rPr>
      </w:pPr>
    </w:p>
    <w:p w14:paraId="50EF9AB5" w14:textId="77777777" w:rsidR="00FC3D48" w:rsidRPr="00482E6C" w:rsidRDefault="00FC3D48" w:rsidP="00223E11">
      <w:pPr>
        <w:autoSpaceDE w:val="0"/>
        <w:rPr>
          <w:rFonts w:asciiTheme="minorHAnsi" w:hAnsiTheme="minorHAnsi" w:cstheme="minorHAnsi"/>
          <w:color w:val="000000"/>
          <w:sz w:val="22"/>
          <w:szCs w:val="22"/>
        </w:rPr>
      </w:pPr>
    </w:p>
    <w:p w14:paraId="130F012D" w14:textId="77777777" w:rsidR="00223E11" w:rsidRPr="00482E6C" w:rsidRDefault="00223E11" w:rsidP="00223E11">
      <w:pPr>
        <w:autoSpaceDE w:val="0"/>
        <w:rPr>
          <w:rFonts w:asciiTheme="minorHAnsi" w:hAnsiTheme="minorHAnsi" w:cstheme="minorHAnsi"/>
          <w:color w:val="000000"/>
          <w:sz w:val="22"/>
          <w:szCs w:val="22"/>
        </w:rPr>
      </w:pPr>
    </w:p>
    <w:p w14:paraId="41ACD2A5" w14:textId="77777777" w:rsidR="00223E11" w:rsidRPr="00482E6C" w:rsidRDefault="00223E11" w:rsidP="00223E11">
      <w:pPr>
        <w:autoSpaceDE w:val="0"/>
        <w:rPr>
          <w:rFonts w:asciiTheme="minorHAnsi" w:hAnsiTheme="minorHAnsi" w:cstheme="minorHAnsi"/>
          <w:color w:val="000000"/>
          <w:sz w:val="22"/>
          <w:szCs w:val="22"/>
        </w:rPr>
      </w:pPr>
    </w:p>
    <w:p w14:paraId="1E19DFBB" w14:textId="77777777" w:rsidR="00D264AE" w:rsidRPr="00482E6C" w:rsidRDefault="00D264AE" w:rsidP="00223E11">
      <w:pPr>
        <w:autoSpaceDE w:val="0"/>
        <w:rPr>
          <w:rFonts w:asciiTheme="minorHAnsi" w:hAnsiTheme="minorHAnsi" w:cstheme="minorHAnsi"/>
          <w:color w:val="000000"/>
          <w:sz w:val="22"/>
          <w:szCs w:val="22"/>
        </w:rPr>
      </w:pPr>
    </w:p>
    <w:p w14:paraId="61A8CFF7" w14:textId="77777777" w:rsidR="00D264AE" w:rsidRPr="00482E6C" w:rsidRDefault="00D264AE" w:rsidP="00223E11">
      <w:pPr>
        <w:autoSpaceDE w:val="0"/>
        <w:rPr>
          <w:rFonts w:asciiTheme="minorHAnsi" w:hAnsiTheme="minorHAnsi" w:cstheme="minorHAnsi"/>
          <w:color w:val="000000"/>
          <w:sz w:val="22"/>
          <w:szCs w:val="22"/>
        </w:rPr>
      </w:pPr>
    </w:p>
    <w:p w14:paraId="243F1810" w14:textId="77777777" w:rsidR="00D264AE" w:rsidRPr="00482E6C" w:rsidRDefault="00D264AE" w:rsidP="00223E11">
      <w:pPr>
        <w:autoSpaceDE w:val="0"/>
        <w:rPr>
          <w:rFonts w:asciiTheme="minorHAnsi" w:hAnsiTheme="minorHAnsi" w:cstheme="minorHAnsi"/>
          <w:color w:val="000000"/>
          <w:sz w:val="22"/>
          <w:szCs w:val="22"/>
        </w:rPr>
      </w:pPr>
    </w:p>
    <w:p w14:paraId="238AF5C8" w14:textId="77777777" w:rsidR="00D264AE" w:rsidRPr="00482E6C" w:rsidRDefault="00D264AE" w:rsidP="00223E11">
      <w:pPr>
        <w:autoSpaceDE w:val="0"/>
        <w:rPr>
          <w:rFonts w:asciiTheme="minorHAnsi" w:hAnsiTheme="minorHAnsi" w:cstheme="minorHAnsi"/>
          <w:color w:val="000000"/>
          <w:sz w:val="22"/>
          <w:szCs w:val="22"/>
        </w:rPr>
      </w:pPr>
    </w:p>
    <w:p w14:paraId="2503B693" w14:textId="77777777" w:rsidR="00D264AE" w:rsidRPr="00482E6C" w:rsidRDefault="00D264AE" w:rsidP="00223E11">
      <w:pPr>
        <w:autoSpaceDE w:val="0"/>
        <w:rPr>
          <w:rFonts w:asciiTheme="minorHAnsi" w:hAnsiTheme="minorHAnsi" w:cstheme="minorHAnsi"/>
          <w:color w:val="000000"/>
          <w:sz w:val="22"/>
          <w:szCs w:val="22"/>
        </w:rPr>
      </w:pPr>
    </w:p>
    <w:p w14:paraId="1A7FF2BB" w14:textId="6E12610F" w:rsidR="00223E11" w:rsidRDefault="00223E11" w:rsidP="00223E11">
      <w:pPr>
        <w:autoSpaceDE w:val="0"/>
        <w:rPr>
          <w:rFonts w:asciiTheme="minorHAnsi" w:hAnsiTheme="minorHAnsi" w:cstheme="minorHAnsi"/>
          <w:color w:val="000000"/>
          <w:sz w:val="22"/>
          <w:szCs w:val="22"/>
        </w:rPr>
      </w:pPr>
    </w:p>
    <w:p w14:paraId="398FB4CB" w14:textId="77777777" w:rsidR="00223E11" w:rsidRPr="00482E6C" w:rsidRDefault="00223E11" w:rsidP="00245264">
      <w:pPr>
        <w:numPr>
          <w:ilvl w:val="0"/>
          <w:numId w:val="10"/>
        </w:numPr>
        <w:suppressAutoHyphens w:val="0"/>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lastRenderedPageBreak/>
        <w:t>člen</w:t>
      </w:r>
    </w:p>
    <w:p w14:paraId="5917A6D0" w14:textId="77777777" w:rsidR="00223E11" w:rsidRPr="00482E6C" w:rsidRDefault="00223E11" w:rsidP="00223E11">
      <w:pPr>
        <w:autoSpaceDE w:val="0"/>
        <w:rPr>
          <w:rFonts w:asciiTheme="minorHAnsi" w:hAnsiTheme="minorHAnsi" w:cstheme="minorHAnsi"/>
          <w:color w:val="000000"/>
          <w:sz w:val="22"/>
          <w:szCs w:val="22"/>
        </w:rPr>
      </w:pPr>
    </w:p>
    <w:p w14:paraId="7B6755F2"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PODLAGA OKVIRNEGA SPORAZUMA</w:t>
      </w:r>
    </w:p>
    <w:p w14:paraId="465923B1" w14:textId="77777777" w:rsidR="00223E11" w:rsidRPr="00482E6C" w:rsidRDefault="00223E11" w:rsidP="00223E11">
      <w:pPr>
        <w:autoSpaceDE w:val="0"/>
        <w:jc w:val="center"/>
        <w:rPr>
          <w:rFonts w:asciiTheme="minorHAnsi" w:hAnsiTheme="minorHAnsi" w:cstheme="minorHAnsi"/>
          <w:b/>
          <w:color w:val="000000"/>
          <w:sz w:val="22"/>
          <w:szCs w:val="22"/>
        </w:rPr>
      </w:pPr>
    </w:p>
    <w:p w14:paraId="64BB2407" w14:textId="152D9A80" w:rsidR="00223E11" w:rsidRPr="00482E6C" w:rsidRDefault="00223E11" w:rsidP="002A3E60">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Oznaka javnega naročila, ki je podlaga za sklenitev okvirnega sporazuma:  </w:t>
      </w:r>
      <w:r w:rsidR="00E9455D">
        <w:rPr>
          <w:rFonts w:asciiTheme="minorHAnsi" w:hAnsiTheme="minorHAnsi" w:cstheme="minorHAnsi"/>
          <w:color w:val="000000"/>
          <w:sz w:val="22"/>
          <w:szCs w:val="22"/>
        </w:rPr>
        <w:t>159</w:t>
      </w:r>
      <w:r w:rsidR="00856F8B" w:rsidRPr="00482E6C">
        <w:rPr>
          <w:rFonts w:asciiTheme="minorHAnsi" w:hAnsiTheme="minorHAnsi" w:cstheme="minorHAnsi"/>
          <w:color w:val="000000"/>
          <w:sz w:val="22"/>
          <w:szCs w:val="22"/>
        </w:rPr>
        <w:t>/SKL-20</w:t>
      </w:r>
      <w:r w:rsidR="00E9455D">
        <w:rPr>
          <w:rFonts w:asciiTheme="minorHAnsi" w:hAnsiTheme="minorHAnsi" w:cstheme="minorHAnsi"/>
          <w:color w:val="000000"/>
          <w:sz w:val="22"/>
          <w:szCs w:val="22"/>
        </w:rPr>
        <w:t>21</w:t>
      </w:r>
      <w:r w:rsidRPr="00482E6C">
        <w:rPr>
          <w:rFonts w:asciiTheme="minorHAnsi" w:hAnsiTheme="minorHAnsi" w:cstheme="minorHAnsi"/>
          <w:color w:val="000000"/>
          <w:sz w:val="22"/>
          <w:szCs w:val="22"/>
        </w:rPr>
        <w:t>, objava na portalu javnih naročil dne …………… pod številko JN………/20</w:t>
      </w:r>
      <w:r w:rsidR="00E9455D">
        <w:rPr>
          <w:rFonts w:asciiTheme="minorHAnsi" w:hAnsiTheme="minorHAnsi" w:cstheme="minorHAnsi"/>
          <w:color w:val="000000"/>
          <w:sz w:val="22"/>
          <w:szCs w:val="22"/>
        </w:rPr>
        <w:t>21</w:t>
      </w:r>
      <w:r w:rsidRPr="00482E6C">
        <w:rPr>
          <w:rFonts w:asciiTheme="minorHAnsi" w:hAnsiTheme="minorHAnsi" w:cstheme="minorHAnsi"/>
          <w:color w:val="000000"/>
          <w:sz w:val="22"/>
          <w:szCs w:val="22"/>
        </w:rPr>
        <w:t xml:space="preserve"> ter na portalu EU dne …………. pod številko TED 20</w:t>
      </w:r>
      <w:r w:rsidR="00E9455D">
        <w:rPr>
          <w:rFonts w:asciiTheme="minorHAnsi" w:hAnsiTheme="minorHAnsi" w:cstheme="minorHAnsi"/>
          <w:color w:val="000000"/>
          <w:sz w:val="22"/>
          <w:szCs w:val="22"/>
        </w:rPr>
        <w:t>21</w:t>
      </w:r>
      <w:r w:rsidRPr="00482E6C">
        <w:rPr>
          <w:rFonts w:asciiTheme="minorHAnsi" w:hAnsiTheme="minorHAnsi" w:cstheme="minorHAnsi"/>
          <w:color w:val="000000"/>
          <w:sz w:val="22"/>
          <w:szCs w:val="22"/>
        </w:rPr>
        <w:t>/S ……………………….</w:t>
      </w:r>
    </w:p>
    <w:p w14:paraId="7A61FB81" w14:textId="77777777" w:rsidR="00223E11" w:rsidRPr="00482E6C" w:rsidRDefault="00223E11" w:rsidP="00245264">
      <w:pPr>
        <w:numPr>
          <w:ilvl w:val="0"/>
          <w:numId w:val="10"/>
        </w:numPr>
        <w:suppressAutoHyphens w:val="0"/>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člen</w:t>
      </w:r>
    </w:p>
    <w:p w14:paraId="1BFA7156" w14:textId="77777777" w:rsidR="00223E11" w:rsidRPr="00482E6C" w:rsidRDefault="00223E11" w:rsidP="00223E11">
      <w:pPr>
        <w:autoSpaceDE w:val="0"/>
        <w:jc w:val="center"/>
        <w:rPr>
          <w:rFonts w:asciiTheme="minorHAnsi" w:hAnsiTheme="minorHAnsi" w:cstheme="minorHAnsi"/>
          <w:b/>
          <w:color w:val="000000"/>
          <w:sz w:val="22"/>
          <w:szCs w:val="22"/>
        </w:rPr>
      </w:pPr>
    </w:p>
    <w:p w14:paraId="71DAB240"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VELJAVNOST OKVIRNEGA SPORAZUMA</w:t>
      </w:r>
    </w:p>
    <w:p w14:paraId="6DF5426D" w14:textId="77777777" w:rsidR="00223E11" w:rsidRPr="00482E6C" w:rsidRDefault="00223E11" w:rsidP="00223E11">
      <w:pPr>
        <w:autoSpaceDE w:val="0"/>
        <w:jc w:val="center"/>
        <w:rPr>
          <w:rFonts w:asciiTheme="minorHAnsi" w:hAnsiTheme="minorHAnsi" w:cstheme="minorHAnsi"/>
          <w:b/>
          <w:color w:val="000000"/>
          <w:sz w:val="22"/>
          <w:szCs w:val="22"/>
        </w:rPr>
      </w:pPr>
    </w:p>
    <w:p w14:paraId="75022F21"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Okvirni sporazum začne veljati z dnem podpisa zadnje od pogodbenih strank. </w:t>
      </w:r>
    </w:p>
    <w:p w14:paraId="6FD6F59A" w14:textId="77777777" w:rsidR="00223E11" w:rsidRPr="00482E6C" w:rsidRDefault="00223E11" w:rsidP="00223E11">
      <w:pPr>
        <w:autoSpaceDE w:val="0"/>
        <w:jc w:val="both"/>
        <w:rPr>
          <w:rFonts w:asciiTheme="minorHAnsi" w:hAnsiTheme="minorHAnsi" w:cstheme="minorHAnsi"/>
          <w:color w:val="000000"/>
          <w:sz w:val="22"/>
          <w:szCs w:val="22"/>
        </w:rPr>
      </w:pPr>
    </w:p>
    <w:p w14:paraId="24991573" w14:textId="36BF49B0"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Okvirni sporazum preneha veljati po preteku </w:t>
      </w:r>
      <w:r w:rsidR="0056160D">
        <w:rPr>
          <w:rFonts w:asciiTheme="minorHAnsi" w:hAnsiTheme="minorHAnsi" w:cstheme="minorHAnsi"/>
          <w:color w:val="000000"/>
          <w:sz w:val="22"/>
          <w:szCs w:val="22"/>
        </w:rPr>
        <w:t xml:space="preserve">štirih </w:t>
      </w:r>
      <w:r w:rsidRPr="00482E6C">
        <w:rPr>
          <w:rFonts w:asciiTheme="minorHAnsi" w:hAnsiTheme="minorHAnsi" w:cstheme="minorHAnsi"/>
          <w:color w:val="000000"/>
          <w:sz w:val="22"/>
          <w:szCs w:val="22"/>
        </w:rPr>
        <w:t>(</w:t>
      </w:r>
      <w:r w:rsidR="0056160D">
        <w:rPr>
          <w:rFonts w:asciiTheme="minorHAnsi" w:hAnsiTheme="minorHAnsi" w:cstheme="minorHAnsi"/>
          <w:color w:val="000000"/>
          <w:sz w:val="22"/>
          <w:szCs w:val="22"/>
        </w:rPr>
        <w:t>4</w:t>
      </w:r>
      <w:r w:rsidRPr="00482E6C">
        <w:rPr>
          <w:rFonts w:asciiTheme="minorHAnsi" w:hAnsiTheme="minorHAnsi" w:cstheme="minorHAnsi"/>
          <w:color w:val="000000"/>
          <w:sz w:val="22"/>
          <w:szCs w:val="22"/>
        </w:rPr>
        <w:t>) let od sklenitve sporazuma ali do izvedbe novega postopka s področja predmeta naročila.</w:t>
      </w:r>
    </w:p>
    <w:p w14:paraId="1FD8A409" w14:textId="77777777" w:rsidR="00223E11" w:rsidRPr="00482E6C" w:rsidRDefault="00223E11" w:rsidP="00223E11">
      <w:pPr>
        <w:autoSpaceDE w:val="0"/>
        <w:jc w:val="both"/>
        <w:rPr>
          <w:rFonts w:asciiTheme="minorHAnsi" w:hAnsiTheme="minorHAnsi" w:cstheme="minorHAnsi"/>
          <w:color w:val="000000"/>
          <w:sz w:val="22"/>
          <w:szCs w:val="22"/>
        </w:rPr>
      </w:pPr>
    </w:p>
    <w:p w14:paraId="5519BD24"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lahko predčasno odpove / razdre  okvirni sporazum v primeru:</w:t>
      </w:r>
    </w:p>
    <w:p w14:paraId="577A000B"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je uveljavljeno finančno zavarovanje za dobro izvedbo pogodbenih obveznosti. Z dnem unovčenja finančnega zavarovanja;</w:t>
      </w:r>
    </w:p>
    <w:p w14:paraId="7E608A66"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Neaktivnosti izvajalca ob posameznih povpraševanjih (če se izvajalec zaporedoma vsaj trikrat ne odzove na povpraševanje naročnika). Z dnem, ko izvajalec prejme obvestilo o odpovedi okvirnega sporazuma.</w:t>
      </w:r>
    </w:p>
    <w:p w14:paraId="58AA542E"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Neutemeljena zavrnitev naročila s strani izvajalca, odstopanje od naročenega načina izvedbe ali nekvalitetno oziroma nepravilno opravljenih storitev. Z dnem, ko izvajalec prejme obvestilo o odpovedi okvirnega sporazuma.</w:t>
      </w:r>
    </w:p>
    <w:p w14:paraId="196C3C8F"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Zamuda izvajalca ali napake v izvedbi, ki bistveno zmanjšajo pomen posla. Z dnem, ko izvajalec prejme obvestilo o odpovedi okvirnega sporazuma.</w:t>
      </w:r>
    </w:p>
    <w:p w14:paraId="685BF73D"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naročnik ali njegov pooblaščenec izvede novo javno naročilo z istovrstnega področja, ali organ, pooblaščen za izvedbo skupnega javnega naročila za to področje, izvede javni razpis, ki je po veljavni zakonodaji obvezujoč za naročnika.  Z dnem pravnomočnosti novega javnega naročila.</w:t>
      </w:r>
    </w:p>
    <w:p w14:paraId="2B28CF54"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naročnik za tekoče leto nima zagotovljenih finančnih sredstev. 2 meseca od prejema pisnega obvestila.</w:t>
      </w:r>
    </w:p>
    <w:p w14:paraId="57A6A022" w14:textId="77777777" w:rsidR="008B571E" w:rsidRPr="00482E6C" w:rsidRDefault="008B571E" w:rsidP="008B571E">
      <w:pPr>
        <w:autoSpaceDE w:val="0"/>
        <w:jc w:val="both"/>
        <w:rPr>
          <w:rFonts w:asciiTheme="minorHAnsi" w:hAnsiTheme="minorHAnsi" w:cstheme="minorHAnsi"/>
          <w:color w:val="000000"/>
          <w:sz w:val="22"/>
          <w:szCs w:val="22"/>
        </w:rPr>
      </w:pPr>
    </w:p>
    <w:p w14:paraId="2E5A114B" w14:textId="77777777" w:rsidR="008B571E" w:rsidRPr="00482E6C" w:rsidRDefault="008B571E" w:rsidP="008B571E">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Zgoraj naštete ukrepe lahko naročnik uveljavlja po opominu, po katerem izvajalec ne odpravi kršitve oziroma je kršitev kljub opominu ponovno zagrešil.</w:t>
      </w:r>
    </w:p>
    <w:p w14:paraId="50563506" w14:textId="77777777" w:rsidR="008B571E" w:rsidRPr="00482E6C" w:rsidRDefault="008B571E" w:rsidP="008B571E">
      <w:pPr>
        <w:autoSpaceDE w:val="0"/>
        <w:jc w:val="both"/>
        <w:rPr>
          <w:rFonts w:asciiTheme="minorHAnsi" w:hAnsiTheme="minorHAnsi" w:cstheme="minorHAnsi"/>
          <w:color w:val="000000"/>
          <w:sz w:val="22"/>
          <w:szCs w:val="22"/>
        </w:rPr>
      </w:pPr>
    </w:p>
    <w:p w14:paraId="163D0BA9" w14:textId="77777777" w:rsidR="00223E11" w:rsidRPr="00482E6C" w:rsidRDefault="00223E11" w:rsidP="00223E11">
      <w:pPr>
        <w:autoSpaceDE w:val="0"/>
        <w:jc w:val="both"/>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Izvajalec lahko predčasno odpove / razdre  okvirni sporazum v primeru:</w:t>
      </w:r>
    </w:p>
    <w:p w14:paraId="3EF51C20"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naročnik ne poravna zapadlih obveznosti.  Po preteku 30 dni od obvestila naročniku.</w:t>
      </w:r>
    </w:p>
    <w:p w14:paraId="5C44C746" w14:textId="77777777" w:rsidR="00223E11" w:rsidRPr="00482E6C" w:rsidRDefault="00223E11" w:rsidP="00223E11">
      <w:pPr>
        <w:autoSpaceDE w:val="0"/>
        <w:jc w:val="center"/>
        <w:rPr>
          <w:rFonts w:asciiTheme="minorHAnsi" w:hAnsiTheme="minorHAnsi" w:cstheme="minorHAnsi"/>
          <w:color w:val="000000"/>
          <w:sz w:val="22"/>
          <w:szCs w:val="22"/>
        </w:rPr>
      </w:pPr>
    </w:p>
    <w:p w14:paraId="559DA57D" w14:textId="77777777" w:rsidR="008B571E" w:rsidRPr="00482E6C" w:rsidRDefault="008B571E" w:rsidP="00D264AE">
      <w:pPr>
        <w:autoSpaceDE w:val="0"/>
        <w:rPr>
          <w:rFonts w:asciiTheme="minorHAnsi" w:hAnsiTheme="minorHAnsi" w:cstheme="minorHAnsi"/>
          <w:color w:val="000000"/>
          <w:sz w:val="22"/>
          <w:szCs w:val="22"/>
        </w:rPr>
      </w:pPr>
    </w:p>
    <w:p w14:paraId="1BE29D2E"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5FB4AF59" w14:textId="77777777" w:rsidR="00223E11" w:rsidRPr="00482E6C" w:rsidRDefault="00223E11" w:rsidP="00223E11">
      <w:pPr>
        <w:autoSpaceDE w:val="0"/>
        <w:jc w:val="center"/>
        <w:rPr>
          <w:rFonts w:asciiTheme="minorHAnsi" w:hAnsiTheme="minorHAnsi" w:cstheme="minorHAnsi"/>
          <w:b/>
          <w:color w:val="000000"/>
          <w:sz w:val="22"/>
          <w:szCs w:val="22"/>
        </w:rPr>
      </w:pPr>
    </w:p>
    <w:p w14:paraId="31B7C7AB"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PREDMET OKVIRNEGA SPORAZUMA</w:t>
      </w:r>
    </w:p>
    <w:p w14:paraId="7273B8E5" w14:textId="77777777" w:rsidR="00223E11" w:rsidRPr="00482E6C" w:rsidRDefault="00223E11" w:rsidP="00223E11">
      <w:pPr>
        <w:autoSpaceDE w:val="0"/>
        <w:jc w:val="center"/>
        <w:rPr>
          <w:rFonts w:asciiTheme="minorHAnsi" w:hAnsiTheme="minorHAnsi" w:cstheme="minorHAnsi"/>
          <w:b/>
          <w:color w:val="000000"/>
          <w:sz w:val="22"/>
          <w:szCs w:val="22"/>
        </w:rPr>
      </w:pPr>
    </w:p>
    <w:p w14:paraId="5C8917DC" w14:textId="3EBDCECA" w:rsidR="00223E11" w:rsidRPr="00482E6C" w:rsidRDefault="00223E11" w:rsidP="00245264">
      <w:pPr>
        <w:numPr>
          <w:ilvl w:val="0"/>
          <w:numId w:val="1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Predmet okvirnega sporazuma je sukcesivno naročanje letalskih vozovnic </w:t>
      </w:r>
      <w:r w:rsidR="00FC3D48" w:rsidRPr="00482E6C">
        <w:rPr>
          <w:rFonts w:asciiTheme="minorHAnsi" w:hAnsiTheme="minorHAnsi" w:cstheme="minorHAnsi"/>
          <w:color w:val="000000"/>
          <w:sz w:val="22"/>
          <w:szCs w:val="22"/>
        </w:rPr>
        <w:t>i</w:t>
      </w:r>
      <w:r w:rsidRPr="00482E6C">
        <w:rPr>
          <w:rFonts w:asciiTheme="minorHAnsi" w:hAnsiTheme="minorHAnsi" w:cstheme="minorHAnsi"/>
          <w:color w:val="000000"/>
          <w:sz w:val="22"/>
          <w:szCs w:val="22"/>
        </w:rPr>
        <w:t>n hotelskih storitev za obdobje</w:t>
      </w:r>
      <w:r w:rsidR="0056160D">
        <w:rPr>
          <w:rFonts w:asciiTheme="minorHAnsi" w:hAnsiTheme="minorHAnsi" w:cstheme="minorHAnsi"/>
          <w:color w:val="000000"/>
          <w:sz w:val="22"/>
          <w:szCs w:val="22"/>
        </w:rPr>
        <w:t xml:space="preserve"> štirih</w:t>
      </w:r>
      <w:r w:rsidRPr="00482E6C">
        <w:rPr>
          <w:rFonts w:asciiTheme="minorHAnsi" w:hAnsiTheme="minorHAnsi" w:cstheme="minorHAnsi"/>
          <w:color w:val="000000"/>
          <w:sz w:val="22"/>
          <w:szCs w:val="22"/>
        </w:rPr>
        <w:t xml:space="preserve"> (</w:t>
      </w:r>
      <w:r w:rsidR="0056160D">
        <w:rPr>
          <w:rFonts w:asciiTheme="minorHAnsi" w:hAnsiTheme="minorHAnsi" w:cstheme="minorHAnsi"/>
          <w:color w:val="000000"/>
          <w:sz w:val="22"/>
          <w:szCs w:val="22"/>
        </w:rPr>
        <w:t>4</w:t>
      </w:r>
      <w:r w:rsidRPr="00482E6C">
        <w:rPr>
          <w:rFonts w:asciiTheme="minorHAnsi" w:hAnsiTheme="minorHAnsi" w:cstheme="minorHAnsi"/>
          <w:color w:val="000000"/>
          <w:sz w:val="22"/>
          <w:szCs w:val="22"/>
        </w:rPr>
        <w:t>) let. S tem okvirnim sporazumom se naročnik in izvajalec dogovorita o splošnih pogojih za izvajanje predmeta okvirnega sporazuma.</w:t>
      </w:r>
    </w:p>
    <w:p w14:paraId="126537B4"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5016B3A1" w14:textId="77777777" w:rsidR="002A3E60" w:rsidRPr="00482E6C" w:rsidRDefault="002A3E60" w:rsidP="00223E11">
      <w:pPr>
        <w:autoSpaceDE w:val="0"/>
        <w:ind w:left="786"/>
        <w:jc w:val="both"/>
        <w:rPr>
          <w:rFonts w:asciiTheme="minorHAnsi" w:hAnsiTheme="minorHAnsi" w:cstheme="minorHAnsi"/>
          <w:color w:val="000000"/>
          <w:sz w:val="22"/>
          <w:szCs w:val="22"/>
        </w:rPr>
      </w:pPr>
    </w:p>
    <w:p w14:paraId="11F60D05" w14:textId="77777777" w:rsidR="002A3E60" w:rsidRPr="00482E6C" w:rsidRDefault="002A3E60" w:rsidP="00223E11">
      <w:pPr>
        <w:autoSpaceDE w:val="0"/>
        <w:ind w:left="786"/>
        <w:jc w:val="both"/>
        <w:rPr>
          <w:rFonts w:asciiTheme="minorHAnsi" w:hAnsiTheme="minorHAnsi" w:cstheme="minorHAnsi"/>
          <w:color w:val="000000"/>
          <w:sz w:val="22"/>
          <w:szCs w:val="22"/>
        </w:rPr>
      </w:pPr>
    </w:p>
    <w:p w14:paraId="275E3104" w14:textId="77777777" w:rsidR="002A3E60" w:rsidRPr="00482E6C" w:rsidRDefault="002A3E60" w:rsidP="00223E11">
      <w:pPr>
        <w:autoSpaceDE w:val="0"/>
        <w:ind w:left="786"/>
        <w:jc w:val="both"/>
        <w:rPr>
          <w:rFonts w:asciiTheme="minorHAnsi" w:hAnsiTheme="minorHAnsi" w:cstheme="minorHAnsi"/>
          <w:color w:val="000000"/>
          <w:sz w:val="22"/>
          <w:szCs w:val="22"/>
        </w:rPr>
      </w:pPr>
    </w:p>
    <w:p w14:paraId="638B22C5"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lastRenderedPageBreak/>
        <w:t>člen</w:t>
      </w:r>
    </w:p>
    <w:p w14:paraId="6BC1C1DF" w14:textId="77777777" w:rsidR="00223E11" w:rsidRPr="00482E6C" w:rsidRDefault="00223E11" w:rsidP="00223E11">
      <w:pPr>
        <w:autoSpaceDE w:val="0"/>
        <w:jc w:val="center"/>
        <w:rPr>
          <w:rFonts w:asciiTheme="minorHAnsi" w:hAnsiTheme="minorHAnsi" w:cstheme="minorHAnsi"/>
          <w:b/>
          <w:color w:val="000000"/>
          <w:sz w:val="22"/>
          <w:szCs w:val="22"/>
        </w:rPr>
      </w:pPr>
    </w:p>
    <w:p w14:paraId="03376DD8"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 xml:space="preserve">KOLIČINE, CENE IN IZVEDBENI POGOJI </w:t>
      </w:r>
    </w:p>
    <w:p w14:paraId="007DA541" w14:textId="77777777" w:rsidR="00223E11" w:rsidRPr="00482E6C" w:rsidRDefault="00223E11" w:rsidP="00223E11">
      <w:pPr>
        <w:autoSpaceDE w:val="0"/>
        <w:rPr>
          <w:rFonts w:asciiTheme="minorHAnsi" w:hAnsiTheme="minorHAnsi" w:cstheme="minorHAnsi"/>
          <w:b/>
          <w:color w:val="000000"/>
          <w:sz w:val="22"/>
          <w:szCs w:val="22"/>
        </w:rPr>
      </w:pPr>
    </w:p>
    <w:p w14:paraId="6F39616A" w14:textId="77777777" w:rsidR="00223E11" w:rsidRPr="00482E6C"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se z okvirnim sporazumom ne zavezuje, da bo naročil določeno količino storitev, saj so količine in destinacije zanj v trenutku sklepanja tega sporazuma objektivno neugotovljive. Naročnik pa se z okvirnim sporazumom zavezuje, da bo v primeru, če bo naročal storitve, ki so predmet tega okvirnega sporazuma, pozval stranke okvirnega sporazuma k oddaji ponudb na način, naveden v tem sporazumu.</w:t>
      </w:r>
    </w:p>
    <w:p w14:paraId="075B1631"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4C6F11D1" w14:textId="77777777" w:rsidR="00223E11" w:rsidRPr="00482E6C"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po tem okvirnem sporazumu ni dolžan naročati notranjih letov (transferjev) znotraj tujih držav, oziroma enosmernih letov na relaciji tujina – Slovenija, v kolikor to objektivno glede na trenutne razmere ni smiselno, mogoče ali gospodarno.</w:t>
      </w:r>
    </w:p>
    <w:p w14:paraId="5C0B6BB8" w14:textId="77777777" w:rsidR="009D7EA8" w:rsidRPr="00482E6C" w:rsidRDefault="009D7EA8" w:rsidP="009D7EA8">
      <w:pPr>
        <w:suppressAutoHyphens w:val="0"/>
        <w:autoSpaceDE w:val="0"/>
        <w:jc w:val="both"/>
        <w:rPr>
          <w:rFonts w:asciiTheme="minorHAnsi" w:hAnsiTheme="minorHAnsi" w:cstheme="minorHAnsi"/>
          <w:color w:val="000000"/>
          <w:sz w:val="22"/>
          <w:szCs w:val="22"/>
        </w:rPr>
      </w:pPr>
    </w:p>
    <w:p w14:paraId="3D306828" w14:textId="77777777" w:rsidR="009D7EA8" w:rsidRPr="00482E6C" w:rsidRDefault="009D7EA8" w:rsidP="00245264">
      <w:pPr>
        <w:numPr>
          <w:ilvl w:val="0"/>
          <w:numId w:val="12"/>
        </w:numPr>
        <w:suppressAutoHyphens w:val="0"/>
        <w:autoSpaceDE w:val="0"/>
        <w:autoSpaceDN w:val="0"/>
        <w:adjustRightInd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Prav tako naročnik po tem okvirnem sporazumu ni dolžan naročati hotelskih storitev v kolikor so te že organizirane v okviru izobraževanj/seminarjev katerih se udeležijo zaposleni naročnika oz. v kolikor je to objektivno glede na trenutne razmere ni smiselno, mogoče ali gospodarno.</w:t>
      </w:r>
    </w:p>
    <w:p w14:paraId="0518991B" w14:textId="77777777" w:rsidR="008B571E" w:rsidRPr="00482E6C" w:rsidRDefault="008B571E" w:rsidP="008B571E">
      <w:pPr>
        <w:pStyle w:val="Odstavekseznama"/>
        <w:rPr>
          <w:rFonts w:asciiTheme="minorHAnsi" w:hAnsiTheme="minorHAnsi" w:cstheme="minorHAnsi"/>
          <w:sz w:val="22"/>
          <w:szCs w:val="22"/>
        </w:rPr>
      </w:pPr>
    </w:p>
    <w:p w14:paraId="1BB65ABB" w14:textId="77777777" w:rsidR="008B571E" w:rsidRPr="00482E6C" w:rsidRDefault="008B571E" w:rsidP="00245264">
      <w:pPr>
        <w:numPr>
          <w:ilvl w:val="0"/>
          <w:numId w:val="12"/>
        </w:numPr>
        <w:suppressAutoHyphens w:val="0"/>
        <w:autoSpaceDE w:val="0"/>
        <w:autoSpaceDN w:val="0"/>
        <w:adjustRightInd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Prav tako naročnik po tem okvirnem sporazumu ni dolžan naročati prijav zaposlenega na poslovni dogodek v kolikor so te že organizirane v okviru izobraževanj/seminarjev katerih se udeležijo zaposleni bodisi prijave izvrši zaposleni sam ali naročnik oz. v kolikor je to objektivno glede na trenutne razmere ne smiselno, mogoče ali gospodarno.</w:t>
      </w:r>
    </w:p>
    <w:p w14:paraId="3DC37B12" w14:textId="77777777" w:rsidR="00223E11" w:rsidRPr="00482E6C" w:rsidRDefault="00223E11" w:rsidP="00223E11">
      <w:pPr>
        <w:pStyle w:val="Odstavekseznama"/>
        <w:rPr>
          <w:rFonts w:asciiTheme="minorHAnsi" w:hAnsiTheme="minorHAnsi" w:cstheme="minorHAnsi"/>
          <w:color w:val="000000"/>
          <w:sz w:val="22"/>
          <w:szCs w:val="22"/>
        </w:rPr>
      </w:pPr>
    </w:p>
    <w:p w14:paraId="0F5531CA" w14:textId="77777777" w:rsidR="00223E11" w:rsidRPr="00482E6C"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Natančne specifikacije storitev naročnik poda strankam okvirnega sporazuma v posameznem povpraševanju. Storitve se izvajajo na način in pod pogoji, določenimi v tem okvirnem sporazumu. Naročnik na podlagi okvirnega sporazuma odpira konkurenco za posamezno konkretno povpraševanje.</w:t>
      </w:r>
    </w:p>
    <w:p w14:paraId="5263DA77" w14:textId="77777777" w:rsidR="00223E11" w:rsidRPr="00482E6C" w:rsidRDefault="00223E11" w:rsidP="00223E11">
      <w:pPr>
        <w:autoSpaceDE w:val="0"/>
        <w:jc w:val="both"/>
        <w:rPr>
          <w:rFonts w:asciiTheme="minorHAnsi" w:hAnsiTheme="minorHAnsi" w:cstheme="minorHAnsi"/>
          <w:color w:val="000000"/>
          <w:sz w:val="22"/>
          <w:szCs w:val="22"/>
        </w:rPr>
      </w:pPr>
    </w:p>
    <w:p w14:paraId="5BC0D707" w14:textId="77777777" w:rsidR="00223E11" w:rsidRPr="00482E6C"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Storitve sme naročati le pooblaščena oseba naročnika ali skrbnik okvirnega sporazuma.</w:t>
      </w:r>
    </w:p>
    <w:p w14:paraId="1006128B" w14:textId="77777777" w:rsidR="00223E11" w:rsidRPr="00482E6C" w:rsidRDefault="00223E11" w:rsidP="00223E11">
      <w:pPr>
        <w:autoSpaceDE w:val="0"/>
        <w:jc w:val="both"/>
        <w:rPr>
          <w:rFonts w:asciiTheme="minorHAnsi" w:hAnsiTheme="minorHAnsi" w:cstheme="minorHAnsi"/>
          <w:color w:val="000000"/>
          <w:sz w:val="22"/>
          <w:szCs w:val="22"/>
        </w:rPr>
      </w:pPr>
    </w:p>
    <w:p w14:paraId="540220A8" w14:textId="77777777" w:rsidR="00A81E6C" w:rsidRPr="00482E6C" w:rsidRDefault="00A81E6C" w:rsidP="00223E11">
      <w:pPr>
        <w:autoSpaceDE w:val="0"/>
        <w:jc w:val="both"/>
        <w:rPr>
          <w:rFonts w:asciiTheme="minorHAnsi" w:hAnsiTheme="minorHAnsi" w:cstheme="minorHAnsi"/>
          <w:color w:val="000000"/>
          <w:sz w:val="22"/>
          <w:szCs w:val="22"/>
        </w:rPr>
      </w:pPr>
    </w:p>
    <w:p w14:paraId="70ABB5C7"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066990F4" w14:textId="77777777" w:rsidR="00223E11" w:rsidRPr="00482E6C" w:rsidRDefault="00223E11" w:rsidP="00223E11">
      <w:pPr>
        <w:autoSpaceDE w:val="0"/>
        <w:jc w:val="center"/>
        <w:rPr>
          <w:rFonts w:asciiTheme="minorHAnsi" w:hAnsiTheme="minorHAnsi" w:cstheme="minorHAnsi"/>
          <w:b/>
          <w:color w:val="000000"/>
          <w:sz w:val="22"/>
          <w:szCs w:val="22"/>
        </w:rPr>
      </w:pPr>
    </w:p>
    <w:p w14:paraId="1AEA8548"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NASTOPANJE S PODIZVAJALCI</w:t>
      </w:r>
    </w:p>
    <w:p w14:paraId="3207EE2E" w14:textId="77777777" w:rsidR="00223E11" w:rsidRPr="00482E6C" w:rsidRDefault="00223E11" w:rsidP="00223E11">
      <w:pPr>
        <w:autoSpaceDE w:val="0"/>
        <w:jc w:val="center"/>
        <w:rPr>
          <w:rFonts w:asciiTheme="minorHAnsi" w:hAnsiTheme="minorHAnsi" w:cstheme="minorHAnsi"/>
          <w:b/>
          <w:color w:val="000000"/>
          <w:sz w:val="22"/>
          <w:szCs w:val="22"/>
        </w:rPr>
      </w:pPr>
    </w:p>
    <w:p w14:paraId="75491813"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V kolikor izvajalec pri izvajanju naročila nastopa s podizvajalci, navedenimi v Seznamu podizvajalcev, ki ga je priložil ponudbi in Soglasje podizvajalca, na podlagi katerega naročnik namesto glavnemu izvajalcu poravna podizvajalčevo terjatev do glavnega izvajalca, ki je priloga tega okvirnega sporazuma, se zavezuje, da bo z njimi  sklenil pogodbe, v katerih bo natančno določena vrsta in obseg dela ter cena za opravljene storitve.</w:t>
      </w:r>
    </w:p>
    <w:p w14:paraId="102D880B" w14:textId="77777777" w:rsidR="00223E11" w:rsidRPr="00482E6C" w:rsidRDefault="00223E11" w:rsidP="00223E11">
      <w:pPr>
        <w:autoSpaceDE w:val="0"/>
        <w:autoSpaceDN w:val="0"/>
        <w:adjustRightInd w:val="0"/>
        <w:jc w:val="both"/>
        <w:rPr>
          <w:rFonts w:asciiTheme="minorHAnsi" w:hAnsiTheme="minorHAnsi" w:cstheme="minorHAnsi"/>
          <w:sz w:val="22"/>
          <w:szCs w:val="22"/>
        </w:rPr>
      </w:pPr>
    </w:p>
    <w:p w14:paraId="3DC8BA47"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s tem okvirnim sporazumom pooblašča naročnika, da na podlagi potrjenega računa oziroma situacije neposredno plačuje podizvajalcem navedenim v dokumentu iz prejšnjega odstavka tega člena.</w:t>
      </w:r>
    </w:p>
    <w:p w14:paraId="589F1D0B" w14:textId="77777777" w:rsidR="00223E11" w:rsidRPr="00482E6C" w:rsidRDefault="00223E11" w:rsidP="00223E11">
      <w:pPr>
        <w:pStyle w:val="Telobesedila"/>
        <w:rPr>
          <w:rFonts w:asciiTheme="minorHAnsi" w:hAnsiTheme="minorHAnsi" w:cstheme="minorHAnsi"/>
          <w:sz w:val="22"/>
          <w:szCs w:val="22"/>
        </w:rPr>
      </w:pPr>
    </w:p>
    <w:p w14:paraId="6B2A145F"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mora za vsakega podizvajalca predložiti soglasje, na podlagi katerega naročnik namesto glavnega izvajalca poravna podizvajalčevo terjatev do glavnega izvajalca. Soglasja podizvajalcev za neposredna plačila so vsebovana v obrazcu iz prvega odstavka tega člena, ki je priloga tega okvirnega sporazuma.</w:t>
      </w:r>
    </w:p>
    <w:p w14:paraId="485C777F" w14:textId="77777777" w:rsidR="00223E11" w:rsidRPr="00482E6C" w:rsidRDefault="00223E11" w:rsidP="00223E11">
      <w:pPr>
        <w:pStyle w:val="Telobesedila"/>
        <w:rPr>
          <w:rFonts w:asciiTheme="minorHAnsi" w:hAnsiTheme="minorHAnsi" w:cstheme="minorHAnsi"/>
          <w:sz w:val="22"/>
          <w:szCs w:val="22"/>
        </w:rPr>
      </w:pPr>
    </w:p>
    <w:p w14:paraId="1E612E10"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lastRenderedPageBreak/>
        <w:t>Ker so podatki o podizvajalcih obvezna sestavina pogodbe mora izvajalec, ki po sklenitvi pogodbe o izvedbi javnega naročila zamenja podizvajalca ali če sklene pogodbo z novim podizvajalcem v roku petih (5) dni po spremembi predložiti:</w:t>
      </w:r>
    </w:p>
    <w:p w14:paraId="1130D702" w14:textId="77777777" w:rsidR="00223E11" w:rsidRPr="00482E6C" w:rsidRDefault="00223E11" w:rsidP="00245264">
      <w:pPr>
        <w:pStyle w:val="Telobesedila"/>
        <w:numPr>
          <w:ilvl w:val="0"/>
          <w:numId w:val="8"/>
        </w:numPr>
        <w:suppressAutoHyphens w:val="0"/>
        <w:rPr>
          <w:rFonts w:asciiTheme="minorHAnsi" w:hAnsiTheme="minorHAnsi" w:cstheme="minorHAnsi"/>
          <w:sz w:val="22"/>
          <w:szCs w:val="22"/>
        </w:rPr>
      </w:pPr>
      <w:r w:rsidRPr="00482E6C">
        <w:rPr>
          <w:rFonts w:asciiTheme="minorHAnsi" w:hAnsiTheme="minorHAnsi" w:cstheme="minorHAnsi"/>
          <w:sz w:val="22"/>
          <w:szCs w:val="22"/>
        </w:rPr>
        <w:t xml:space="preserve">izjavo, da je poravnal vse nesporne obveznosti prvotnemu podizvajalcu,  </w:t>
      </w:r>
    </w:p>
    <w:p w14:paraId="19B52E3D" w14:textId="77777777" w:rsidR="00223E11" w:rsidRPr="00482E6C" w:rsidRDefault="00223E11" w:rsidP="00245264">
      <w:pPr>
        <w:pStyle w:val="Telobesedila"/>
        <w:numPr>
          <w:ilvl w:val="0"/>
          <w:numId w:val="8"/>
        </w:numPr>
        <w:suppressAutoHyphens w:val="0"/>
        <w:rPr>
          <w:rFonts w:asciiTheme="minorHAnsi" w:hAnsiTheme="minorHAnsi" w:cstheme="minorHAnsi"/>
          <w:sz w:val="22"/>
          <w:szCs w:val="22"/>
        </w:rPr>
      </w:pPr>
      <w:r w:rsidRPr="00482E6C">
        <w:rPr>
          <w:rFonts w:asciiTheme="minorHAnsi" w:hAnsiTheme="minorHAnsi" w:cstheme="minorHAnsi"/>
          <w:sz w:val="22"/>
          <w:szCs w:val="22"/>
        </w:rPr>
        <w:t>pooblastilo za plačilo opravljenih in prevzetih del oziroma dobav neposredno novemu podizvajalcu in</w:t>
      </w:r>
    </w:p>
    <w:p w14:paraId="56BB8AB6" w14:textId="77777777" w:rsidR="00223E11" w:rsidRPr="00482E6C" w:rsidRDefault="00223E11" w:rsidP="00245264">
      <w:pPr>
        <w:pStyle w:val="Telobesedila"/>
        <w:numPr>
          <w:ilvl w:val="0"/>
          <w:numId w:val="8"/>
        </w:numPr>
        <w:suppressAutoHyphens w:val="0"/>
        <w:rPr>
          <w:rFonts w:asciiTheme="minorHAnsi" w:hAnsiTheme="minorHAnsi" w:cstheme="minorHAnsi"/>
          <w:sz w:val="22"/>
          <w:szCs w:val="22"/>
        </w:rPr>
      </w:pPr>
      <w:r w:rsidRPr="00482E6C">
        <w:rPr>
          <w:rFonts w:asciiTheme="minorHAnsi" w:hAnsiTheme="minorHAnsi" w:cstheme="minorHAnsi"/>
          <w:sz w:val="22"/>
          <w:szCs w:val="22"/>
        </w:rPr>
        <w:t>soglasje novega podi</w:t>
      </w:r>
      <w:r w:rsidR="009D7EA8" w:rsidRPr="00482E6C">
        <w:rPr>
          <w:rFonts w:asciiTheme="minorHAnsi" w:hAnsiTheme="minorHAnsi" w:cstheme="minorHAnsi"/>
          <w:sz w:val="22"/>
          <w:szCs w:val="22"/>
        </w:rPr>
        <w:t>zvajalca za neposredno plačilo.</w:t>
      </w:r>
    </w:p>
    <w:p w14:paraId="73C55CED" w14:textId="77777777" w:rsidR="00223E11" w:rsidRPr="00482E6C" w:rsidRDefault="00223E11" w:rsidP="00223E11">
      <w:pPr>
        <w:pStyle w:val="Telobesedila"/>
        <w:ind w:left="720"/>
        <w:rPr>
          <w:rFonts w:asciiTheme="minorHAnsi" w:hAnsiTheme="minorHAnsi" w:cstheme="minorHAnsi"/>
          <w:sz w:val="22"/>
          <w:szCs w:val="22"/>
        </w:rPr>
      </w:pPr>
    </w:p>
    <w:p w14:paraId="758AF71E"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Pred zamenjavo podizvajalca mora izvajalec o nameravani zamenjavi obvestiti naročnika, kateri mu po preveritvi določb iz 4. odstavka 42. člena ZJN-2 zamenjavo bodisi odobri ali zavrne. Izvajalec lahko zamenja podizvajalca šele po naročnikovi odobritvi, pri čemer mora predložiti vse zahtevane dokumente iz prejšnjega odstavka. </w:t>
      </w:r>
    </w:p>
    <w:p w14:paraId="6F372006" w14:textId="77777777" w:rsidR="00223E11" w:rsidRPr="00482E6C" w:rsidRDefault="00223E11" w:rsidP="00223E11">
      <w:pPr>
        <w:autoSpaceDE w:val="0"/>
        <w:jc w:val="both"/>
        <w:rPr>
          <w:rFonts w:asciiTheme="minorHAnsi" w:hAnsiTheme="minorHAnsi" w:cstheme="minorHAnsi"/>
          <w:color w:val="000000"/>
          <w:sz w:val="22"/>
          <w:szCs w:val="22"/>
        </w:rPr>
      </w:pPr>
    </w:p>
    <w:p w14:paraId="30D47633"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izvajalec nastopa brez podizvajalcev, se 5. člen okvirnega sporazuma izbriše.</w:t>
      </w:r>
    </w:p>
    <w:p w14:paraId="61C74B48" w14:textId="77777777" w:rsidR="00223E11" w:rsidRPr="00482E6C" w:rsidRDefault="00223E11" w:rsidP="00223E11">
      <w:pPr>
        <w:autoSpaceDE w:val="0"/>
        <w:jc w:val="both"/>
        <w:rPr>
          <w:rFonts w:asciiTheme="minorHAnsi" w:hAnsiTheme="minorHAnsi" w:cstheme="minorHAnsi"/>
          <w:color w:val="000000"/>
          <w:sz w:val="22"/>
          <w:szCs w:val="22"/>
        </w:rPr>
      </w:pPr>
    </w:p>
    <w:p w14:paraId="359FF14F"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53F9299B" w14:textId="77777777" w:rsidR="00223E11" w:rsidRPr="00482E6C" w:rsidRDefault="00223E11" w:rsidP="00223E11">
      <w:pPr>
        <w:autoSpaceDE w:val="0"/>
        <w:ind w:left="720"/>
        <w:rPr>
          <w:rFonts w:asciiTheme="minorHAnsi" w:eastAsia="Calibri" w:hAnsiTheme="minorHAnsi" w:cstheme="minorHAnsi"/>
          <w:b/>
          <w:sz w:val="22"/>
          <w:szCs w:val="22"/>
          <w:lang w:eastAsia="en-US"/>
        </w:rPr>
      </w:pPr>
    </w:p>
    <w:p w14:paraId="18BE0B35"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IZVEDBA IN NAČIN IZVEDBE POVPRAŠEVANJ</w:t>
      </w:r>
    </w:p>
    <w:p w14:paraId="4DC0B94F" w14:textId="77777777" w:rsidR="00223E11" w:rsidRPr="00482E6C" w:rsidRDefault="00223E11" w:rsidP="00223E11">
      <w:pPr>
        <w:autoSpaceDE w:val="0"/>
        <w:jc w:val="center"/>
        <w:rPr>
          <w:rFonts w:asciiTheme="minorHAnsi" w:hAnsiTheme="minorHAnsi" w:cstheme="minorHAnsi"/>
          <w:b/>
          <w:color w:val="000000"/>
          <w:sz w:val="22"/>
          <w:szCs w:val="22"/>
        </w:rPr>
      </w:pPr>
    </w:p>
    <w:p w14:paraId="7591E95B" w14:textId="77777777" w:rsidR="00223E11" w:rsidRPr="00482E6C" w:rsidRDefault="00223E11" w:rsidP="00245264">
      <w:pPr>
        <w:numPr>
          <w:ilvl w:val="0"/>
          <w:numId w:val="1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S tem okvirnim sporazumom se izvajalec zaveže opraviti v okvirnem sporazumu določene storitve, naročnik pa se zaveže, da mu bo za to plačal ceno ponujeno v posameznem povpraševanju.</w:t>
      </w:r>
    </w:p>
    <w:p w14:paraId="79B24A35"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47D5C0B9" w14:textId="77777777" w:rsidR="00223E11" w:rsidRPr="00482E6C" w:rsidRDefault="00223E11" w:rsidP="00245264">
      <w:pPr>
        <w:numPr>
          <w:ilvl w:val="0"/>
          <w:numId w:val="1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Storitve, ki so predmet okvirnega sporazuma, opravlja izvajalec v skladu z navodili naročnika in s specifikacijami, ki jih opredeli naročnik.</w:t>
      </w:r>
    </w:p>
    <w:p w14:paraId="6E4F6194" w14:textId="77777777" w:rsidR="00223E11" w:rsidRPr="00482E6C" w:rsidRDefault="00223E11" w:rsidP="00223E11">
      <w:pPr>
        <w:autoSpaceDE w:val="0"/>
        <w:jc w:val="both"/>
        <w:rPr>
          <w:rFonts w:asciiTheme="minorHAnsi" w:hAnsiTheme="minorHAnsi" w:cstheme="minorHAnsi"/>
          <w:color w:val="000000"/>
          <w:sz w:val="22"/>
          <w:szCs w:val="22"/>
        </w:rPr>
      </w:pPr>
    </w:p>
    <w:p w14:paraId="765F6BF0" w14:textId="77777777" w:rsidR="00223E11" w:rsidRPr="00482E6C" w:rsidRDefault="00223E11" w:rsidP="00245264">
      <w:pPr>
        <w:numPr>
          <w:ilvl w:val="0"/>
          <w:numId w:val="1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Način izvedbe storitev sme izvajalec izbrati v skladu s svojo strokovno presojo, če ga ne določi naročnik, če ni določen v specifikacijah ali če iz vsebine in namena naročila ne izhaja kaj drugega.</w:t>
      </w:r>
    </w:p>
    <w:p w14:paraId="45BCDC16"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7954023E"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26E704F4" w14:textId="77777777" w:rsidR="00223E11" w:rsidRPr="00482E6C" w:rsidRDefault="00223E11" w:rsidP="00223E11">
      <w:pPr>
        <w:autoSpaceDE w:val="0"/>
        <w:ind w:left="720"/>
        <w:rPr>
          <w:rFonts w:asciiTheme="minorHAnsi" w:eastAsia="Calibri" w:hAnsiTheme="minorHAnsi" w:cstheme="minorHAnsi"/>
          <w:b/>
          <w:sz w:val="22"/>
          <w:szCs w:val="22"/>
          <w:lang w:eastAsia="en-US"/>
        </w:rPr>
      </w:pPr>
    </w:p>
    <w:p w14:paraId="07B5C502"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POVPRAŠEVANJE</w:t>
      </w:r>
    </w:p>
    <w:p w14:paraId="63539253" w14:textId="77777777" w:rsidR="00223E11" w:rsidRPr="00482E6C" w:rsidRDefault="00223E11" w:rsidP="00223E11">
      <w:pPr>
        <w:autoSpaceDE w:val="0"/>
        <w:jc w:val="center"/>
        <w:rPr>
          <w:rFonts w:asciiTheme="minorHAnsi" w:hAnsiTheme="minorHAnsi" w:cstheme="minorHAnsi"/>
          <w:b/>
          <w:color w:val="000000"/>
          <w:sz w:val="22"/>
          <w:szCs w:val="22"/>
        </w:rPr>
      </w:pPr>
    </w:p>
    <w:p w14:paraId="182167A0"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naroča storitve sukcesivno glede na potrebe po tovrstnih storitvah. Naročnik se zavezuje, da bo ob vsakokratnem naročanju storitev, k oddaji ponudb povabil vse ponudnike, stranke okvirnega sporazuma, za oddajo ponudbe.</w:t>
      </w:r>
    </w:p>
    <w:p w14:paraId="54912710" w14:textId="77777777" w:rsidR="00A81E6C" w:rsidRPr="00482E6C" w:rsidRDefault="00A81E6C" w:rsidP="00A81E6C">
      <w:pPr>
        <w:suppressAutoHyphens w:val="0"/>
        <w:autoSpaceDE w:val="0"/>
        <w:ind w:left="786"/>
        <w:jc w:val="both"/>
        <w:rPr>
          <w:rFonts w:asciiTheme="minorHAnsi" w:hAnsiTheme="minorHAnsi" w:cstheme="minorHAnsi"/>
          <w:color w:val="000000"/>
          <w:sz w:val="22"/>
          <w:szCs w:val="22"/>
        </w:rPr>
      </w:pPr>
    </w:p>
    <w:p w14:paraId="5F9464A8"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Naročnik od ponudnika, s katerim ima sklenjen okvirni sporazum, pričakuje aktivno oddajo ponudb na posamezna povpraševanja. </w:t>
      </w:r>
    </w:p>
    <w:p w14:paraId="5AE664AF" w14:textId="77777777" w:rsidR="00223E11" w:rsidRPr="00482E6C" w:rsidRDefault="00223E11" w:rsidP="00223E11">
      <w:pPr>
        <w:autoSpaceDE w:val="0"/>
        <w:jc w:val="both"/>
        <w:rPr>
          <w:rFonts w:asciiTheme="minorHAnsi" w:hAnsiTheme="minorHAnsi" w:cstheme="minorHAnsi"/>
          <w:color w:val="000000"/>
          <w:sz w:val="22"/>
          <w:szCs w:val="22"/>
        </w:rPr>
      </w:pPr>
    </w:p>
    <w:p w14:paraId="53B17DBE"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Klasični način naročanja poteka pisno, preko elektronske pošte ali telefaksa, v nujnih primerih lahko tudi preko telefona, pri čemer naročnik opredeli način in rok oddaje ponudb.</w:t>
      </w:r>
    </w:p>
    <w:p w14:paraId="5B31B8A4" w14:textId="77777777" w:rsidR="00223E11" w:rsidRPr="00482E6C" w:rsidRDefault="00223E11" w:rsidP="00223E11">
      <w:pPr>
        <w:autoSpaceDE w:val="0"/>
        <w:jc w:val="both"/>
        <w:rPr>
          <w:rFonts w:asciiTheme="minorHAnsi" w:hAnsiTheme="minorHAnsi" w:cstheme="minorHAnsi"/>
          <w:color w:val="000000"/>
          <w:sz w:val="22"/>
          <w:szCs w:val="22"/>
        </w:rPr>
      </w:pPr>
    </w:p>
    <w:p w14:paraId="1D854485"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hkrati pošlje povpraševanje vsem strankam okvirnega sporazuma. Naročnik pri oddaji povpraševanja dokazuje zgolj, da je sporočilo zapustilo njegov informacijski sistem in ne odgovarja za to, da bo ponudnik dejansko prejel elektronsko sporočilo.</w:t>
      </w:r>
    </w:p>
    <w:p w14:paraId="1CA26D19" w14:textId="77777777" w:rsidR="00223E11" w:rsidRPr="00482E6C" w:rsidRDefault="00223E11" w:rsidP="00223E11">
      <w:pPr>
        <w:autoSpaceDE w:val="0"/>
        <w:jc w:val="both"/>
        <w:rPr>
          <w:rFonts w:asciiTheme="minorHAnsi" w:hAnsiTheme="minorHAnsi" w:cstheme="minorHAnsi"/>
          <w:color w:val="000000"/>
          <w:sz w:val="22"/>
          <w:szCs w:val="22"/>
        </w:rPr>
      </w:pPr>
    </w:p>
    <w:p w14:paraId="1E401633"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Kontaktni podatki izvajalca za naročanje so:</w:t>
      </w:r>
    </w:p>
    <w:p w14:paraId="1BA06C42"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7465EF9F" w14:textId="77777777" w:rsidR="00223E11" w:rsidRPr="00482E6C" w:rsidRDefault="00223E11" w:rsidP="00245264">
      <w:pPr>
        <w:numPr>
          <w:ilvl w:val="0"/>
          <w:numId w:val="1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Elektronska pošta:___________________________________</w:t>
      </w:r>
    </w:p>
    <w:p w14:paraId="05A6AA31" w14:textId="77777777" w:rsidR="00223E11" w:rsidRPr="00482E6C" w:rsidRDefault="00223E11" w:rsidP="00245264">
      <w:pPr>
        <w:numPr>
          <w:ilvl w:val="0"/>
          <w:numId w:val="1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Telefonska številka:__________________________________</w:t>
      </w:r>
    </w:p>
    <w:p w14:paraId="65DBBDFD" w14:textId="77777777" w:rsidR="00223E11" w:rsidRPr="00482E6C" w:rsidRDefault="00223E11" w:rsidP="00245264">
      <w:pPr>
        <w:numPr>
          <w:ilvl w:val="0"/>
          <w:numId w:val="16"/>
        </w:numPr>
        <w:suppressAutoHyphens w:val="0"/>
        <w:autoSpaceDE w:val="0"/>
        <w:jc w:val="both"/>
        <w:rPr>
          <w:rFonts w:asciiTheme="minorHAnsi" w:hAnsiTheme="minorHAnsi" w:cstheme="minorHAnsi"/>
          <w:color w:val="000000"/>
          <w:sz w:val="22"/>
          <w:szCs w:val="22"/>
        </w:rPr>
      </w:pPr>
      <w:proofErr w:type="spellStart"/>
      <w:r w:rsidRPr="00482E6C">
        <w:rPr>
          <w:rFonts w:asciiTheme="minorHAnsi" w:hAnsiTheme="minorHAnsi" w:cstheme="minorHAnsi"/>
          <w:color w:val="000000"/>
          <w:sz w:val="22"/>
          <w:szCs w:val="22"/>
        </w:rPr>
        <w:lastRenderedPageBreak/>
        <w:t>Telefax</w:t>
      </w:r>
      <w:proofErr w:type="spellEnd"/>
      <w:r w:rsidRPr="00482E6C">
        <w:rPr>
          <w:rFonts w:asciiTheme="minorHAnsi" w:hAnsiTheme="minorHAnsi" w:cstheme="minorHAnsi"/>
          <w:color w:val="000000"/>
          <w:sz w:val="22"/>
          <w:szCs w:val="22"/>
        </w:rPr>
        <w:t xml:space="preserve"> številka:_____________________________________</w:t>
      </w:r>
    </w:p>
    <w:p w14:paraId="3A1488D9" w14:textId="77777777" w:rsidR="00223E11" w:rsidRPr="00482E6C" w:rsidRDefault="00223E11" w:rsidP="00223E11">
      <w:pPr>
        <w:autoSpaceDE w:val="0"/>
        <w:ind w:left="720"/>
        <w:jc w:val="both"/>
        <w:rPr>
          <w:rFonts w:asciiTheme="minorHAnsi" w:hAnsiTheme="minorHAnsi" w:cstheme="minorHAnsi"/>
          <w:color w:val="000000"/>
          <w:sz w:val="22"/>
          <w:szCs w:val="22"/>
        </w:rPr>
      </w:pPr>
    </w:p>
    <w:p w14:paraId="40D2C2ED"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Morebitno spremembo zgoraj navedenih podatkov ponudnik sporoči naročniku.</w:t>
      </w:r>
    </w:p>
    <w:p w14:paraId="708CCC9F"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6492D763"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Ponudnik pošlje svojo ponudbo v elektronski obliki na naslov, ki ga v vsakokratnem  povpraševanju opredeli naročnik oziroma na način, kot ga opredeli naročnik.</w:t>
      </w:r>
    </w:p>
    <w:p w14:paraId="705DD2E5"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5A70848A" w14:textId="07D8C7A2"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Po preteku roka naročnik na enak način, kot je posredoval povpraševanje, obvesti </w:t>
      </w:r>
      <w:r w:rsidR="007D43E3">
        <w:rPr>
          <w:rFonts w:asciiTheme="minorHAnsi" w:hAnsiTheme="minorHAnsi" w:cstheme="minorHAnsi"/>
          <w:color w:val="000000"/>
          <w:sz w:val="22"/>
          <w:szCs w:val="22"/>
        </w:rPr>
        <w:t xml:space="preserve">vse ponudnike o izboru </w:t>
      </w:r>
      <w:r w:rsidRPr="00482E6C">
        <w:rPr>
          <w:rFonts w:asciiTheme="minorHAnsi" w:hAnsiTheme="minorHAnsi" w:cstheme="minorHAnsi"/>
          <w:color w:val="000000"/>
          <w:sz w:val="22"/>
          <w:szCs w:val="22"/>
        </w:rPr>
        <w:t xml:space="preserve">najugodnejšega ponudnika ter </w:t>
      </w:r>
      <w:r w:rsidR="007D43E3">
        <w:rPr>
          <w:rFonts w:asciiTheme="minorHAnsi" w:hAnsiTheme="minorHAnsi" w:cstheme="minorHAnsi"/>
          <w:color w:val="000000"/>
          <w:sz w:val="22"/>
          <w:szCs w:val="22"/>
        </w:rPr>
        <w:t xml:space="preserve">najugodnejšemu ponudniku pošlje </w:t>
      </w:r>
      <w:r w:rsidRPr="00482E6C">
        <w:rPr>
          <w:rFonts w:asciiTheme="minorHAnsi" w:hAnsiTheme="minorHAnsi" w:cstheme="minorHAnsi"/>
          <w:color w:val="000000"/>
          <w:sz w:val="22"/>
          <w:szCs w:val="22"/>
        </w:rPr>
        <w:t>naročilo. Pošiljanje elektronskega potrdila naročila šteje za izdajo naročilnice, na podlagi katerega mora izvajalec opraviti naročeno storitev v določenem roku. S tem dejanjem naročnika postane ponudba izbranega ponudnika za posamezno naročilo sestavni del dokumentacije tega posla.</w:t>
      </w:r>
    </w:p>
    <w:p w14:paraId="29998AF6" w14:textId="77777777" w:rsidR="00223E11" w:rsidRPr="00482E6C" w:rsidRDefault="00223E11" w:rsidP="00223E11">
      <w:pPr>
        <w:autoSpaceDE w:val="0"/>
        <w:jc w:val="both"/>
        <w:rPr>
          <w:rFonts w:asciiTheme="minorHAnsi" w:hAnsiTheme="minorHAnsi" w:cstheme="minorHAnsi"/>
          <w:color w:val="000000"/>
          <w:sz w:val="22"/>
          <w:szCs w:val="22"/>
        </w:rPr>
      </w:pPr>
    </w:p>
    <w:p w14:paraId="52A77282" w14:textId="77777777" w:rsidR="00A81E6C" w:rsidRPr="00482E6C" w:rsidRDefault="00A81E6C" w:rsidP="00DC11D7">
      <w:pPr>
        <w:rPr>
          <w:rFonts w:asciiTheme="minorHAnsi" w:hAnsiTheme="minorHAnsi" w:cstheme="minorHAnsi"/>
          <w:color w:val="000000"/>
          <w:sz w:val="22"/>
          <w:szCs w:val="22"/>
        </w:rPr>
      </w:pPr>
    </w:p>
    <w:p w14:paraId="7CE0D804"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58CC0CC9" w14:textId="77777777" w:rsidR="00223E11" w:rsidRPr="00482E6C" w:rsidRDefault="00223E11" w:rsidP="00223E11">
      <w:pPr>
        <w:autoSpaceDE w:val="0"/>
        <w:jc w:val="center"/>
        <w:rPr>
          <w:rFonts w:asciiTheme="minorHAnsi" w:hAnsiTheme="minorHAnsi" w:cstheme="minorHAnsi"/>
          <w:b/>
          <w:color w:val="000000"/>
          <w:sz w:val="22"/>
          <w:szCs w:val="22"/>
        </w:rPr>
      </w:pPr>
    </w:p>
    <w:p w14:paraId="27135443"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NEPRIDOBITEV PONUDB IN GOSPODARNOST</w:t>
      </w:r>
    </w:p>
    <w:p w14:paraId="2B944EA1" w14:textId="77777777" w:rsidR="00223E11" w:rsidRPr="00482E6C" w:rsidRDefault="00223E11" w:rsidP="00223E11">
      <w:pPr>
        <w:autoSpaceDE w:val="0"/>
        <w:jc w:val="center"/>
        <w:rPr>
          <w:rFonts w:asciiTheme="minorHAnsi" w:hAnsiTheme="minorHAnsi" w:cstheme="minorHAnsi"/>
          <w:b/>
          <w:color w:val="000000"/>
          <w:sz w:val="22"/>
          <w:szCs w:val="22"/>
        </w:rPr>
      </w:pPr>
    </w:p>
    <w:p w14:paraId="73994A7B" w14:textId="77777777" w:rsidR="00223E11" w:rsidRPr="00482E6C" w:rsidRDefault="00223E11" w:rsidP="00245264">
      <w:pPr>
        <w:numPr>
          <w:ilvl w:val="0"/>
          <w:numId w:val="1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Če naročnik za posamezno povpraševanje ne prejme nobene ponudbe, je dolžan posebej skrbno preveriti ali razlog </w:t>
      </w:r>
      <w:proofErr w:type="spellStart"/>
      <w:r w:rsidRPr="00482E6C">
        <w:rPr>
          <w:rFonts w:asciiTheme="minorHAnsi" w:hAnsiTheme="minorHAnsi" w:cstheme="minorHAnsi"/>
          <w:color w:val="000000"/>
          <w:sz w:val="22"/>
          <w:szCs w:val="22"/>
        </w:rPr>
        <w:t>nepridobitve</w:t>
      </w:r>
      <w:proofErr w:type="spellEnd"/>
      <w:r w:rsidRPr="00482E6C">
        <w:rPr>
          <w:rFonts w:asciiTheme="minorHAnsi" w:hAnsiTheme="minorHAnsi" w:cstheme="minorHAnsi"/>
          <w:color w:val="000000"/>
          <w:sz w:val="22"/>
          <w:szCs w:val="22"/>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5ACB4246" w14:textId="77777777" w:rsidR="00A81E6C" w:rsidRPr="00482E6C" w:rsidRDefault="00A81E6C" w:rsidP="00A81E6C">
      <w:pPr>
        <w:suppressAutoHyphens w:val="0"/>
        <w:autoSpaceDE w:val="0"/>
        <w:ind w:left="786"/>
        <w:jc w:val="both"/>
        <w:rPr>
          <w:rFonts w:asciiTheme="minorHAnsi" w:hAnsiTheme="minorHAnsi" w:cstheme="minorHAnsi"/>
          <w:color w:val="000000"/>
          <w:sz w:val="22"/>
          <w:szCs w:val="22"/>
        </w:rPr>
      </w:pPr>
    </w:p>
    <w:p w14:paraId="42BA5F5B" w14:textId="77777777" w:rsidR="00223E11" w:rsidRPr="00482E6C" w:rsidRDefault="00223E11" w:rsidP="00245264">
      <w:pPr>
        <w:numPr>
          <w:ilvl w:val="0"/>
          <w:numId w:val="1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se v primeru, da ne dobi nobene ponudbe, namesto za oddajo na prostem trgu lahko odloči tudi za ponovitev postopka.</w:t>
      </w:r>
    </w:p>
    <w:p w14:paraId="02E8FD6E" w14:textId="77777777" w:rsidR="00223E11" w:rsidRPr="00482E6C" w:rsidRDefault="00223E11" w:rsidP="00223E11">
      <w:pPr>
        <w:autoSpaceDE w:val="0"/>
        <w:jc w:val="both"/>
        <w:rPr>
          <w:rFonts w:asciiTheme="minorHAnsi" w:hAnsiTheme="minorHAnsi" w:cstheme="minorHAnsi"/>
          <w:color w:val="000000"/>
          <w:sz w:val="22"/>
          <w:szCs w:val="22"/>
        </w:rPr>
      </w:pPr>
    </w:p>
    <w:p w14:paraId="3F4F107F" w14:textId="77777777" w:rsidR="00223E11" w:rsidRPr="00482E6C" w:rsidRDefault="00223E11" w:rsidP="00245264">
      <w:pPr>
        <w:numPr>
          <w:ilvl w:val="0"/>
          <w:numId w:val="1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Enak postopek lahko naročnik uporabi tudi, če pridobi sicer ponudbe, a so vse nepopolne. </w:t>
      </w:r>
    </w:p>
    <w:p w14:paraId="5738A012" w14:textId="77777777" w:rsidR="00223E11" w:rsidRPr="00482E6C" w:rsidRDefault="00223E11" w:rsidP="00223E11">
      <w:pPr>
        <w:autoSpaceDE w:val="0"/>
        <w:jc w:val="both"/>
        <w:rPr>
          <w:rFonts w:asciiTheme="minorHAnsi" w:hAnsiTheme="minorHAnsi" w:cstheme="minorHAnsi"/>
          <w:color w:val="000000"/>
          <w:sz w:val="22"/>
          <w:szCs w:val="22"/>
        </w:rPr>
      </w:pPr>
    </w:p>
    <w:p w14:paraId="3261AB68"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67F97897" w14:textId="77777777" w:rsidR="00223E11" w:rsidRPr="00482E6C" w:rsidRDefault="00223E11" w:rsidP="00223E11">
      <w:pPr>
        <w:autoSpaceDE w:val="0"/>
        <w:jc w:val="center"/>
        <w:rPr>
          <w:rFonts w:asciiTheme="minorHAnsi" w:hAnsiTheme="minorHAnsi" w:cstheme="minorHAnsi"/>
          <w:b/>
          <w:color w:val="000000"/>
          <w:sz w:val="22"/>
          <w:szCs w:val="22"/>
        </w:rPr>
      </w:pPr>
    </w:p>
    <w:p w14:paraId="68942174" w14:textId="77777777" w:rsidR="00223E11" w:rsidRPr="001A076F" w:rsidRDefault="00223E11" w:rsidP="00223E11">
      <w:pPr>
        <w:autoSpaceDE w:val="0"/>
        <w:jc w:val="center"/>
        <w:rPr>
          <w:rFonts w:asciiTheme="minorHAnsi" w:hAnsiTheme="minorHAnsi" w:cstheme="minorHAnsi"/>
          <w:b/>
          <w:color w:val="000000"/>
          <w:sz w:val="22"/>
          <w:szCs w:val="22"/>
        </w:rPr>
      </w:pPr>
      <w:r w:rsidRPr="001A076F">
        <w:rPr>
          <w:rFonts w:asciiTheme="minorHAnsi" w:hAnsiTheme="minorHAnsi" w:cstheme="minorHAnsi"/>
          <w:b/>
          <w:color w:val="000000"/>
          <w:sz w:val="22"/>
          <w:szCs w:val="22"/>
        </w:rPr>
        <w:t>MERILO ZA DODELITEV POSLA POSAMEZNEGA POVPRAŠEVANJA IN IZVAJANJE POSLA S STRANI IZBRANEGA IZVAJALCA</w:t>
      </w:r>
    </w:p>
    <w:p w14:paraId="15D44EDD" w14:textId="77777777" w:rsidR="00223E11" w:rsidRPr="001A076F" w:rsidRDefault="00223E11" w:rsidP="00223E11">
      <w:pPr>
        <w:autoSpaceDE w:val="0"/>
        <w:jc w:val="center"/>
        <w:rPr>
          <w:rFonts w:asciiTheme="minorHAnsi" w:hAnsiTheme="minorHAnsi" w:cstheme="minorHAnsi"/>
          <w:b/>
          <w:color w:val="000000"/>
          <w:sz w:val="22"/>
          <w:szCs w:val="22"/>
        </w:rPr>
      </w:pPr>
    </w:p>
    <w:p w14:paraId="0495ABBE" w14:textId="7EE416FD" w:rsidR="007D43E3" w:rsidRPr="001A076F" w:rsidRDefault="007D43E3" w:rsidP="007D43E3">
      <w:pPr>
        <w:pStyle w:val="Odstavekseznama"/>
        <w:numPr>
          <w:ilvl w:val="0"/>
          <w:numId w:val="18"/>
        </w:numPr>
        <w:jc w:val="both"/>
        <w:rPr>
          <w:rFonts w:asciiTheme="minorHAnsi" w:hAnsiTheme="minorHAnsi" w:cstheme="minorHAnsi"/>
          <w:sz w:val="22"/>
        </w:rPr>
      </w:pPr>
      <w:r w:rsidRPr="001A076F">
        <w:rPr>
          <w:rFonts w:asciiTheme="minorHAnsi" w:hAnsiTheme="minorHAnsi" w:cstheme="minorHAnsi"/>
          <w:sz w:val="22"/>
        </w:rPr>
        <w:t xml:space="preserve">Posamezen posel (na podlagi sklenjenega okvirnega sporazuma) se praviloma odda ponudniku, ki ob posameznem povpraševanju ponudi skupno </w:t>
      </w:r>
      <w:r w:rsidRPr="001A076F">
        <w:rPr>
          <w:rFonts w:asciiTheme="minorHAnsi" w:hAnsiTheme="minorHAnsi" w:cstheme="minorHAnsi"/>
          <w:sz w:val="22"/>
          <w:u w:val="single"/>
        </w:rPr>
        <w:t>najnižjo končno vrednost</w:t>
      </w:r>
      <w:r w:rsidRPr="001A076F">
        <w:rPr>
          <w:rFonts w:asciiTheme="minorHAnsi" w:hAnsiTheme="minorHAnsi" w:cstheme="minorHAnsi"/>
          <w:sz w:val="22"/>
        </w:rPr>
        <w:t xml:space="preserve"> (za vse ponujene storitve).  V primeru identične cene se posel odda izvajalcu, katerega ponudba za  naročnika v konkretnem primeru predstavlja ugodnost, zlasti krajši čas potovanja, bližina letališča odhoda ali prihoda določenemu kraju, manjše število prestopanj, bližina hotelske nastanitve, ipd. </w:t>
      </w:r>
    </w:p>
    <w:p w14:paraId="7CEA38EA" w14:textId="77777777" w:rsidR="007D43E3" w:rsidRPr="001A076F" w:rsidRDefault="007D43E3" w:rsidP="00C044BE">
      <w:pPr>
        <w:pStyle w:val="Odstavekseznama"/>
        <w:ind w:left="786"/>
        <w:jc w:val="both"/>
        <w:rPr>
          <w:rFonts w:asciiTheme="minorHAnsi" w:hAnsiTheme="minorHAnsi" w:cstheme="minorHAnsi"/>
          <w:sz w:val="22"/>
        </w:rPr>
      </w:pPr>
    </w:p>
    <w:p w14:paraId="40965F3F" w14:textId="77777777" w:rsidR="007D43E3" w:rsidRPr="001A076F" w:rsidRDefault="007D43E3" w:rsidP="007D43E3">
      <w:pPr>
        <w:pStyle w:val="Odstavekseznama"/>
        <w:numPr>
          <w:ilvl w:val="0"/>
          <w:numId w:val="18"/>
        </w:numPr>
        <w:jc w:val="both"/>
        <w:rPr>
          <w:rFonts w:asciiTheme="minorHAnsi" w:hAnsiTheme="minorHAnsi" w:cstheme="minorHAnsi"/>
          <w:sz w:val="22"/>
        </w:rPr>
      </w:pPr>
      <w:r w:rsidRPr="001A076F">
        <w:rPr>
          <w:rFonts w:asciiTheme="minorHAnsi" w:hAnsiTheme="minorHAnsi" w:cstheme="minorHAnsi"/>
          <w:sz w:val="22"/>
        </w:rPr>
        <w:t xml:space="preserve">Poleg navedenega merila lahko naročnik v posameznem povpraševanju določi še </w:t>
      </w:r>
      <w:r w:rsidRPr="001A076F">
        <w:rPr>
          <w:rFonts w:asciiTheme="minorHAnsi" w:hAnsiTheme="minorHAnsi" w:cstheme="minorHAnsi"/>
          <w:sz w:val="22"/>
          <w:u w:val="single"/>
        </w:rPr>
        <w:t>dodatna merila</w:t>
      </w:r>
      <w:r w:rsidRPr="001A076F">
        <w:rPr>
          <w:rFonts w:asciiTheme="minorHAnsi" w:hAnsiTheme="minorHAnsi" w:cstheme="minorHAnsi"/>
          <w:sz w:val="22"/>
        </w:rPr>
        <w:t>, ki naročniku v konkretnem primeru predstavljajo ugodnost, zlasti krajši čas potovanja, bližina letališča odhoda ali prihoda določenemu kraju, manjše število prestopanj, bližina hotelske nastanitve, ipd. ali po potrebi druga merila. V kolikor naročnik ob posameznem povpraševanju ne navede meril, se šteje, da je merilo za izbiro najnižja cena.</w:t>
      </w:r>
    </w:p>
    <w:p w14:paraId="63D0BFA3" w14:textId="77777777" w:rsidR="007D43E3" w:rsidRPr="007D43E3" w:rsidRDefault="007D43E3" w:rsidP="00C044BE">
      <w:pPr>
        <w:pStyle w:val="Odstavekseznama"/>
        <w:ind w:left="786"/>
        <w:jc w:val="both"/>
        <w:rPr>
          <w:rFonts w:ascii="Arial" w:hAnsi="Arial" w:cs="Arial"/>
          <w:sz w:val="22"/>
        </w:rPr>
      </w:pPr>
    </w:p>
    <w:p w14:paraId="5A54C28E" w14:textId="77777777" w:rsidR="007D43E3" w:rsidRPr="001A076F" w:rsidRDefault="007D43E3" w:rsidP="007D43E3">
      <w:pPr>
        <w:pStyle w:val="Odstavekseznama"/>
        <w:numPr>
          <w:ilvl w:val="0"/>
          <w:numId w:val="18"/>
        </w:numPr>
        <w:jc w:val="both"/>
        <w:rPr>
          <w:rFonts w:asciiTheme="minorHAnsi" w:hAnsiTheme="minorHAnsi" w:cstheme="minorHAnsi"/>
          <w:sz w:val="22"/>
        </w:rPr>
      </w:pPr>
      <w:r w:rsidRPr="001A076F">
        <w:rPr>
          <w:rFonts w:asciiTheme="minorHAnsi" w:hAnsiTheme="minorHAnsi" w:cstheme="minorHAnsi"/>
          <w:sz w:val="22"/>
        </w:rPr>
        <w:lastRenderedPageBreak/>
        <w:t>Naročnik ob vsakokratnem odpiranju konkurence, ob oddaji posameznega posla, izbranega izvajalca pisno obvesti po elektronski pošti-potrditev naročila in mu v roku 24 ur posreduje naročilnico.</w:t>
      </w:r>
    </w:p>
    <w:p w14:paraId="5A1C6105" w14:textId="77777777" w:rsidR="00223E11" w:rsidRPr="001A076F" w:rsidRDefault="00223E11" w:rsidP="00223E11">
      <w:pPr>
        <w:autoSpaceDE w:val="0"/>
        <w:ind w:left="786"/>
        <w:jc w:val="both"/>
        <w:rPr>
          <w:rFonts w:asciiTheme="minorHAnsi" w:hAnsiTheme="minorHAnsi" w:cstheme="minorHAnsi"/>
          <w:color w:val="000000"/>
          <w:sz w:val="22"/>
          <w:szCs w:val="22"/>
        </w:rPr>
      </w:pPr>
    </w:p>
    <w:p w14:paraId="0DC2EBB7" w14:textId="77777777" w:rsidR="00223E11" w:rsidRPr="001A076F" w:rsidRDefault="00223E11" w:rsidP="00245264">
      <w:pPr>
        <w:numPr>
          <w:ilvl w:val="0"/>
          <w:numId w:val="18"/>
        </w:numPr>
        <w:suppressAutoHyphens w:val="0"/>
        <w:autoSpaceDE w:val="0"/>
        <w:jc w:val="both"/>
        <w:rPr>
          <w:rFonts w:asciiTheme="minorHAnsi" w:hAnsiTheme="minorHAnsi" w:cstheme="minorHAnsi"/>
          <w:sz w:val="22"/>
          <w:lang w:eastAsia="sl-SI"/>
        </w:rPr>
      </w:pPr>
      <w:r w:rsidRPr="001A076F">
        <w:rPr>
          <w:rFonts w:asciiTheme="minorHAnsi" w:hAnsiTheme="minorHAnsi" w:cstheme="minorHAnsi"/>
          <w:sz w:val="22"/>
          <w:lang w:eastAsia="sl-SI"/>
        </w:rPr>
        <w:t>Izvajalec izbran za izvajanje posla na podlagi posameznega povpraševanja posel izvede skladno s tem okvirnim sporazumom in dokumentacijo predloženo v posameznem povpraševanju.</w:t>
      </w:r>
    </w:p>
    <w:p w14:paraId="09D9785E" w14:textId="77777777" w:rsidR="00DC11D7" w:rsidRPr="00482E6C" w:rsidRDefault="00DC11D7" w:rsidP="00DC11D7">
      <w:pPr>
        <w:suppressAutoHyphens w:val="0"/>
        <w:autoSpaceDE w:val="0"/>
        <w:ind w:left="426"/>
        <w:jc w:val="both"/>
        <w:rPr>
          <w:rFonts w:asciiTheme="minorHAnsi" w:hAnsiTheme="minorHAnsi" w:cstheme="minorHAnsi"/>
          <w:color w:val="000000"/>
          <w:sz w:val="22"/>
          <w:szCs w:val="22"/>
        </w:rPr>
      </w:pPr>
    </w:p>
    <w:p w14:paraId="76EB5A0E" w14:textId="77777777" w:rsidR="00223E11" w:rsidRPr="00482E6C" w:rsidRDefault="00223E11" w:rsidP="00223E11">
      <w:pPr>
        <w:autoSpaceDE w:val="0"/>
        <w:jc w:val="both"/>
        <w:rPr>
          <w:rFonts w:asciiTheme="minorHAnsi" w:hAnsiTheme="minorHAnsi" w:cstheme="minorHAnsi"/>
          <w:color w:val="000000"/>
          <w:sz w:val="22"/>
          <w:szCs w:val="22"/>
        </w:rPr>
      </w:pPr>
    </w:p>
    <w:p w14:paraId="3DEAB5DC"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704F8C9D" w14:textId="77777777" w:rsidR="00223E11" w:rsidRPr="00482E6C" w:rsidRDefault="00223E11" w:rsidP="00223E11">
      <w:pPr>
        <w:autoSpaceDE w:val="0"/>
        <w:jc w:val="center"/>
        <w:rPr>
          <w:rFonts w:asciiTheme="minorHAnsi" w:hAnsiTheme="minorHAnsi" w:cstheme="minorHAnsi"/>
          <w:b/>
          <w:color w:val="000000"/>
          <w:sz w:val="22"/>
          <w:szCs w:val="22"/>
        </w:rPr>
      </w:pPr>
    </w:p>
    <w:p w14:paraId="36D25F1E"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OBVEZNOSTI POGODBENIH STRANK</w:t>
      </w:r>
    </w:p>
    <w:p w14:paraId="3F97D3F2" w14:textId="77777777" w:rsidR="00223E11" w:rsidRPr="00482E6C" w:rsidRDefault="00223E11" w:rsidP="00223E11">
      <w:pPr>
        <w:autoSpaceDE w:val="0"/>
        <w:jc w:val="center"/>
        <w:rPr>
          <w:rFonts w:asciiTheme="minorHAnsi" w:hAnsiTheme="minorHAnsi" w:cstheme="minorHAnsi"/>
          <w:b/>
          <w:color w:val="000000"/>
          <w:sz w:val="22"/>
          <w:szCs w:val="22"/>
        </w:rPr>
      </w:pPr>
    </w:p>
    <w:p w14:paraId="3EAAC0C8"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Naročnik se obvezuje, da bo: </w:t>
      </w:r>
    </w:p>
    <w:p w14:paraId="37B298A4"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izpolnjeval vse predvidene obveznosti v rokih in na predviden način;</w:t>
      </w:r>
    </w:p>
    <w:p w14:paraId="59969934"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plačeval naročene storitve v dogovorjenih rokih.</w:t>
      </w:r>
    </w:p>
    <w:p w14:paraId="018040A1" w14:textId="77777777" w:rsidR="00223E11" w:rsidRPr="00482E6C" w:rsidRDefault="00223E11" w:rsidP="00223E11">
      <w:pPr>
        <w:autoSpaceDE w:val="0"/>
        <w:ind w:left="720"/>
        <w:jc w:val="both"/>
        <w:rPr>
          <w:rFonts w:asciiTheme="minorHAnsi" w:hAnsiTheme="minorHAnsi" w:cstheme="minorHAnsi"/>
          <w:color w:val="000000"/>
          <w:sz w:val="22"/>
          <w:szCs w:val="22"/>
        </w:rPr>
      </w:pPr>
    </w:p>
    <w:p w14:paraId="303C00B5"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Izvajalec se obvezuje, da bo:  </w:t>
      </w:r>
    </w:p>
    <w:p w14:paraId="08F3FDA5"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svoje naloge opravil strokovno in s skrbnostjo dobrega strokovnjaka;</w:t>
      </w:r>
    </w:p>
    <w:p w14:paraId="13565269"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 storitve po tem okvirnem sporazumu po pravilih stroke, v skladu z navodili naročnika in v pogodbenih rokih;</w:t>
      </w:r>
    </w:p>
    <w:p w14:paraId="71A44F76"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takoj pisno opozoril naročnika na okoliščine, ki bi lahko otežile ali onemogočile kvalitetno in pravilno izvedbo storitev.</w:t>
      </w:r>
    </w:p>
    <w:p w14:paraId="478944BC"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omogočal ustrezen nadzor naročniku;</w:t>
      </w:r>
    </w:p>
    <w:p w14:paraId="781EC0E0"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 naročnikom sodeloval ter na njegovo zahtevo nemudoma posredoval vso dokumentacijo (finančno, pravno, vsebinsko…) in pojasnila.</w:t>
      </w:r>
    </w:p>
    <w:p w14:paraId="4EDA56BF"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293EC384"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Neutemeljena zavrnitev naročila ali odstopanje od naročenega načina izvedbe pomeni kršitev pogodbene obveznosti, zaradi katere lahko naročnik izvede kritni kup, razdre okvirni sporazum, uveljavi zavarovanja za dobro izvedbo pogodbenih obveznosti, v primeru škode pa tudi zahteva odškodnino.</w:t>
      </w:r>
    </w:p>
    <w:p w14:paraId="67DF6888" w14:textId="77777777" w:rsidR="00223E11" w:rsidRPr="00482E6C" w:rsidRDefault="00223E11" w:rsidP="00223E11">
      <w:pPr>
        <w:autoSpaceDE w:val="0"/>
        <w:jc w:val="both"/>
        <w:rPr>
          <w:rFonts w:asciiTheme="minorHAnsi" w:hAnsiTheme="minorHAnsi" w:cstheme="minorHAnsi"/>
          <w:color w:val="000000"/>
          <w:sz w:val="22"/>
          <w:szCs w:val="22"/>
        </w:rPr>
      </w:pPr>
    </w:p>
    <w:p w14:paraId="00BA117C"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7D3D80FC" w14:textId="77777777" w:rsidR="00223E11" w:rsidRPr="00482E6C" w:rsidRDefault="00223E11" w:rsidP="00223E11">
      <w:pPr>
        <w:autoSpaceDE w:val="0"/>
        <w:jc w:val="both"/>
        <w:rPr>
          <w:rFonts w:asciiTheme="minorHAnsi" w:hAnsiTheme="minorHAnsi" w:cstheme="minorHAnsi"/>
          <w:color w:val="000000"/>
          <w:sz w:val="22"/>
          <w:szCs w:val="22"/>
        </w:rPr>
      </w:pPr>
    </w:p>
    <w:p w14:paraId="3B8A3391"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V primeru, da pride do odpovedi naročila po potrditvi naročila (odpoved potovanja ipd., razlogi na strani naročnika) - je naročnik dolžan izbranemu izvajalcu povrniti nastale stroške, ki jih ta izkaže (npr. rezervacija ipd.).</w:t>
      </w:r>
    </w:p>
    <w:p w14:paraId="3FE915F8" w14:textId="77777777" w:rsidR="00223E11" w:rsidRPr="00482E6C" w:rsidRDefault="00223E11" w:rsidP="00223E11">
      <w:pPr>
        <w:autoSpaceDE w:val="0"/>
        <w:jc w:val="both"/>
        <w:rPr>
          <w:rFonts w:asciiTheme="minorHAnsi" w:hAnsiTheme="minorHAnsi" w:cstheme="minorHAnsi"/>
          <w:color w:val="000000"/>
          <w:sz w:val="22"/>
          <w:szCs w:val="22"/>
        </w:rPr>
      </w:pPr>
    </w:p>
    <w:p w14:paraId="6BFCB231" w14:textId="13793B2D" w:rsidR="00223E11"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Ponudnik zagotavlja, da naročnik lahko uveljavlja odstopnino v primerih in v višini, kot jo ima ponudnik navedeno v svojih aktih. V primeru, da potnik predvideva, da se morda zaradi določenih okoliščin (ki utegnejo nastati pri njem ali v njegovi ožji družini) potovanja ne bo mogel udeležiti, lahko položi odstopnino. Sporazum o odstopnini velja za primer uradnih pozivov, nepričakovanega poslabšanja zdravstvenega stanja ali smrti v ožji družini. V tem primeru je ob odpovedi potnik dolžan predložiti agenciji ustrezen veljavni dokument (zdravniško potrdilo itd.)</w:t>
      </w:r>
    </w:p>
    <w:p w14:paraId="26D74CC3" w14:textId="77777777" w:rsidR="001A076F" w:rsidRDefault="001A076F" w:rsidP="001A076F">
      <w:pPr>
        <w:pStyle w:val="Odstavekseznama"/>
        <w:rPr>
          <w:rFonts w:asciiTheme="minorHAnsi" w:hAnsiTheme="minorHAnsi" w:cstheme="minorHAnsi"/>
          <w:color w:val="000000"/>
          <w:sz w:val="22"/>
          <w:szCs w:val="22"/>
        </w:rPr>
      </w:pPr>
    </w:p>
    <w:p w14:paraId="2CDFF56E" w14:textId="6A7A4E5E" w:rsidR="001A076F" w:rsidRDefault="001A076F" w:rsidP="001A076F">
      <w:pPr>
        <w:suppressAutoHyphens w:val="0"/>
        <w:autoSpaceDE w:val="0"/>
        <w:jc w:val="both"/>
        <w:rPr>
          <w:rFonts w:asciiTheme="minorHAnsi" w:hAnsiTheme="minorHAnsi" w:cstheme="minorHAnsi"/>
          <w:color w:val="000000"/>
          <w:sz w:val="22"/>
          <w:szCs w:val="22"/>
        </w:rPr>
      </w:pPr>
    </w:p>
    <w:p w14:paraId="711D6561" w14:textId="77777777" w:rsidR="001A076F" w:rsidRPr="00482E6C" w:rsidRDefault="001A076F" w:rsidP="001A076F">
      <w:pPr>
        <w:suppressAutoHyphens w:val="0"/>
        <w:autoSpaceDE w:val="0"/>
        <w:jc w:val="both"/>
        <w:rPr>
          <w:rFonts w:asciiTheme="minorHAnsi" w:hAnsiTheme="minorHAnsi" w:cstheme="minorHAnsi"/>
          <w:color w:val="000000"/>
          <w:sz w:val="22"/>
          <w:szCs w:val="22"/>
        </w:rPr>
      </w:pPr>
    </w:p>
    <w:p w14:paraId="584CFF9B" w14:textId="77777777" w:rsidR="00223E11" w:rsidRPr="00482E6C" w:rsidRDefault="00223E11" w:rsidP="00223E11">
      <w:pPr>
        <w:autoSpaceDE w:val="0"/>
        <w:jc w:val="both"/>
        <w:rPr>
          <w:rFonts w:asciiTheme="minorHAnsi" w:hAnsiTheme="minorHAnsi" w:cstheme="minorHAnsi"/>
          <w:color w:val="000000"/>
          <w:sz w:val="22"/>
          <w:szCs w:val="22"/>
        </w:rPr>
      </w:pPr>
    </w:p>
    <w:p w14:paraId="1CF6B640"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lastRenderedPageBreak/>
        <w:t>člen</w:t>
      </w:r>
    </w:p>
    <w:p w14:paraId="3FBA8007" w14:textId="77777777" w:rsidR="00223E11" w:rsidRPr="00482E6C" w:rsidRDefault="00223E11" w:rsidP="00223E11">
      <w:pPr>
        <w:autoSpaceDE w:val="0"/>
        <w:jc w:val="center"/>
        <w:rPr>
          <w:rFonts w:asciiTheme="minorHAnsi" w:hAnsiTheme="minorHAnsi" w:cstheme="minorHAnsi"/>
          <w:b/>
          <w:color w:val="000000"/>
          <w:sz w:val="22"/>
          <w:szCs w:val="22"/>
        </w:rPr>
      </w:pPr>
    </w:p>
    <w:p w14:paraId="70CE7105"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PREVZEM</w:t>
      </w:r>
    </w:p>
    <w:p w14:paraId="3AD2BCE9" w14:textId="77777777" w:rsidR="00223E11" w:rsidRPr="00482E6C" w:rsidRDefault="00223E11" w:rsidP="00223E11">
      <w:pPr>
        <w:autoSpaceDE w:val="0"/>
        <w:jc w:val="center"/>
        <w:rPr>
          <w:rFonts w:asciiTheme="minorHAnsi" w:hAnsiTheme="minorHAnsi" w:cstheme="minorHAnsi"/>
          <w:b/>
          <w:color w:val="000000"/>
          <w:sz w:val="22"/>
          <w:szCs w:val="22"/>
        </w:rPr>
      </w:pPr>
    </w:p>
    <w:p w14:paraId="41A6064B" w14:textId="77777777" w:rsidR="00223E11" w:rsidRPr="00482E6C" w:rsidRDefault="00223E11" w:rsidP="00245264">
      <w:pPr>
        <w:numPr>
          <w:ilvl w:val="0"/>
          <w:numId w:val="20"/>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Račun se izda po posamezni opravljeni storitvi. Izvajalec mora izdanemu računu za opravljena dela priložiti specifikacijo z opisom opravljenih storitev po navodilih naročnika. </w:t>
      </w:r>
    </w:p>
    <w:p w14:paraId="194C484F"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1E7EC91B" w14:textId="77777777" w:rsidR="00A81E6C" w:rsidRPr="00482E6C" w:rsidRDefault="00223E11" w:rsidP="00245264">
      <w:pPr>
        <w:numPr>
          <w:ilvl w:val="0"/>
          <w:numId w:val="20"/>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w:t>
      </w:r>
      <w:r w:rsidR="0016557D" w:rsidRPr="00482E6C">
        <w:rPr>
          <w:rFonts w:asciiTheme="minorHAnsi" w:hAnsiTheme="minorHAnsi" w:cstheme="minorHAnsi"/>
          <w:color w:val="000000"/>
          <w:sz w:val="22"/>
          <w:szCs w:val="22"/>
        </w:rPr>
        <w:t>e ažurno dostavljati naročniku.</w:t>
      </w:r>
    </w:p>
    <w:p w14:paraId="00F5D273" w14:textId="77777777" w:rsidR="00A81E6C" w:rsidRPr="00482E6C" w:rsidRDefault="00A81E6C" w:rsidP="00223E11">
      <w:pPr>
        <w:autoSpaceDE w:val="0"/>
        <w:ind w:left="786"/>
        <w:jc w:val="both"/>
        <w:rPr>
          <w:rFonts w:asciiTheme="minorHAnsi" w:hAnsiTheme="minorHAnsi" w:cstheme="minorHAnsi"/>
          <w:color w:val="000000"/>
          <w:sz w:val="22"/>
          <w:szCs w:val="22"/>
        </w:rPr>
      </w:pPr>
    </w:p>
    <w:p w14:paraId="71973DBF"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5228BC87" w14:textId="77777777" w:rsidR="00223E11" w:rsidRPr="00482E6C" w:rsidRDefault="00223E11" w:rsidP="00223E11">
      <w:pPr>
        <w:autoSpaceDE w:val="0"/>
        <w:jc w:val="center"/>
        <w:rPr>
          <w:rFonts w:asciiTheme="minorHAnsi" w:hAnsiTheme="minorHAnsi" w:cstheme="minorHAnsi"/>
          <w:b/>
          <w:color w:val="000000"/>
          <w:sz w:val="22"/>
          <w:szCs w:val="22"/>
        </w:rPr>
      </w:pPr>
    </w:p>
    <w:p w14:paraId="7FD55AE2"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NAČIN PLAČILA</w:t>
      </w:r>
    </w:p>
    <w:p w14:paraId="370C9A1F" w14:textId="77777777" w:rsidR="00223E11" w:rsidRPr="00482E6C" w:rsidRDefault="00223E11" w:rsidP="00223E11">
      <w:pPr>
        <w:autoSpaceDE w:val="0"/>
        <w:jc w:val="center"/>
        <w:rPr>
          <w:rFonts w:asciiTheme="minorHAnsi" w:hAnsiTheme="minorHAnsi" w:cstheme="minorHAnsi"/>
          <w:b/>
          <w:color w:val="000000"/>
          <w:sz w:val="22"/>
          <w:szCs w:val="22"/>
        </w:rPr>
      </w:pPr>
    </w:p>
    <w:p w14:paraId="79816136" w14:textId="77777777" w:rsidR="00223E11" w:rsidRPr="00482E6C"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bo obračunaval storitve po zaključku posamezne izvršitve določenega povpraševanja in po dobavi predmeta naročila.</w:t>
      </w:r>
    </w:p>
    <w:p w14:paraId="737B5F88"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5F0CDB9E" w14:textId="77777777" w:rsidR="00223E11" w:rsidRPr="00482E6C"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0B5215F1" w14:textId="77777777" w:rsidR="00223E11" w:rsidRPr="00482E6C" w:rsidRDefault="00223E11" w:rsidP="00223E11">
      <w:pPr>
        <w:autoSpaceDE w:val="0"/>
        <w:jc w:val="both"/>
        <w:rPr>
          <w:rFonts w:asciiTheme="minorHAnsi" w:hAnsiTheme="minorHAnsi" w:cstheme="minorHAnsi"/>
          <w:color w:val="000000"/>
          <w:sz w:val="22"/>
          <w:szCs w:val="22"/>
        </w:rPr>
      </w:pPr>
    </w:p>
    <w:p w14:paraId="67207459" w14:textId="6A0269EA" w:rsidR="00223E11" w:rsidRPr="00482E6C"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V kolikor naročnik računa ne zavrne delno ali v celoti v roku osmih (8) dni od prejema, ga je dolžan plačati v </w:t>
      </w:r>
      <w:r w:rsidR="0056160D">
        <w:rPr>
          <w:rFonts w:asciiTheme="minorHAnsi" w:hAnsiTheme="minorHAnsi" w:cstheme="minorHAnsi"/>
          <w:color w:val="000000"/>
          <w:sz w:val="22"/>
          <w:szCs w:val="22"/>
        </w:rPr>
        <w:t>6</w:t>
      </w:r>
      <w:r w:rsidRPr="00482E6C">
        <w:rPr>
          <w:rFonts w:asciiTheme="minorHAnsi" w:hAnsiTheme="minorHAnsi" w:cstheme="minorHAnsi"/>
          <w:color w:val="000000"/>
          <w:sz w:val="22"/>
          <w:szCs w:val="22"/>
        </w:rPr>
        <w:t>0 dneh od dneva prejema pravilno izstavljenega računa. Če je naročnikova zavrnitev delna, je nesporni del računa dolžan plačati v istem roku.</w:t>
      </w:r>
    </w:p>
    <w:p w14:paraId="631C6434" w14:textId="77777777" w:rsidR="00223E11" w:rsidRPr="00482E6C" w:rsidRDefault="00223E11" w:rsidP="00223E11">
      <w:pPr>
        <w:autoSpaceDE w:val="0"/>
        <w:jc w:val="both"/>
        <w:rPr>
          <w:rFonts w:asciiTheme="minorHAnsi" w:hAnsiTheme="minorHAnsi" w:cstheme="minorHAnsi"/>
          <w:color w:val="000000"/>
          <w:sz w:val="22"/>
          <w:szCs w:val="22"/>
        </w:rPr>
      </w:pPr>
    </w:p>
    <w:p w14:paraId="533D11FB" w14:textId="77777777" w:rsidR="00223E11" w:rsidRPr="00482E6C"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Izvajalec lahko v primeru zakasnitve plačila zaračuna naročniku zamudne obresti v skladu z veljavnimi predpisi. </w:t>
      </w:r>
    </w:p>
    <w:p w14:paraId="68E7A405"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198C4BDB" w14:textId="77777777" w:rsidR="00223E11" w:rsidRPr="00482E6C" w:rsidRDefault="00223E11" w:rsidP="00223E11">
      <w:pPr>
        <w:autoSpaceDE w:val="0"/>
        <w:ind w:left="720"/>
        <w:rPr>
          <w:rFonts w:asciiTheme="minorHAnsi" w:eastAsia="Calibri" w:hAnsiTheme="minorHAnsi" w:cstheme="minorHAnsi"/>
          <w:b/>
          <w:sz w:val="22"/>
          <w:szCs w:val="22"/>
          <w:lang w:eastAsia="en-US"/>
        </w:rPr>
      </w:pPr>
    </w:p>
    <w:p w14:paraId="3646C396"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ZAMUDA</w:t>
      </w:r>
    </w:p>
    <w:p w14:paraId="53CA1FB7" w14:textId="77777777" w:rsidR="00223E11" w:rsidRPr="00482E6C" w:rsidRDefault="00223E11" w:rsidP="00223E11">
      <w:pPr>
        <w:autoSpaceDE w:val="0"/>
        <w:rPr>
          <w:rFonts w:asciiTheme="minorHAnsi" w:hAnsiTheme="minorHAnsi" w:cstheme="minorHAnsi"/>
          <w:b/>
          <w:color w:val="000000"/>
          <w:sz w:val="22"/>
          <w:szCs w:val="22"/>
        </w:rPr>
      </w:pPr>
    </w:p>
    <w:p w14:paraId="0C2FA19A" w14:textId="77777777" w:rsidR="00223E11" w:rsidRPr="00482E6C" w:rsidRDefault="00223E11" w:rsidP="00245264">
      <w:pPr>
        <w:numPr>
          <w:ilvl w:val="0"/>
          <w:numId w:val="2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Če izvajalec zamuja z izvedbo storitev iz razlogov, ki niso na strani naročnika ter ne gre za opravičeno zamudo in bi lahko naročniku nastala škoda ali bi izvedba izgubila pomen, lahko naročnik nadomestno storitev naroči pri drugem izvajalcu na stroške zamudnika (pri tem uporabi dano zavarovanje dobre izvedbe pogodbenih obveznosti), lahko pa zahteva povrnitev dejanske škode ali razdre okvirni sporazum. </w:t>
      </w:r>
    </w:p>
    <w:p w14:paraId="1A573690"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1ED4ECD5"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698E7BE5" w14:textId="77777777" w:rsidR="00223E11" w:rsidRPr="00482E6C" w:rsidRDefault="00223E11" w:rsidP="00223E11">
      <w:pPr>
        <w:autoSpaceDE w:val="0"/>
        <w:jc w:val="center"/>
        <w:rPr>
          <w:rFonts w:asciiTheme="minorHAnsi" w:hAnsiTheme="minorHAnsi" w:cstheme="minorHAnsi"/>
          <w:b/>
          <w:color w:val="000000"/>
          <w:sz w:val="22"/>
          <w:szCs w:val="22"/>
        </w:rPr>
      </w:pPr>
    </w:p>
    <w:p w14:paraId="1A33FC33"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JAMSTVA IN GARANCIJSKE OBVEZNOSTI IZVAJALCA</w:t>
      </w:r>
    </w:p>
    <w:p w14:paraId="575EFB9B" w14:textId="77777777" w:rsidR="00223E11" w:rsidRPr="00482E6C" w:rsidRDefault="00223E11" w:rsidP="00223E11">
      <w:pPr>
        <w:autoSpaceDE w:val="0"/>
        <w:jc w:val="center"/>
        <w:rPr>
          <w:rFonts w:asciiTheme="minorHAnsi" w:hAnsiTheme="minorHAnsi" w:cstheme="minorHAnsi"/>
          <w:b/>
          <w:color w:val="000000"/>
          <w:sz w:val="22"/>
          <w:szCs w:val="22"/>
        </w:rPr>
      </w:pPr>
    </w:p>
    <w:p w14:paraId="71E7434B" w14:textId="77777777" w:rsidR="00223E11" w:rsidRPr="00482E6C" w:rsidRDefault="00223E11" w:rsidP="00245264">
      <w:pPr>
        <w:numPr>
          <w:ilvl w:val="0"/>
          <w:numId w:val="2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jamči, da bodo storitve opravljene kakovostno, v skladu z veljavnimi predpisi in standardi ter v skladu s specificiranimi zahtevami naročnika.</w:t>
      </w:r>
    </w:p>
    <w:p w14:paraId="500D9A38"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34E2277E" w14:textId="77777777" w:rsidR="00223E11" w:rsidRPr="00482E6C" w:rsidRDefault="00223E11" w:rsidP="00245264">
      <w:pPr>
        <w:numPr>
          <w:ilvl w:val="0"/>
          <w:numId w:val="2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se zavezuje, da bo storitve opravljal s kvalificiranimi kadri, da bo kakovost opravljenih storitev preverjal in stalno skrbel za odpravo pomanjkljivosti, za katere bo izvedel na podlagi preverjanj ali informacij naročnika.</w:t>
      </w:r>
    </w:p>
    <w:p w14:paraId="6311DBBF" w14:textId="28BCB2B9" w:rsidR="00223E11" w:rsidRDefault="00223E11" w:rsidP="00223E11">
      <w:pPr>
        <w:autoSpaceDE w:val="0"/>
        <w:jc w:val="both"/>
        <w:rPr>
          <w:rFonts w:asciiTheme="minorHAnsi" w:hAnsiTheme="minorHAnsi" w:cstheme="minorHAnsi"/>
          <w:color w:val="000000"/>
          <w:sz w:val="22"/>
          <w:szCs w:val="22"/>
        </w:rPr>
      </w:pPr>
    </w:p>
    <w:p w14:paraId="6A211E79" w14:textId="28D85F45" w:rsidR="001A076F" w:rsidRDefault="001A076F" w:rsidP="00223E11">
      <w:pPr>
        <w:autoSpaceDE w:val="0"/>
        <w:jc w:val="both"/>
        <w:rPr>
          <w:rFonts w:asciiTheme="minorHAnsi" w:hAnsiTheme="minorHAnsi" w:cstheme="minorHAnsi"/>
          <w:color w:val="000000"/>
          <w:sz w:val="22"/>
          <w:szCs w:val="22"/>
        </w:rPr>
      </w:pPr>
    </w:p>
    <w:p w14:paraId="0FCBB4A8" w14:textId="77777777" w:rsidR="001A076F" w:rsidRPr="00482E6C" w:rsidRDefault="001A076F" w:rsidP="00223E11">
      <w:pPr>
        <w:autoSpaceDE w:val="0"/>
        <w:jc w:val="both"/>
        <w:rPr>
          <w:rFonts w:asciiTheme="minorHAnsi" w:hAnsiTheme="minorHAnsi" w:cstheme="minorHAnsi"/>
          <w:color w:val="000000"/>
          <w:sz w:val="22"/>
          <w:szCs w:val="22"/>
        </w:rPr>
      </w:pPr>
    </w:p>
    <w:p w14:paraId="3F281976"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lastRenderedPageBreak/>
        <w:t>člen</w:t>
      </w:r>
    </w:p>
    <w:p w14:paraId="00658D00" w14:textId="77777777" w:rsidR="00A81E6C" w:rsidRPr="00482E6C" w:rsidRDefault="00A81E6C" w:rsidP="00223E11">
      <w:pPr>
        <w:autoSpaceDE w:val="0"/>
        <w:jc w:val="center"/>
        <w:rPr>
          <w:rFonts w:asciiTheme="minorHAnsi" w:hAnsiTheme="minorHAnsi" w:cstheme="minorHAnsi"/>
          <w:b/>
          <w:color w:val="000000"/>
          <w:sz w:val="22"/>
          <w:szCs w:val="22"/>
        </w:rPr>
      </w:pPr>
    </w:p>
    <w:p w14:paraId="52DEF744"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VIŠJA SILA</w:t>
      </w:r>
    </w:p>
    <w:p w14:paraId="4EC0C35F" w14:textId="77777777" w:rsidR="00223E11" w:rsidRPr="00482E6C" w:rsidRDefault="00223E11" w:rsidP="00223E11">
      <w:pPr>
        <w:autoSpaceDE w:val="0"/>
        <w:rPr>
          <w:rFonts w:asciiTheme="minorHAnsi" w:hAnsiTheme="minorHAnsi" w:cstheme="minorHAnsi"/>
          <w:b/>
          <w:color w:val="000000"/>
          <w:sz w:val="22"/>
          <w:szCs w:val="22"/>
        </w:rPr>
      </w:pPr>
    </w:p>
    <w:p w14:paraId="5413E94E" w14:textId="77777777" w:rsidR="00223E11" w:rsidRPr="00482E6C" w:rsidRDefault="00223E11" w:rsidP="00245264">
      <w:pPr>
        <w:numPr>
          <w:ilvl w:val="0"/>
          <w:numId w:val="2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Pod višjo silo se razumejo vsi nepredvideni in nepričakovani dogodki, ki nastopijo neodvisno od volje strank in ki jih stranki nista mogli predvideti ob sklepanju okvirnega sporazuma ter kakorkoli vplivajo na izvedbo pogodbenih obveznosti.</w:t>
      </w:r>
    </w:p>
    <w:p w14:paraId="1AEA2E5A" w14:textId="77777777" w:rsidR="00223E11" w:rsidRPr="00482E6C" w:rsidRDefault="00223E11" w:rsidP="00245264">
      <w:pPr>
        <w:numPr>
          <w:ilvl w:val="0"/>
          <w:numId w:val="2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je dolžan pisno obvestiti naročnika o nastanku višje sile v dveh (2) delovnih dneh po nastanku le-te.</w:t>
      </w:r>
    </w:p>
    <w:p w14:paraId="25010472" w14:textId="77777777" w:rsidR="00223E11" w:rsidRPr="00482E6C" w:rsidRDefault="00223E11" w:rsidP="00223E11">
      <w:pPr>
        <w:autoSpaceDE w:val="0"/>
        <w:jc w:val="both"/>
        <w:rPr>
          <w:rFonts w:asciiTheme="minorHAnsi" w:hAnsiTheme="minorHAnsi" w:cstheme="minorHAnsi"/>
          <w:color w:val="000000"/>
          <w:sz w:val="22"/>
          <w:szCs w:val="22"/>
        </w:rPr>
      </w:pPr>
    </w:p>
    <w:p w14:paraId="33144369" w14:textId="77777777" w:rsidR="00223E11" w:rsidRPr="00482E6C" w:rsidRDefault="00223E11" w:rsidP="00245264">
      <w:pPr>
        <w:numPr>
          <w:ilvl w:val="0"/>
          <w:numId w:val="2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Nobena od strank ni odgovorna za neizpolnitev katerekoli izmed svojih obveznosti iz razlogov, ki so izven njenega nadzora.</w:t>
      </w:r>
    </w:p>
    <w:p w14:paraId="2B6ADD40" w14:textId="77777777" w:rsidR="00223E11" w:rsidRPr="00482E6C" w:rsidRDefault="00223E11" w:rsidP="00223E11">
      <w:pPr>
        <w:autoSpaceDE w:val="0"/>
        <w:jc w:val="both"/>
        <w:rPr>
          <w:rFonts w:asciiTheme="minorHAnsi" w:hAnsiTheme="minorHAnsi" w:cstheme="minorHAnsi"/>
          <w:color w:val="000000"/>
          <w:sz w:val="22"/>
          <w:szCs w:val="22"/>
        </w:rPr>
      </w:pPr>
    </w:p>
    <w:p w14:paraId="3DB6AC61" w14:textId="77777777" w:rsidR="00DC11D7" w:rsidRPr="00482E6C" w:rsidRDefault="00DC11D7" w:rsidP="00223E11">
      <w:pPr>
        <w:autoSpaceDE w:val="0"/>
        <w:jc w:val="both"/>
        <w:rPr>
          <w:rFonts w:asciiTheme="minorHAnsi" w:hAnsiTheme="minorHAnsi" w:cstheme="minorHAnsi"/>
          <w:color w:val="000000"/>
          <w:sz w:val="22"/>
          <w:szCs w:val="22"/>
        </w:rPr>
      </w:pPr>
    </w:p>
    <w:p w14:paraId="23FFCDB2"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2782F1F1"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FINANČNO ZAVAROVANJE ZA DOBRO IZVEDBO POGODBENIH OBVEZNOSTI</w:t>
      </w:r>
    </w:p>
    <w:p w14:paraId="658880F1" w14:textId="77777777" w:rsidR="00223E11" w:rsidRPr="00482E6C" w:rsidRDefault="00223E11" w:rsidP="00223E11">
      <w:pPr>
        <w:autoSpaceDE w:val="0"/>
        <w:jc w:val="center"/>
        <w:rPr>
          <w:rFonts w:asciiTheme="minorHAnsi" w:hAnsiTheme="minorHAnsi" w:cstheme="minorHAnsi"/>
          <w:b/>
          <w:color w:val="000000"/>
          <w:sz w:val="22"/>
          <w:szCs w:val="22"/>
        </w:rPr>
      </w:pPr>
    </w:p>
    <w:p w14:paraId="40C787F3" w14:textId="1787E35E" w:rsidR="00BE0A1F" w:rsidRPr="00482E6C" w:rsidRDefault="00223E11" w:rsidP="00245264">
      <w:pPr>
        <w:numPr>
          <w:ilvl w:val="0"/>
          <w:numId w:val="25"/>
        </w:numPr>
        <w:suppressAutoHyphens w:val="0"/>
        <w:autoSpaceDE w:val="0"/>
        <w:jc w:val="both"/>
        <w:rPr>
          <w:rFonts w:asciiTheme="minorHAnsi" w:hAnsiTheme="minorHAnsi" w:cstheme="minorHAnsi"/>
          <w:sz w:val="22"/>
          <w:szCs w:val="22"/>
        </w:rPr>
      </w:pPr>
      <w:r w:rsidRPr="00482E6C">
        <w:rPr>
          <w:rFonts w:asciiTheme="minorHAnsi" w:hAnsiTheme="minorHAnsi" w:cstheme="minorHAnsi"/>
          <w:color w:val="000000"/>
          <w:sz w:val="22"/>
          <w:szCs w:val="22"/>
        </w:rPr>
        <w:t>Izvajalec mora najkasneje v 10-ih delovnih dneh od prejema izvoda podpisanega okvirnega sporazuma s strani naročnika, kot pogoj za veljavnost okvirnega sporazuma, naročniku izročiti</w:t>
      </w:r>
      <w:r w:rsidR="00BE0A1F" w:rsidRPr="00482E6C">
        <w:rPr>
          <w:rFonts w:asciiTheme="minorHAnsi" w:hAnsiTheme="minorHAnsi" w:cstheme="minorHAnsi"/>
          <w:color w:val="000000"/>
          <w:sz w:val="22"/>
          <w:szCs w:val="22"/>
        </w:rPr>
        <w:t xml:space="preserve"> </w:t>
      </w:r>
      <w:r w:rsidR="00BE0A1F" w:rsidRPr="00482E6C">
        <w:rPr>
          <w:rFonts w:asciiTheme="minorHAnsi" w:hAnsiTheme="minorHAnsi" w:cstheme="minorHAnsi"/>
          <w:sz w:val="22"/>
          <w:szCs w:val="22"/>
        </w:rPr>
        <w:t xml:space="preserve">lastno podpisano menico s pooblastilom za njeno izpolnitev v višini </w:t>
      </w:r>
      <w:r w:rsidR="001D328B">
        <w:rPr>
          <w:rFonts w:asciiTheme="minorHAnsi" w:hAnsiTheme="minorHAnsi" w:cstheme="minorHAnsi"/>
          <w:sz w:val="22"/>
          <w:szCs w:val="22"/>
        </w:rPr>
        <w:t>5.000 € z DDV</w:t>
      </w:r>
      <w:r w:rsidR="00BE0A1F" w:rsidRPr="00482E6C">
        <w:rPr>
          <w:rFonts w:asciiTheme="minorHAnsi" w:hAnsiTheme="minorHAnsi" w:cstheme="minorHAnsi"/>
          <w:sz w:val="22"/>
          <w:szCs w:val="22"/>
        </w:rPr>
        <w:t>. Ponudnik mora zagotoviti, da bo ves čas trajanja Okvirnega sporazuma menica unovčljiva.</w:t>
      </w:r>
    </w:p>
    <w:p w14:paraId="41B74C6B" w14:textId="77777777" w:rsidR="00223E11" w:rsidRPr="00482E6C" w:rsidRDefault="00223E11" w:rsidP="00223E11">
      <w:pPr>
        <w:autoSpaceDE w:val="0"/>
        <w:jc w:val="both"/>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Finančno zavarovanje lahko naročnik unovči pod naslednjimi pogoji:</w:t>
      </w:r>
    </w:p>
    <w:p w14:paraId="2FFB883A"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se bo izkazalo, da izvajalec storitve ne opravlja v skladu z zahtevami okvirnega sporazuma in posameznega povpraševanja ali s specifikacijami;</w:t>
      </w:r>
    </w:p>
    <w:p w14:paraId="5FA5ED5D"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bo naročnik razdrl okvirni sporazum zaradi kršitev ali zamude na strani izvajalca;</w:t>
      </w:r>
    </w:p>
    <w:p w14:paraId="7B8FEFE2"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bo izvajalec kršil zaupnost podatkov.</w:t>
      </w:r>
    </w:p>
    <w:p w14:paraId="5BF2AEE8" w14:textId="77777777" w:rsidR="00223E11" w:rsidRPr="00482E6C" w:rsidRDefault="00223E11" w:rsidP="00223E11">
      <w:pPr>
        <w:autoSpaceDE w:val="0"/>
        <w:jc w:val="both"/>
        <w:rPr>
          <w:rFonts w:asciiTheme="minorHAnsi" w:hAnsiTheme="minorHAnsi" w:cstheme="minorHAnsi"/>
          <w:color w:val="000000"/>
          <w:sz w:val="22"/>
          <w:szCs w:val="22"/>
        </w:rPr>
      </w:pPr>
    </w:p>
    <w:p w14:paraId="082CD33A"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Okvirni sporazum se sklepa pod </w:t>
      </w:r>
      <w:proofErr w:type="spellStart"/>
      <w:r w:rsidRPr="00482E6C">
        <w:rPr>
          <w:rFonts w:asciiTheme="minorHAnsi" w:hAnsiTheme="minorHAnsi" w:cstheme="minorHAnsi"/>
          <w:color w:val="000000"/>
          <w:sz w:val="22"/>
          <w:szCs w:val="22"/>
        </w:rPr>
        <w:t>odložnim</w:t>
      </w:r>
      <w:proofErr w:type="spellEnd"/>
      <w:r w:rsidRPr="00482E6C">
        <w:rPr>
          <w:rFonts w:asciiTheme="minorHAnsi" w:hAnsiTheme="minorHAnsi" w:cstheme="minorHAnsi"/>
          <w:color w:val="000000"/>
          <w:sz w:val="22"/>
          <w:szCs w:val="22"/>
        </w:rPr>
        <w:t xml:space="preserve"> pogojem, da je zahtevano zavarovanje posla dano pravočasno.</w:t>
      </w:r>
    </w:p>
    <w:p w14:paraId="3AAFFC7C" w14:textId="77777777" w:rsidR="00223E11" w:rsidRPr="00482E6C" w:rsidRDefault="00223E11" w:rsidP="00223E11">
      <w:pPr>
        <w:autoSpaceDE w:val="0"/>
        <w:jc w:val="both"/>
        <w:rPr>
          <w:rFonts w:asciiTheme="minorHAnsi" w:hAnsiTheme="minorHAnsi" w:cstheme="minorHAnsi"/>
          <w:color w:val="000000"/>
          <w:sz w:val="22"/>
          <w:szCs w:val="22"/>
        </w:rPr>
      </w:pPr>
    </w:p>
    <w:p w14:paraId="0C760587"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26BED5C6" w14:textId="77777777" w:rsidR="00A81E6C" w:rsidRPr="00482E6C" w:rsidRDefault="00A81E6C" w:rsidP="00223E11">
      <w:pPr>
        <w:autoSpaceDE w:val="0"/>
        <w:jc w:val="center"/>
        <w:rPr>
          <w:rFonts w:asciiTheme="minorHAnsi" w:hAnsiTheme="minorHAnsi" w:cstheme="minorHAnsi"/>
          <w:b/>
          <w:color w:val="000000"/>
          <w:sz w:val="22"/>
          <w:szCs w:val="22"/>
        </w:rPr>
      </w:pPr>
    </w:p>
    <w:p w14:paraId="021BDC95"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POSLOVNA SKRIVNOST IN ZAUPNI PODATKI</w:t>
      </w:r>
    </w:p>
    <w:p w14:paraId="01E9F6D5" w14:textId="77777777" w:rsidR="00223E11" w:rsidRPr="00482E6C" w:rsidRDefault="00223E11" w:rsidP="00223E11">
      <w:pPr>
        <w:autoSpaceDE w:val="0"/>
        <w:rPr>
          <w:rFonts w:asciiTheme="minorHAnsi" w:hAnsiTheme="minorHAnsi" w:cstheme="minorHAnsi"/>
          <w:b/>
          <w:color w:val="000000"/>
          <w:sz w:val="22"/>
          <w:szCs w:val="22"/>
        </w:rPr>
      </w:pPr>
    </w:p>
    <w:p w14:paraId="07AEED6D" w14:textId="77777777" w:rsidR="00223E11" w:rsidRPr="00482E6C"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5CD720DE"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4414D8A8" w14:textId="77777777" w:rsidR="00223E11" w:rsidRPr="00482E6C"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je dolžan obvestiti svoje delavce, da lahko pri svojem delu pridejo v stik z zaupnimi podatki, pri delu z njimi pa morajo ti ravnati z največjo mero skrbnosti.</w:t>
      </w:r>
    </w:p>
    <w:p w14:paraId="6EC87DE5" w14:textId="77777777" w:rsidR="00223E11" w:rsidRPr="00482E6C" w:rsidRDefault="00223E11" w:rsidP="00223E11">
      <w:pPr>
        <w:autoSpaceDE w:val="0"/>
        <w:jc w:val="both"/>
        <w:rPr>
          <w:rFonts w:asciiTheme="minorHAnsi" w:hAnsiTheme="minorHAnsi" w:cstheme="minorHAnsi"/>
          <w:color w:val="000000"/>
          <w:sz w:val="22"/>
          <w:szCs w:val="22"/>
        </w:rPr>
      </w:pPr>
    </w:p>
    <w:p w14:paraId="1C92A45E" w14:textId="77777777" w:rsidR="00223E11" w:rsidRPr="00482E6C"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 izvajalca, ki opravlja za naročnika pogodbene obveznosti, velja glede teh obveznosti enako strog način varovanja podatkov, kot jih ima naročnik.</w:t>
      </w:r>
    </w:p>
    <w:p w14:paraId="40B86C76" w14:textId="77777777" w:rsidR="00223E11" w:rsidRPr="00482E6C" w:rsidRDefault="00223E11" w:rsidP="00223E11">
      <w:pPr>
        <w:autoSpaceDE w:val="0"/>
        <w:jc w:val="both"/>
        <w:rPr>
          <w:rFonts w:asciiTheme="minorHAnsi" w:hAnsiTheme="minorHAnsi" w:cstheme="minorHAnsi"/>
          <w:color w:val="000000"/>
          <w:sz w:val="22"/>
          <w:szCs w:val="22"/>
        </w:rPr>
      </w:pPr>
    </w:p>
    <w:p w14:paraId="7E25BB30" w14:textId="77777777" w:rsidR="00223E11" w:rsidRPr="00482E6C"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Obveznost varovanja podatkov se nanaša tako na čas izvrševanja okvirnega sporazuma, kot tudi za čas po tem. V primeru kršitve določb o varovanju poslovne skrivnosti, je izvajalec naročniku odškodninsko odgovoren za vso posredno in neposredno škodo. Morebitna zloraba podatkov pa pomeni tudi kazensko odgovornost kršiteljev.</w:t>
      </w:r>
    </w:p>
    <w:p w14:paraId="088B15DB" w14:textId="0CC748AC" w:rsidR="00A81E6C" w:rsidRDefault="00A81E6C" w:rsidP="00223E11">
      <w:pPr>
        <w:autoSpaceDE w:val="0"/>
        <w:jc w:val="both"/>
        <w:rPr>
          <w:rFonts w:asciiTheme="minorHAnsi" w:hAnsiTheme="minorHAnsi" w:cstheme="minorHAnsi"/>
          <w:color w:val="000000"/>
          <w:sz w:val="22"/>
          <w:szCs w:val="22"/>
        </w:rPr>
      </w:pPr>
    </w:p>
    <w:p w14:paraId="543BA34F" w14:textId="2D813C0D" w:rsidR="001A076F" w:rsidRDefault="001A076F" w:rsidP="00223E11">
      <w:pPr>
        <w:autoSpaceDE w:val="0"/>
        <w:jc w:val="both"/>
        <w:rPr>
          <w:rFonts w:asciiTheme="minorHAnsi" w:hAnsiTheme="minorHAnsi" w:cstheme="minorHAnsi"/>
          <w:color w:val="000000"/>
          <w:sz w:val="22"/>
          <w:szCs w:val="22"/>
        </w:rPr>
      </w:pPr>
    </w:p>
    <w:p w14:paraId="51E98933" w14:textId="67ECF82F" w:rsidR="001A076F" w:rsidRDefault="001A076F" w:rsidP="00223E11">
      <w:pPr>
        <w:autoSpaceDE w:val="0"/>
        <w:jc w:val="both"/>
        <w:rPr>
          <w:rFonts w:asciiTheme="minorHAnsi" w:hAnsiTheme="minorHAnsi" w:cstheme="minorHAnsi"/>
          <w:color w:val="000000"/>
          <w:sz w:val="22"/>
          <w:szCs w:val="22"/>
        </w:rPr>
      </w:pPr>
    </w:p>
    <w:p w14:paraId="08FA09CE" w14:textId="77777777" w:rsidR="001A076F" w:rsidRPr="00482E6C" w:rsidRDefault="001A076F" w:rsidP="00223E11">
      <w:pPr>
        <w:autoSpaceDE w:val="0"/>
        <w:jc w:val="both"/>
        <w:rPr>
          <w:rFonts w:asciiTheme="minorHAnsi" w:hAnsiTheme="minorHAnsi" w:cstheme="minorHAnsi"/>
          <w:color w:val="000000"/>
          <w:sz w:val="22"/>
          <w:szCs w:val="22"/>
        </w:rPr>
      </w:pPr>
    </w:p>
    <w:p w14:paraId="5AD217F2"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lastRenderedPageBreak/>
        <w:t>člen</w:t>
      </w:r>
    </w:p>
    <w:p w14:paraId="48ED9141" w14:textId="77777777" w:rsidR="00A81E6C" w:rsidRPr="00482E6C" w:rsidRDefault="00A81E6C" w:rsidP="00223E11">
      <w:pPr>
        <w:autoSpaceDE w:val="0"/>
        <w:jc w:val="center"/>
        <w:rPr>
          <w:rFonts w:asciiTheme="minorHAnsi" w:hAnsiTheme="minorHAnsi" w:cstheme="minorHAnsi"/>
          <w:b/>
          <w:color w:val="000000"/>
          <w:sz w:val="22"/>
          <w:szCs w:val="22"/>
        </w:rPr>
      </w:pPr>
    </w:p>
    <w:p w14:paraId="5CEA4B7E"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KONČNE DOLOČBE</w:t>
      </w:r>
    </w:p>
    <w:p w14:paraId="235F1BA8" w14:textId="77777777" w:rsidR="00223E11" w:rsidRPr="00482E6C" w:rsidRDefault="00223E11" w:rsidP="00223E11">
      <w:pPr>
        <w:autoSpaceDE w:val="0"/>
        <w:jc w:val="both"/>
        <w:rPr>
          <w:rFonts w:asciiTheme="minorHAnsi" w:hAnsiTheme="minorHAnsi" w:cstheme="minorHAnsi"/>
          <w:b/>
          <w:color w:val="000000"/>
          <w:sz w:val="22"/>
          <w:szCs w:val="22"/>
        </w:rPr>
      </w:pPr>
    </w:p>
    <w:p w14:paraId="12B4D1AD"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Okvirni sporazum je sklenjen z dnem podpisa zadnje od pogodbenih strank in velja za čas veljavnosti, kot je opredeljeno v 2. členu okvirnega sporazuma. </w:t>
      </w:r>
    </w:p>
    <w:p w14:paraId="3DDCA4ED"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54AFF216"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Ničen je okvirni sporazum, pri kateri kdo v imenu ali na račun druge pogodbene stranke, predstavniku ali posredniku organa ali organizacije iz javnega sektorja obljubi, ponudi ali da kakšno nedovoljeno korist za: </w:t>
      </w:r>
    </w:p>
    <w:p w14:paraId="7CE71599"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pridobitev posla ali </w:t>
      </w:r>
    </w:p>
    <w:p w14:paraId="48348618"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za sklenitev posla pod ugodnejšimi pogoji ali </w:t>
      </w:r>
    </w:p>
    <w:p w14:paraId="220915C5"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za opustitev dolžnega nadzora nad izvajanjem pogodbenih obveznosti ali </w:t>
      </w:r>
    </w:p>
    <w:p w14:paraId="5194F23E"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1E1FE5" w14:textId="77777777" w:rsidR="00DC11D7" w:rsidRPr="00482E6C" w:rsidRDefault="00DC11D7" w:rsidP="00DC11D7">
      <w:pPr>
        <w:suppressAutoHyphens w:val="0"/>
        <w:autoSpaceDE w:val="0"/>
        <w:ind w:left="1080"/>
        <w:jc w:val="both"/>
        <w:rPr>
          <w:rFonts w:asciiTheme="minorHAnsi" w:hAnsiTheme="minorHAnsi" w:cstheme="minorHAnsi"/>
          <w:color w:val="000000"/>
          <w:sz w:val="22"/>
          <w:szCs w:val="22"/>
        </w:rPr>
      </w:pPr>
    </w:p>
    <w:p w14:paraId="626D4C77" w14:textId="03B46FA1" w:rsidR="006A7251" w:rsidRPr="00CB7603" w:rsidRDefault="006A7251" w:rsidP="006A7251">
      <w:pPr>
        <w:jc w:val="both"/>
        <w:rPr>
          <w:rFonts w:ascii="Calibri" w:hAnsi="Calibri" w:cs="Calibri"/>
          <w:sz w:val="22"/>
          <w:szCs w:val="22"/>
          <w:lang w:eastAsia="en-US"/>
        </w:rPr>
      </w:pPr>
      <w:r w:rsidRPr="00CB7603">
        <w:rPr>
          <w:rFonts w:ascii="Calibri" w:hAnsi="Calibri" w:cs="Calibri"/>
          <w:sz w:val="22"/>
          <w:szCs w:val="22"/>
        </w:rPr>
        <w:t xml:space="preserve">Ta </w:t>
      </w:r>
      <w:r>
        <w:rPr>
          <w:rFonts w:ascii="Calibri" w:hAnsi="Calibri" w:cs="Calibri"/>
          <w:sz w:val="22"/>
          <w:szCs w:val="22"/>
        </w:rPr>
        <w:t xml:space="preserve">sporazum </w:t>
      </w:r>
      <w:r w:rsidRPr="00CB7603">
        <w:rPr>
          <w:rFonts w:ascii="Calibri" w:hAnsi="Calibri" w:cs="Calibri"/>
          <w:sz w:val="22"/>
          <w:szCs w:val="22"/>
        </w:rPr>
        <w:t>je sklenjen pod razveznim pogojem, ki se uresniči v primeru izpolnitve ene od naslednjih okoliščin:</w:t>
      </w:r>
    </w:p>
    <w:p w14:paraId="161B64EC" w14:textId="549F02BD" w:rsidR="006A7251" w:rsidRPr="00CB7603" w:rsidRDefault="006A7251" w:rsidP="006A7251">
      <w:pPr>
        <w:numPr>
          <w:ilvl w:val="0"/>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če bo naročnik seznanjen, da je sodišče s pravnomočno odločitvijo ugotovilo kršitev obveznosti delovne, </w:t>
      </w:r>
      <w:proofErr w:type="spellStart"/>
      <w:r w:rsidRPr="00CB7603">
        <w:rPr>
          <w:rFonts w:ascii="Calibri" w:eastAsia="Calibri" w:hAnsi="Calibri" w:cs="Calibri"/>
          <w:sz w:val="22"/>
          <w:szCs w:val="22"/>
          <w:lang w:eastAsia="en-US"/>
        </w:rPr>
        <w:t>okoljske</w:t>
      </w:r>
      <w:proofErr w:type="spellEnd"/>
      <w:r w:rsidRPr="00CB7603">
        <w:rPr>
          <w:rFonts w:ascii="Calibri" w:eastAsia="Calibri" w:hAnsi="Calibri" w:cs="Calibri"/>
          <w:sz w:val="22"/>
          <w:szCs w:val="22"/>
          <w:lang w:eastAsia="en-US"/>
        </w:rPr>
        <w:t xml:space="preserve"> ali socialne zakonodaje s strani </w:t>
      </w:r>
      <w:r>
        <w:rPr>
          <w:rFonts w:ascii="Calibri" w:eastAsia="Calibri" w:hAnsi="Calibri" w:cs="Calibri"/>
          <w:sz w:val="22"/>
          <w:szCs w:val="22"/>
          <w:lang w:eastAsia="en-US"/>
        </w:rPr>
        <w:t xml:space="preserve">podpisnika okvirnega sporazuma </w:t>
      </w:r>
      <w:r w:rsidRPr="00CB7603">
        <w:rPr>
          <w:rFonts w:ascii="Calibri" w:eastAsia="Calibri" w:hAnsi="Calibri" w:cs="Calibri"/>
          <w:sz w:val="22"/>
          <w:szCs w:val="22"/>
          <w:lang w:eastAsia="en-US"/>
        </w:rPr>
        <w:t xml:space="preserve">ali podizvajalca ali </w:t>
      </w:r>
    </w:p>
    <w:p w14:paraId="33FB7698" w14:textId="2DD610BC" w:rsidR="006A7251" w:rsidRPr="00CB7603" w:rsidRDefault="006A7251" w:rsidP="006A7251">
      <w:pPr>
        <w:numPr>
          <w:ilvl w:val="0"/>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če bo naročnik seznanjen, da je pristojni državni organ pri </w:t>
      </w:r>
      <w:r>
        <w:rPr>
          <w:rFonts w:ascii="Calibri" w:eastAsia="Calibri" w:hAnsi="Calibri" w:cs="Calibri"/>
          <w:sz w:val="22"/>
          <w:szCs w:val="22"/>
          <w:lang w:eastAsia="en-US"/>
        </w:rPr>
        <w:t xml:space="preserve">podpisniku okvirnega sporazuma </w:t>
      </w:r>
      <w:r w:rsidRPr="00CB7603">
        <w:rPr>
          <w:rFonts w:ascii="Calibri" w:eastAsia="Calibri" w:hAnsi="Calibri" w:cs="Calibri"/>
          <w:sz w:val="22"/>
          <w:szCs w:val="22"/>
          <w:lang w:eastAsia="en-US"/>
        </w:rPr>
        <w:t>ali podizvajalcu v času izvajanja pogodbe ugotovil najmanj dve kršitvi v zvezi s:</w:t>
      </w:r>
    </w:p>
    <w:p w14:paraId="51017C49" w14:textId="77777777" w:rsidR="006A7251" w:rsidRPr="00CB7603" w:rsidRDefault="006A7251" w:rsidP="006A7251">
      <w:pPr>
        <w:numPr>
          <w:ilvl w:val="1"/>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plačilom za delo, </w:t>
      </w:r>
    </w:p>
    <w:p w14:paraId="4109D8E8" w14:textId="77777777" w:rsidR="006A7251" w:rsidRPr="00CB7603" w:rsidRDefault="006A7251" w:rsidP="006A7251">
      <w:pPr>
        <w:numPr>
          <w:ilvl w:val="1"/>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delovnim časom, </w:t>
      </w:r>
    </w:p>
    <w:p w14:paraId="31D314B3" w14:textId="77777777" w:rsidR="006A7251" w:rsidRPr="00CB7603" w:rsidRDefault="006A7251" w:rsidP="006A7251">
      <w:pPr>
        <w:numPr>
          <w:ilvl w:val="1"/>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počitki, </w:t>
      </w:r>
    </w:p>
    <w:p w14:paraId="38CCF24B" w14:textId="5E2966D7" w:rsidR="006A7251" w:rsidRPr="00234907" w:rsidRDefault="006A7251" w:rsidP="00234907">
      <w:pPr>
        <w:numPr>
          <w:ilvl w:val="1"/>
          <w:numId w:val="49"/>
        </w:numPr>
        <w:suppressAutoHyphens w:val="0"/>
        <w:spacing w:after="160" w:line="259" w:lineRule="auto"/>
        <w:contextualSpacing/>
        <w:jc w:val="both"/>
        <w:rPr>
          <w:rFonts w:ascii="Calibri" w:hAnsi="Calibri" w:cs="Calibri"/>
          <w:sz w:val="22"/>
          <w:szCs w:val="22"/>
        </w:rPr>
      </w:pPr>
      <w:r w:rsidRPr="00CB7603">
        <w:rPr>
          <w:rFonts w:ascii="Calibri" w:eastAsia="Calibri" w:hAnsi="Calibri" w:cs="Calibri"/>
          <w:sz w:val="22"/>
          <w:szCs w:val="22"/>
          <w:lang w:eastAsia="en-US"/>
        </w:rPr>
        <w:t xml:space="preserve">opravljanjem dela na podlagi pogodb civilnega prava kljub obstoju elementov delovnega razmerja ali v zvezi z zaposlovanjem na črno </w:t>
      </w:r>
      <w:r w:rsidRPr="00234907">
        <w:rPr>
          <w:rFonts w:ascii="Calibri" w:hAnsi="Calibri" w:cs="Calibri"/>
          <w:sz w:val="22"/>
          <w:szCs w:val="22"/>
        </w:rPr>
        <w:t>in za kateri mu je bila s pravnomočno odločitvijo ali več pravnomočnimi odločitvami izrečena globa za prekršek,</w:t>
      </w:r>
    </w:p>
    <w:p w14:paraId="2977EE5B" w14:textId="62B56B51" w:rsidR="006A7251" w:rsidRPr="00CB7603" w:rsidRDefault="006A7251" w:rsidP="006A7251">
      <w:pPr>
        <w:jc w:val="both"/>
        <w:rPr>
          <w:rFonts w:ascii="Calibri" w:hAnsi="Calibri" w:cs="Calibri"/>
          <w:sz w:val="22"/>
          <w:szCs w:val="22"/>
        </w:rPr>
      </w:pPr>
      <w:r w:rsidRPr="00CB7603">
        <w:rPr>
          <w:rFonts w:ascii="Calibri" w:hAnsi="Calibri" w:cs="Calibri"/>
          <w:sz w:val="22"/>
          <w:szCs w:val="22"/>
        </w:rPr>
        <w:t xml:space="preserve">in pod pogojem, da je od seznanitve s kršitvijo in do izteka veljavnosti pogodbe še najmanj šest mesecev oziroma če </w:t>
      </w:r>
      <w:r>
        <w:rPr>
          <w:rFonts w:ascii="Calibri" w:hAnsi="Calibri" w:cs="Calibri"/>
          <w:sz w:val="22"/>
          <w:szCs w:val="22"/>
        </w:rPr>
        <w:t xml:space="preserve">podpisnik okvirnega sporazuma </w:t>
      </w:r>
      <w:r w:rsidRPr="00CB7603">
        <w:rPr>
          <w:rFonts w:ascii="Calibri" w:hAnsi="Calibri" w:cs="Calibri"/>
          <w:sz w:val="22"/>
          <w:szCs w:val="22"/>
        </w:rPr>
        <w:t xml:space="preserve">nastopa s podizvajalcem pa tudi, če zaradi ugotovljene kršitve pri podizvajalcu </w:t>
      </w:r>
      <w:r>
        <w:rPr>
          <w:rFonts w:ascii="Calibri" w:hAnsi="Calibri" w:cs="Calibri"/>
          <w:sz w:val="22"/>
          <w:szCs w:val="22"/>
        </w:rPr>
        <w:t xml:space="preserve">podpisnik okvirnega sporazuma </w:t>
      </w:r>
      <w:r w:rsidRPr="00CB7603">
        <w:rPr>
          <w:rFonts w:ascii="Calibri" w:hAnsi="Calibri" w:cs="Calibri"/>
          <w:sz w:val="22"/>
          <w:szCs w:val="22"/>
        </w:rPr>
        <w:t xml:space="preserve">ne nadomesti ali zamenja tega podizvajalca, na način določen v skladu s 94. členom ZJN-3 in določili te pogodbe v roku 30 dni od seznanitve s kršitvijo. </w:t>
      </w:r>
    </w:p>
    <w:p w14:paraId="78FFDAFE" w14:textId="517879CA" w:rsidR="006A7251" w:rsidRPr="00CB7603" w:rsidRDefault="006A7251" w:rsidP="006A7251">
      <w:pPr>
        <w:jc w:val="both"/>
        <w:rPr>
          <w:rFonts w:ascii="Calibri" w:hAnsi="Calibri" w:cs="Calibri"/>
          <w:sz w:val="22"/>
          <w:szCs w:val="22"/>
        </w:rPr>
      </w:pPr>
      <w:r w:rsidRPr="00CB7603">
        <w:rPr>
          <w:rFonts w:ascii="Calibri" w:hAnsi="Calibri" w:cs="Calibri"/>
          <w:sz w:val="22"/>
          <w:szCs w:val="22"/>
        </w:rPr>
        <w:t>V primeru izpolnitve okoliščine in pogojev iz prejšnjega odstavka se šteje, da je</w:t>
      </w:r>
      <w:r>
        <w:rPr>
          <w:rFonts w:ascii="Calibri" w:hAnsi="Calibri" w:cs="Calibri"/>
          <w:sz w:val="22"/>
          <w:szCs w:val="22"/>
        </w:rPr>
        <w:t xml:space="preserve"> okvirni sporazum</w:t>
      </w:r>
      <w:r w:rsidRPr="00CB7603">
        <w:rPr>
          <w:rFonts w:ascii="Calibri" w:hAnsi="Calibri" w:cs="Calibri"/>
          <w:sz w:val="22"/>
          <w:szCs w:val="22"/>
        </w:rPr>
        <w:t>  razvezan z dnem sklenitve nove</w:t>
      </w:r>
      <w:r>
        <w:rPr>
          <w:rFonts w:ascii="Calibri" w:hAnsi="Calibri" w:cs="Calibri"/>
          <w:sz w:val="22"/>
          <w:szCs w:val="22"/>
        </w:rPr>
        <w:t>ga</w:t>
      </w:r>
      <w:r w:rsidRPr="00CB7603">
        <w:rPr>
          <w:rFonts w:ascii="Calibri" w:hAnsi="Calibri" w:cs="Calibri"/>
          <w:sz w:val="22"/>
          <w:szCs w:val="22"/>
        </w:rPr>
        <w:t xml:space="preserve"> </w:t>
      </w:r>
      <w:r>
        <w:rPr>
          <w:rFonts w:ascii="Calibri" w:hAnsi="Calibri" w:cs="Calibri"/>
          <w:sz w:val="22"/>
          <w:szCs w:val="22"/>
        </w:rPr>
        <w:t>sporazuma</w:t>
      </w:r>
      <w:r w:rsidRPr="00CB7603">
        <w:rPr>
          <w:rFonts w:ascii="Calibri" w:hAnsi="Calibri" w:cs="Calibri"/>
          <w:sz w:val="22"/>
          <w:szCs w:val="22"/>
        </w:rPr>
        <w:t xml:space="preserve"> o izvedbi javnega naročila za predmetno naročilo. O datumu sklenitve nove</w:t>
      </w:r>
      <w:r>
        <w:rPr>
          <w:rFonts w:ascii="Calibri" w:hAnsi="Calibri" w:cs="Calibri"/>
          <w:sz w:val="22"/>
          <w:szCs w:val="22"/>
        </w:rPr>
        <w:t>ga</w:t>
      </w:r>
      <w:r w:rsidRPr="00CB7603">
        <w:rPr>
          <w:rFonts w:ascii="Calibri" w:hAnsi="Calibri" w:cs="Calibri"/>
          <w:sz w:val="22"/>
          <w:szCs w:val="22"/>
        </w:rPr>
        <w:t xml:space="preserve"> </w:t>
      </w:r>
      <w:r>
        <w:rPr>
          <w:rFonts w:ascii="Calibri" w:hAnsi="Calibri" w:cs="Calibri"/>
          <w:sz w:val="22"/>
          <w:szCs w:val="22"/>
        </w:rPr>
        <w:t xml:space="preserve">sporazuma </w:t>
      </w:r>
      <w:r w:rsidRPr="00CB7603">
        <w:rPr>
          <w:rFonts w:ascii="Calibri" w:hAnsi="Calibri" w:cs="Calibri"/>
          <w:sz w:val="22"/>
          <w:szCs w:val="22"/>
        </w:rPr>
        <w:t>bo naročnik obvestil</w:t>
      </w:r>
      <w:r>
        <w:rPr>
          <w:rFonts w:ascii="Calibri" w:hAnsi="Calibri" w:cs="Calibri"/>
          <w:sz w:val="22"/>
          <w:szCs w:val="22"/>
        </w:rPr>
        <w:t xml:space="preserve"> podpisnika okvirnega sporazuma</w:t>
      </w:r>
      <w:r w:rsidRPr="00CB7603">
        <w:rPr>
          <w:rFonts w:ascii="Calibri" w:hAnsi="Calibri" w:cs="Calibri"/>
          <w:sz w:val="22"/>
          <w:szCs w:val="22"/>
        </w:rPr>
        <w:t>.</w:t>
      </w:r>
    </w:p>
    <w:p w14:paraId="0A813C7C" w14:textId="27A215B9" w:rsidR="006A7251" w:rsidRPr="00CB7603" w:rsidRDefault="006A7251" w:rsidP="006A7251">
      <w:pPr>
        <w:jc w:val="both"/>
        <w:rPr>
          <w:rFonts w:ascii="Calibri" w:hAnsi="Calibri" w:cs="Calibri"/>
          <w:sz w:val="22"/>
          <w:szCs w:val="22"/>
        </w:rPr>
      </w:pPr>
      <w:r w:rsidRPr="00CB7603">
        <w:rPr>
          <w:rFonts w:ascii="Calibri" w:hAnsi="Calibri" w:cs="Calibri"/>
          <w:sz w:val="22"/>
          <w:szCs w:val="22"/>
        </w:rPr>
        <w:t xml:space="preserve">Če naročnik v roku 30 dni od seznanitve s kršitvijo ne začne novega postopka javnega naročila, se šteje, da je </w:t>
      </w:r>
      <w:r>
        <w:rPr>
          <w:rFonts w:ascii="Calibri" w:hAnsi="Calibri" w:cs="Calibri"/>
          <w:sz w:val="22"/>
          <w:szCs w:val="22"/>
        </w:rPr>
        <w:t xml:space="preserve">sporazum </w:t>
      </w:r>
      <w:r w:rsidRPr="00CB7603">
        <w:rPr>
          <w:rFonts w:ascii="Calibri" w:hAnsi="Calibri" w:cs="Calibri"/>
          <w:sz w:val="22"/>
          <w:szCs w:val="22"/>
        </w:rPr>
        <w:t>razvezan trideseti dan od seznanitve s kršitvijo.</w:t>
      </w:r>
    </w:p>
    <w:p w14:paraId="1CC84750" w14:textId="77777777" w:rsidR="00DC11D7" w:rsidRPr="00482E6C" w:rsidRDefault="00DC11D7" w:rsidP="00DC11D7">
      <w:pPr>
        <w:autoSpaceDE w:val="0"/>
        <w:jc w:val="both"/>
        <w:rPr>
          <w:rFonts w:asciiTheme="minorHAnsi" w:hAnsiTheme="minorHAnsi" w:cstheme="minorHAnsi"/>
          <w:color w:val="000000"/>
          <w:sz w:val="22"/>
          <w:szCs w:val="22"/>
        </w:rPr>
      </w:pPr>
    </w:p>
    <w:p w14:paraId="4A647ADD"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BCA4FF9"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6B6AB535"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Odstop okvirnega sporazuma tretjemu je možen samo s pisnim soglasjem obeh pogodbenih strank.</w:t>
      </w:r>
    </w:p>
    <w:p w14:paraId="77B6A378" w14:textId="77777777" w:rsidR="00223E11" w:rsidRPr="00482E6C" w:rsidRDefault="00223E11" w:rsidP="00223E11">
      <w:pPr>
        <w:autoSpaceDE w:val="0"/>
        <w:jc w:val="both"/>
        <w:rPr>
          <w:rFonts w:asciiTheme="minorHAnsi" w:hAnsiTheme="minorHAnsi" w:cstheme="minorHAnsi"/>
          <w:color w:val="000000"/>
          <w:sz w:val="22"/>
          <w:szCs w:val="22"/>
        </w:rPr>
      </w:pPr>
    </w:p>
    <w:p w14:paraId="34AA1E1E"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lastRenderedPageBreak/>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7D52318C" w14:textId="77777777" w:rsidR="00223E11" w:rsidRPr="00482E6C" w:rsidRDefault="00223E11" w:rsidP="00223E11">
      <w:pPr>
        <w:autoSpaceDE w:val="0"/>
        <w:jc w:val="both"/>
        <w:rPr>
          <w:rFonts w:asciiTheme="minorHAnsi" w:hAnsiTheme="minorHAnsi" w:cstheme="minorHAnsi"/>
          <w:color w:val="000000"/>
          <w:sz w:val="22"/>
          <w:szCs w:val="22"/>
        </w:rPr>
      </w:pPr>
    </w:p>
    <w:p w14:paraId="5543C118"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V vsakem primeru lahko katera od pogodbenih strank od okvirnega sporazuma odstopi, s tem da glede na razlog odstopa izbere za nasprotno stran primeren čas ter poravna vse stroške, ki jih s tem povzroči.</w:t>
      </w:r>
    </w:p>
    <w:p w14:paraId="23538BAA" w14:textId="77777777" w:rsidR="00223E11" w:rsidRPr="00482E6C" w:rsidRDefault="00223E11" w:rsidP="00223E11">
      <w:pPr>
        <w:autoSpaceDE w:val="0"/>
        <w:jc w:val="both"/>
        <w:rPr>
          <w:rFonts w:asciiTheme="minorHAnsi" w:hAnsiTheme="minorHAnsi" w:cstheme="minorHAnsi"/>
          <w:color w:val="000000"/>
          <w:sz w:val="22"/>
          <w:szCs w:val="22"/>
        </w:rPr>
      </w:pPr>
    </w:p>
    <w:p w14:paraId="5721B958"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 urejanje medsebojnih obveznosti in pravic, ki niso izrecno dogovorjene s tem okvirnim sporazumom, se uporabljajo določila Obligacijskega zakonika in drugi predpisi, ki urejajo pogodbene odnose.</w:t>
      </w:r>
    </w:p>
    <w:p w14:paraId="43D054D6" w14:textId="77777777" w:rsidR="00223E11" w:rsidRPr="00482E6C" w:rsidRDefault="00223E11" w:rsidP="00223E11">
      <w:pPr>
        <w:autoSpaceDE w:val="0"/>
        <w:jc w:val="both"/>
        <w:rPr>
          <w:rFonts w:asciiTheme="minorHAnsi" w:hAnsiTheme="minorHAnsi" w:cstheme="minorHAnsi"/>
          <w:color w:val="000000"/>
          <w:sz w:val="22"/>
          <w:szCs w:val="22"/>
        </w:rPr>
      </w:pPr>
    </w:p>
    <w:p w14:paraId="2A5376DA"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5F034C41" w14:textId="77777777" w:rsidR="00223E11" w:rsidRPr="00482E6C" w:rsidRDefault="00223E11" w:rsidP="00223E11">
      <w:pPr>
        <w:autoSpaceDE w:val="0"/>
        <w:jc w:val="both"/>
        <w:rPr>
          <w:rFonts w:asciiTheme="minorHAnsi" w:hAnsiTheme="minorHAnsi" w:cstheme="minorHAnsi"/>
          <w:color w:val="000000"/>
          <w:sz w:val="22"/>
          <w:szCs w:val="22"/>
        </w:rPr>
      </w:pPr>
    </w:p>
    <w:p w14:paraId="1C914942"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Okvirni sporazum je sestavljen v dveh (2) izvodih, od katerih prejme vsaka pogodbena stranka po en (1) izvod.</w:t>
      </w:r>
    </w:p>
    <w:p w14:paraId="0CB4352F" w14:textId="77777777" w:rsidR="00223E11" w:rsidRPr="00482E6C" w:rsidRDefault="00223E11" w:rsidP="00223E11">
      <w:pPr>
        <w:autoSpaceDE w:val="0"/>
        <w:jc w:val="both"/>
        <w:rPr>
          <w:rFonts w:asciiTheme="minorHAnsi" w:hAnsiTheme="minorHAnsi" w:cstheme="minorHAnsi"/>
          <w:color w:val="000000"/>
          <w:sz w:val="22"/>
          <w:szCs w:val="22"/>
        </w:rPr>
      </w:pPr>
    </w:p>
    <w:p w14:paraId="7868F522" w14:textId="77777777" w:rsidR="001F660F" w:rsidRPr="00482E6C" w:rsidRDefault="001F660F" w:rsidP="001F660F">
      <w:pPr>
        <w:suppressAutoHyphens w:val="0"/>
        <w:autoSpaceDE w:val="0"/>
        <w:ind w:left="720"/>
        <w:jc w:val="both"/>
        <w:rPr>
          <w:rFonts w:asciiTheme="minorHAnsi" w:hAnsiTheme="minorHAnsi" w:cstheme="minorHAnsi"/>
          <w:color w:val="000000"/>
          <w:sz w:val="22"/>
          <w:szCs w:val="22"/>
        </w:rPr>
      </w:pPr>
    </w:p>
    <w:p w14:paraId="6D9107DE" w14:textId="77777777" w:rsidR="00DC11D7" w:rsidRPr="00482E6C" w:rsidRDefault="00DC11D7" w:rsidP="001F660F">
      <w:pPr>
        <w:suppressAutoHyphens w:val="0"/>
        <w:autoSpaceDE w:val="0"/>
        <w:ind w:left="720"/>
        <w:jc w:val="both"/>
        <w:rPr>
          <w:rFonts w:asciiTheme="minorHAnsi" w:hAnsiTheme="minorHAnsi" w:cstheme="minorHAnsi"/>
          <w:color w:val="000000"/>
          <w:sz w:val="22"/>
          <w:szCs w:val="22"/>
        </w:rPr>
      </w:pPr>
    </w:p>
    <w:p w14:paraId="6FE7CCDA" w14:textId="77777777" w:rsidR="00DC11D7" w:rsidRPr="00482E6C" w:rsidRDefault="00DC11D7" w:rsidP="001F660F">
      <w:pPr>
        <w:suppressAutoHyphens w:val="0"/>
        <w:autoSpaceDE w:val="0"/>
        <w:ind w:left="720"/>
        <w:jc w:val="both"/>
        <w:rPr>
          <w:rFonts w:asciiTheme="minorHAnsi" w:hAnsiTheme="minorHAnsi" w:cstheme="minorHAnsi"/>
          <w:color w:val="000000"/>
          <w:sz w:val="22"/>
          <w:szCs w:val="22"/>
        </w:rPr>
      </w:pPr>
    </w:p>
    <w:tbl>
      <w:tblPr>
        <w:tblW w:w="0" w:type="auto"/>
        <w:tblLook w:val="04A0" w:firstRow="1" w:lastRow="0" w:firstColumn="1" w:lastColumn="0" w:noHBand="0" w:noVBand="1"/>
      </w:tblPr>
      <w:tblGrid>
        <w:gridCol w:w="4644"/>
        <w:gridCol w:w="4284"/>
      </w:tblGrid>
      <w:tr w:rsidR="00223E11" w:rsidRPr="00482E6C" w14:paraId="13215C83" w14:textId="77777777" w:rsidTr="00223E11">
        <w:tc>
          <w:tcPr>
            <w:tcW w:w="4644" w:type="dxa"/>
          </w:tcPr>
          <w:p w14:paraId="2AAAB51E" w14:textId="77777777" w:rsidR="00223E11" w:rsidRPr="00482E6C" w:rsidRDefault="00223E11" w:rsidP="00D36032">
            <w:pPr>
              <w:pStyle w:val="Telobesedila"/>
              <w:rPr>
                <w:rFonts w:asciiTheme="minorHAnsi" w:hAnsiTheme="minorHAnsi" w:cstheme="minorHAnsi"/>
                <w:b/>
                <w:sz w:val="22"/>
                <w:szCs w:val="22"/>
              </w:rPr>
            </w:pPr>
            <w:r w:rsidRPr="00482E6C">
              <w:rPr>
                <w:rFonts w:asciiTheme="minorHAnsi" w:hAnsiTheme="minorHAnsi" w:cstheme="minorHAnsi"/>
                <w:b/>
                <w:sz w:val="22"/>
                <w:szCs w:val="22"/>
              </w:rPr>
              <w:t>Št. pogodbe:</w:t>
            </w:r>
          </w:p>
        </w:tc>
        <w:tc>
          <w:tcPr>
            <w:tcW w:w="4284" w:type="dxa"/>
          </w:tcPr>
          <w:p w14:paraId="71F3055B" w14:textId="77777777" w:rsidR="00223E11" w:rsidRPr="00482E6C" w:rsidRDefault="00223E11" w:rsidP="00D36032">
            <w:pPr>
              <w:pStyle w:val="Telobesedila"/>
              <w:rPr>
                <w:rFonts w:asciiTheme="minorHAnsi" w:hAnsiTheme="minorHAnsi" w:cstheme="minorHAnsi"/>
                <w:b/>
                <w:sz w:val="22"/>
                <w:szCs w:val="22"/>
              </w:rPr>
            </w:pPr>
            <w:r w:rsidRPr="00482E6C">
              <w:rPr>
                <w:rFonts w:asciiTheme="minorHAnsi" w:hAnsiTheme="minorHAnsi" w:cstheme="minorHAnsi"/>
                <w:b/>
                <w:sz w:val="22"/>
                <w:szCs w:val="22"/>
              </w:rPr>
              <w:t>Št. pogodbe:</w:t>
            </w:r>
          </w:p>
        </w:tc>
      </w:tr>
      <w:tr w:rsidR="00223E11" w:rsidRPr="00482E6C" w14:paraId="1359B195" w14:textId="77777777" w:rsidTr="00223E11">
        <w:tc>
          <w:tcPr>
            <w:tcW w:w="4644" w:type="dxa"/>
          </w:tcPr>
          <w:p w14:paraId="01E6C929" w14:textId="77777777" w:rsidR="00223E11" w:rsidRPr="00482E6C" w:rsidRDefault="00223E11" w:rsidP="00D36032">
            <w:pPr>
              <w:jc w:val="both"/>
              <w:rPr>
                <w:rFonts w:asciiTheme="minorHAnsi" w:hAnsiTheme="minorHAnsi" w:cstheme="minorHAnsi"/>
                <w:sz w:val="22"/>
                <w:szCs w:val="22"/>
              </w:rPr>
            </w:pPr>
            <w:r w:rsidRPr="00482E6C">
              <w:rPr>
                <w:rFonts w:asciiTheme="minorHAnsi" w:hAnsiTheme="minorHAnsi" w:cstheme="minorHAnsi"/>
                <w:b/>
                <w:sz w:val="22"/>
                <w:szCs w:val="22"/>
              </w:rPr>
              <w:t>Naročnik:</w:t>
            </w:r>
            <w:r w:rsidRPr="00482E6C">
              <w:rPr>
                <w:rFonts w:asciiTheme="minorHAnsi" w:hAnsiTheme="minorHAnsi" w:cstheme="minorHAnsi"/>
                <w:sz w:val="22"/>
                <w:szCs w:val="22"/>
              </w:rPr>
              <w:t xml:space="preserve"> </w:t>
            </w:r>
          </w:p>
          <w:p w14:paraId="0DBFECE2" w14:textId="77777777" w:rsidR="00223E11" w:rsidRPr="00482E6C" w:rsidRDefault="00223E11" w:rsidP="00D36032">
            <w:pPr>
              <w:jc w:val="both"/>
              <w:rPr>
                <w:rFonts w:asciiTheme="minorHAnsi" w:hAnsiTheme="minorHAnsi" w:cstheme="minorHAnsi"/>
                <w:sz w:val="22"/>
                <w:szCs w:val="22"/>
              </w:rPr>
            </w:pPr>
            <w:r w:rsidRPr="00482E6C">
              <w:rPr>
                <w:rFonts w:asciiTheme="minorHAnsi" w:hAnsiTheme="minorHAnsi" w:cstheme="minorHAnsi"/>
                <w:sz w:val="22"/>
                <w:szCs w:val="22"/>
              </w:rPr>
              <w:t>Splošna bolnišnica Celje</w:t>
            </w:r>
          </w:p>
          <w:p w14:paraId="5A6FCE29" w14:textId="77777777" w:rsidR="00634369" w:rsidRDefault="00FD065C" w:rsidP="00D36032">
            <w:pPr>
              <w:jc w:val="both"/>
              <w:rPr>
                <w:rFonts w:asciiTheme="minorHAnsi" w:hAnsiTheme="minorHAnsi" w:cstheme="minorHAnsi"/>
                <w:sz w:val="22"/>
                <w:szCs w:val="22"/>
              </w:rPr>
            </w:pPr>
            <w:r w:rsidRPr="00482E6C">
              <w:rPr>
                <w:rFonts w:asciiTheme="minorHAnsi" w:hAnsiTheme="minorHAnsi" w:cstheme="minorHAnsi"/>
                <w:sz w:val="22"/>
                <w:szCs w:val="22"/>
              </w:rPr>
              <w:t>Direktor</w:t>
            </w:r>
          </w:p>
          <w:p w14:paraId="77B935D5" w14:textId="59EBE0E7" w:rsidR="00223E11" w:rsidRPr="00634369" w:rsidRDefault="00634369" w:rsidP="00D36032">
            <w:pPr>
              <w:jc w:val="both"/>
              <w:rPr>
                <w:rFonts w:asciiTheme="minorHAnsi" w:hAnsiTheme="minorHAnsi" w:cstheme="minorHAnsi"/>
                <w:sz w:val="22"/>
                <w:szCs w:val="22"/>
              </w:rPr>
            </w:pPr>
            <w:r w:rsidRPr="00634369">
              <w:rPr>
                <w:rFonts w:asciiTheme="minorHAnsi" w:hAnsiTheme="minorHAnsi" w:cstheme="minorHAnsi"/>
                <w:sz w:val="22"/>
                <w:szCs w:val="22"/>
              </w:rPr>
              <w:t>Aleksander Svetelšek, mag.</w:t>
            </w:r>
          </w:p>
          <w:p w14:paraId="27FB64F7" w14:textId="77777777" w:rsidR="00223E11" w:rsidRDefault="00223E11" w:rsidP="00D36032">
            <w:pPr>
              <w:pStyle w:val="Telobesedila"/>
              <w:rPr>
                <w:rFonts w:asciiTheme="minorHAnsi" w:hAnsiTheme="minorHAnsi" w:cstheme="minorHAnsi"/>
                <w:b/>
                <w:sz w:val="22"/>
                <w:szCs w:val="22"/>
              </w:rPr>
            </w:pPr>
          </w:p>
          <w:p w14:paraId="7B15C44A" w14:textId="77777777" w:rsidR="00933A58" w:rsidRDefault="00933A58" w:rsidP="00D36032">
            <w:pPr>
              <w:pStyle w:val="Telobesedila"/>
              <w:rPr>
                <w:b/>
              </w:rPr>
            </w:pPr>
          </w:p>
          <w:p w14:paraId="3140A916" w14:textId="77777777" w:rsidR="00933A58" w:rsidRDefault="00933A58" w:rsidP="00D36032">
            <w:pPr>
              <w:pStyle w:val="Telobesedila"/>
              <w:rPr>
                <w:b/>
              </w:rPr>
            </w:pPr>
          </w:p>
          <w:p w14:paraId="54BBA2EE" w14:textId="77777777" w:rsidR="00933A58" w:rsidRDefault="00933A58" w:rsidP="00D36032">
            <w:pPr>
              <w:pStyle w:val="Telobesedila"/>
              <w:rPr>
                <w:b/>
              </w:rPr>
            </w:pPr>
          </w:p>
          <w:p w14:paraId="175318BA" w14:textId="18A38896" w:rsidR="00933A58" w:rsidRPr="00482E6C" w:rsidRDefault="00933A58" w:rsidP="00D36032">
            <w:pPr>
              <w:pStyle w:val="Telobesedila"/>
              <w:rPr>
                <w:rFonts w:asciiTheme="minorHAnsi" w:hAnsiTheme="minorHAnsi" w:cstheme="minorHAnsi"/>
                <w:b/>
                <w:sz w:val="22"/>
                <w:szCs w:val="22"/>
              </w:rPr>
            </w:pPr>
          </w:p>
        </w:tc>
        <w:tc>
          <w:tcPr>
            <w:tcW w:w="4284" w:type="dxa"/>
          </w:tcPr>
          <w:p w14:paraId="69E86438" w14:textId="77777777" w:rsidR="00223E11" w:rsidRPr="00482E6C" w:rsidRDefault="00223E11" w:rsidP="00D36032">
            <w:pPr>
              <w:jc w:val="both"/>
              <w:rPr>
                <w:rFonts w:asciiTheme="minorHAnsi" w:hAnsiTheme="minorHAnsi" w:cstheme="minorHAnsi"/>
                <w:b/>
                <w:sz w:val="22"/>
                <w:szCs w:val="22"/>
              </w:rPr>
            </w:pPr>
            <w:r w:rsidRPr="00482E6C">
              <w:rPr>
                <w:rFonts w:asciiTheme="minorHAnsi" w:hAnsiTheme="minorHAnsi" w:cstheme="minorHAnsi"/>
                <w:b/>
                <w:sz w:val="22"/>
                <w:szCs w:val="22"/>
              </w:rPr>
              <w:t>Ponudnik / Stranka okvirnega sporazuma</w:t>
            </w:r>
          </w:p>
        </w:tc>
      </w:tr>
      <w:tr w:rsidR="00223E11" w:rsidRPr="00482E6C" w14:paraId="58F45050" w14:textId="77777777" w:rsidTr="00223E11">
        <w:tc>
          <w:tcPr>
            <w:tcW w:w="4644" w:type="dxa"/>
          </w:tcPr>
          <w:p w14:paraId="72FE508E" w14:textId="77777777" w:rsidR="00223E11" w:rsidRPr="00482E6C" w:rsidRDefault="00223E11" w:rsidP="00D36032">
            <w:pPr>
              <w:pStyle w:val="Telobesedila"/>
              <w:rPr>
                <w:rFonts w:asciiTheme="minorHAnsi" w:hAnsiTheme="minorHAnsi" w:cstheme="minorHAnsi"/>
                <w:b/>
                <w:sz w:val="22"/>
                <w:szCs w:val="22"/>
              </w:rPr>
            </w:pPr>
            <w:r w:rsidRPr="00482E6C">
              <w:rPr>
                <w:rFonts w:asciiTheme="minorHAnsi" w:hAnsiTheme="minorHAnsi" w:cstheme="minorHAnsi"/>
                <w:b/>
                <w:sz w:val="22"/>
                <w:szCs w:val="22"/>
              </w:rPr>
              <w:t>V/na _____________, dne __________</w:t>
            </w:r>
          </w:p>
          <w:p w14:paraId="216556F7" w14:textId="77777777" w:rsidR="00223E11" w:rsidRPr="00482E6C" w:rsidRDefault="00223E11" w:rsidP="001F660F">
            <w:pPr>
              <w:pStyle w:val="Telobesedila"/>
              <w:jc w:val="left"/>
              <w:rPr>
                <w:rFonts w:asciiTheme="minorHAnsi" w:hAnsiTheme="minorHAnsi" w:cstheme="minorHAnsi"/>
                <w:sz w:val="22"/>
                <w:szCs w:val="22"/>
              </w:rPr>
            </w:pPr>
            <w:r w:rsidRPr="00482E6C">
              <w:rPr>
                <w:rFonts w:asciiTheme="minorHAnsi" w:hAnsiTheme="minorHAnsi" w:cstheme="minorHAnsi"/>
                <w:sz w:val="22"/>
                <w:szCs w:val="22"/>
              </w:rPr>
              <w:t xml:space="preserve">Žig in podpis:                                                     </w:t>
            </w:r>
            <w:r w:rsidRPr="00482E6C">
              <w:rPr>
                <w:rFonts w:asciiTheme="minorHAnsi" w:hAnsiTheme="minorHAnsi" w:cstheme="minorHAnsi"/>
                <w:sz w:val="22"/>
                <w:szCs w:val="22"/>
              </w:rPr>
              <w:tab/>
              <w:t xml:space="preserve"> </w:t>
            </w:r>
          </w:p>
        </w:tc>
        <w:tc>
          <w:tcPr>
            <w:tcW w:w="4284" w:type="dxa"/>
          </w:tcPr>
          <w:p w14:paraId="47C6137A" w14:textId="77777777" w:rsidR="00223E11" w:rsidRPr="00482E6C" w:rsidRDefault="00223E11" w:rsidP="00D36032">
            <w:pPr>
              <w:pStyle w:val="Telobesedila"/>
              <w:rPr>
                <w:rFonts w:asciiTheme="minorHAnsi" w:hAnsiTheme="minorHAnsi" w:cstheme="minorHAnsi"/>
                <w:b/>
                <w:sz w:val="22"/>
                <w:szCs w:val="22"/>
              </w:rPr>
            </w:pPr>
            <w:r w:rsidRPr="00482E6C">
              <w:rPr>
                <w:rFonts w:asciiTheme="minorHAnsi" w:hAnsiTheme="minorHAnsi" w:cstheme="minorHAnsi"/>
                <w:b/>
                <w:sz w:val="22"/>
                <w:szCs w:val="22"/>
              </w:rPr>
              <w:t>V/na _____________, dne __________</w:t>
            </w:r>
          </w:p>
          <w:p w14:paraId="14E60FAE" w14:textId="77777777" w:rsidR="00223E11" w:rsidRPr="00482E6C" w:rsidRDefault="00223E11" w:rsidP="00D36032">
            <w:pPr>
              <w:jc w:val="both"/>
              <w:rPr>
                <w:rFonts w:asciiTheme="minorHAnsi" w:hAnsiTheme="minorHAnsi" w:cstheme="minorHAnsi"/>
                <w:sz w:val="22"/>
                <w:szCs w:val="22"/>
              </w:rPr>
            </w:pPr>
            <w:r w:rsidRPr="00482E6C">
              <w:rPr>
                <w:rFonts w:asciiTheme="minorHAnsi" w:hAnsiTheme="minorHAnsi" w:cstheme="minorHAnsi"/>
                <w:sz w:val="22"/>
                <w:szCs w:val="22"/>
              </w:rPr>
              <w:t xml:space="preserve">Žig in podpis:                                                     </w:t>
            </w:r>
          </w:p>
        </w:tc>
      </w:tr>
    </w:tbl>
    <w:p w14:paraId="2FB9FF8E" w14:textId="77777777" w:rsidR="00223E11" w:rsidRPr="00482E6C" w:rsidRDefault="00223E11">
      <w:pPr>
        <w:rPr>
          <w:rFonts w:asciiTheme="minorHAnsi" w:hAnsiTheme="minorHAnsi" w:cstheme="minorHAnsi"/>
          <w:sz w:val="22"/>
          <w:szCs w:val="22"/>
        </w:rPr>
      </w:pPr>
    </w:p>
    <w:p w14:paraId="0D8DB30C" w14:textId="77777777" w:rsidR="0013007A" w:rsidRPr="00482E6C" w:rsidRDefault="0013007A">
      <w:pPr>
        <w:rPr>
          <w:rFonts w:asciiTheme="minorHAnsi" w:hAnsiTheme="minorHAnsi" w:cstheme="minorHAnsi"/>
          <w:b/>
          <w:sz w:val="22"/>
          <w:szCs w:val="22"/>
        </w:rPr>
      </w:pPr>
      <w:r w:rsidRPr="00482E6C">
        <w:rPr>
          <w:rFonts w:asciiTheme="minorHAnsi" w:hAnsiTheme="minorHAnsi" w:cstheme="minorHAnsi"/>
          <w:b/>
          <w:sz w:val="22"/>
          <w:szCs w:val="22"/>
        </w:rPr>
        <w:t xml:space="preserve">            </w:t>
      </w:r>
      <w:r w:rsidR="003F20A7" w:rsidRPr="00482E6C">
        <w:rPr>
          <w:rFonts w:asciiTheme="minorHAnsi" w:hAnsiTheme="minorHAnsi" w:cstheme="minorHAnsi"/>
          <w:b/>
          <w:sz w:val="22"/>
          <w:szCs w:val="22"/>
        </w:rPr>
        <w:t xml:space="preserve">                              </w:t>
      </w:r>
      <w:r w:rsidRPr="00482E6C">
        <w:rPr>
          <w:rFonts w:asciiTheme="minorHAnsi" w:hAnsiTheme="minorHAnsi" w:cstheme="minorHAnsi"/>
          <w:b/>
          <w:sz w:val="22"/>
          <w:szCs w:val="22"/>
        </w:rPr>
        <w:t xml:space="preserve">                          </w:t>
      </w:r>
      <w:r w:rsidR="00D055D3" w:rsidRPr="00482E6C">
        <w:rPr>
          <w:rFonts w:asciiTheme="minorHAnsi" w:hAnsiTheme="minorHAnsi" w:cstheme="minorHAnsi"/>
          <w:b/>
          <w:sz w:val="22"/>
          <w:szCs w:val="22"/>
        </w:rPr>
        <w:t xml:space="preserve">                              </w:t>
      </w:r>
      <w:r w:rsidRPr="00482E6C">
        <w:rPr>
          <w:rFonts w:asciiTheme="minorHAnsi" w:hAnsiTheme="minorHAnsi" w:cstheme="minorHAnsi"/>
          <w:b/>
          <w:sz w:val="22"/>
          <w:szCs w:val="22"/>
        </w:rPr>
        <w:t xml:space="preserve">                    </w:t>
      </w:r>
    </w:p>
    <w:p w14:paraId="101A7947" w14:textId="77777777" w:rsidR="00A81E6C" w:rsidRPr="00482E6C" w:rsidRDefault="00A81E6C">
      <w:pPr>
        <w:rPr>
          <w:rFonts w:asciiTheme="minorHAnsi" w:hAnsiTheme="minorHAnsi" w:cstheme="minorHAnsi"/>
          <w:b/>
          <w:sz w:val="22"/>
          <w:szCs w:val="22"/>
        </w:rPr>
      </w:pPr>
    </w:p>
    <w:p w14:paraId="62AB48D2" w14:textId="77777777" w:rsidR="00A81E6C" w:rsidRPr="00482E6C" w:rsidRDefault="00A81E6C">
      <w:pPr>
        <w:rPr>
          <w:rFonts w:asciiTheme="minorHAnsi" w:hAnsiTheme="minorHAnsi" w:cstheme="minorHAnsi"/>
          <w:b/>
          <w:sz w:val="22"/>
          <w:szCs w:val="22"/>
        </w:rPr>
      </w:pPr>
    </w:p>
    <w:p w14:paraId="60158AB0" w14:textId="6F5F8E26" w:rsidR="00154D7B" w:rsidRDefault="00154D7B">
      <w:pPr>
        <w:rPr>
          <w:rFonts w:asciiTheme="minorHAnsi" w:hAnsiTheme="minorHAnsi" w:cstheme="minorHAnsi"/>
          <w:b/>
          <w:sz w:val="22"/>
          <w:szCs w:val="22"/>
        </w:rPr>
      </w:pPr>
    </w:p>
    <w:p w14:paraId="3FDD3FB1" w14:textId="25E134C1" w:rsidR="00323CCB" w:rsidRDefault="00323CCB">
      <w:pPr>
        <w:rPr>
          <w:rFonts w:asciiTheme="minorHAnsi" w:hAnsiTheme="minorHAnsi" w:cstheme="minorHAnsi"/>
          <w:b/>
          <w:sz w:val="22"/>
          <w:szCs w:val="22"/>
        </w:rPr>
      </w:pPr>
    </w:p>
    <w:p w14:paraId="4BB1A695" w14:textId="79506D21" w:rsidR="00323CCB" w:rsidRDefault="00323CCB">
      <w:pPr>
        <w:rPr>
          <w:rFonts w:asciiTheme="minorHAnsi" w:hAnsiTheme="minorHAnsi" w:cstheme="minorHAnsi"/>
          <w:b/>
          <w:sz w:val="22"/>
          <w:szCs w:val="22"/>
        </w:rPr>
      </w:pPr>
    </w:p>
    <w:p w14:paraId="1D778460" w14:textId="0D1E143F" w:rsidR="00323CCB" w:rsidRDefault="00323CCB">
      <w:pPr>
        <w:rPr>
          <w:rFonts w:asciiTheme="minorHAnsi" w:hAnsiTheme="minorHAnsi" w:cstheme="minorHAnsi"/>
          <w:b/>
          <w:sz w:val="22"/>
          <w:szCs w:val="22"/>
        </w:rPr>
      </w:pPr>
    </w:p>
    <w:p w14:paraId="55FB5F4C" w14:textId="2783B91B" w:rsidR="00323CCB" w:rsidRDefault="00323CCB">
      <w:pPr>
        <w:rPr>
          <w:rFonts w:asciiTheme="minorHAnsi" w:hAnsiTheme="minorHAnsi" w:cstheme="minorHAnsi"/>
          <w:b/>
          <w:sz w:val="22"/>
          <w:szCs w:val="22"/>
        </w:rPr>
      </w:pPr>
    </w:p>
    <w:p w14:paraId="03611A21" w14:textId="3F3404E2" w:rsidR="00323CCB" w:rsidRDefault="00323CCB">
      <w:pPr>
        <w:rPr>
          <w:rFonts w:asciiTheme="minorHAnsi" w:hAnsiTheme="minorHAnsi" w:cstheme="minorHAnsi"/>
          <w:b/>
          <w:sz w:val="22"/>
          <w:szCs w:val="22"/>
        </w:rPr>
      </w:pPr>
    </w:p>
    <w:p w14:paraId="0E0817A6" w14:textId="677FF140" w:rsidR="00323CCB" w:rsidRDefault="00323CCB">
      <w:pPr>
        <w:rPr>
          <w:rFonts w:asciiTheme="minorHAnsi" w:hAnsiTheme="minorHAnsi" w:cstheme="minorHAnsi"/>
          <w:b/>
          <w:sz w:val="22"/>
          <w:szCs w:val="22"/>
        </w:rPr>
      </w:pPr>
    </w:p>
    <w:p w14:paraId="32571C10" w14:textId="52DC564C" w:rsidR="00323CCB" w:rsidRDefault="00323CCB">
      <w:pPr>
        <w:rPr>
          <w:rFonts w:asciiTheme="minorHAnsi" w:hAnsiTheme="minorHAnsi" w:cstheme="minorHAnsi"/>
          <w:b/>
          <w:sz w:val="22"/>
          <w:szCs w:val="22"/>
        </w:rPr>
      </w:pPr>
    </w:p>
    <w:p w14:paraId="69E77C32" w14:textId="70947B27" w:rsidR="00323CCB" w:rsidRDefault="00323CCB">
      <w:pPr>
        <w:rPr>
          <w:rFonts w:asciiTheme="minorHAnsi" w:hAnsiTheme="minorHAnsi" w:cstheme="minorHAnsi"/>
          <w:b/>
          <w:sz w:val="22"/>
          <w:szCs w:val="22"/>
        </w:rPr>
      </w:pPr>
    </w:p>
    <w:p w14:paraId="0B458414" w14:textId="04E89EF4" w:rsidR="00323CCB" w:rsidRDefault="00323CCB">
      <w:pPr>
        <w:rPr>
          <w:rFonts w:asciiTheme="minorHAnsi" w:hAnsiTheme="minorHAnsi" w:cstheme="minorHAnsi"/>
          <w:b/>
          <w:sz w:val="22"/>
          <w:szCs w:val="22"/>
        </w:rPr>
      </w:pPr>
    </w:p>
    <w:p w14:paraId="6B26A625" w14:textId="44C0B96D" w:rsidR="00323CCB" w:rsidRDefault="00323CCB">
      <w:pPr>
        <w:rPr>
          <w:rFonts w:asciiTheme="minorHAnsi" w:hAnsiTheme="minorHAnsi" w:cstheme="minorHAnsi"/>
          <w:b/>
          <w:sz w:val="22"/>
          <w:szCs w:val="22"/>
        </w:rPr>
      </w:pPr>
    </w:p>
    <w:p w14:paraId="3096584D" w14:textId="12C64350" w:rsidR="00323CCB" w:rsidRDefault="00323CCB">
      <w:pPr>
        <w:rPr>
          <w:rFonts w:asciiTheme="minorHAnsi" w:hAnsiTheme="minorHAnsi" w:cstheme="minorHAnsi"/>
          <w:b/>
          <w:sz w:val="22"/>
          <w:szCs w:val="22"/>
        </w:rPr>
      </w:pPr>
    </w:p>
    <w:p w14:paraId="0C16A30F" w14:textId="2FF5EDEA" w:rsidR="0013007A" w:rsidRPr="00482E6C" w:rsidRDefault="0013007A">
      <w:pPr>
        <w:ind w:left="7080" w:firstLine="708"/>
        <w:rPr>
          <w:rFonts w:asciiTheme="minorHAnsi" w:hAnsiTheme="minorHAnsi" w:cstheme="minorHAnsi"/>
          <w:b/>
          <w:sz w:val="22"/>
          <w:szCs w:val="22"/>
        </w:rPr>
      </w:pPr>
      <w:r w:rsidRPr="00482E6C">
        <w:rPr>
          <w:rFonts w:asciiTheme="minorHAnsi" w:hAnsiTheme="minorHAnsi" w:cstheme="minorHAnsi"/>
          <w:b/>
          <w:sz w:val="22"/>
          <w:szCs w:val="22"/>
        </w:rPr>
        <w:lastRenderedPageBreak/>
        <w:t>OBR-</w:t>
      </w:r>
      <w:r w:rsidR="00BC6860">
        <w:rPr>
          <w:rFonts w:asciiTheme="minorHAnsi" w:hAnsiTheme="minorHAnsi" w:cstheme="minorHAnsi"/>
          <w:b/>
          <w:sz w:val="22"/>
          <w:szCs w:val="22"/>
        </w:rPr>
        <w:t>4</w:t>
      </w:r>
    </w:p>
    <w:p w14:paraId="5B7A3730" w14:textId="77777777" w:rsidR="00ED3F57" w:rsidRPr="00482E6C" w:rsidRDefault="00ED3F57" w:rsidP="00ED3F57">
      <w:pPr>
        <w:jc w:val="both"/>
        <w:rPr>
          <w:rFonts w:asciiTheme="minorHAnsi" w:hAnsiTheme="minorHAnsi" w:cstheme="minorHAnsi"/>
          <w:sz w:val="22"/>
          <w:szCs w:val="22"/>
        </w:rPr>
      </w:pPr>
    </w:p>
    <w:p w14:paraId="7AA403E0" w14:textId="77777777" w:rsidR="00884514" w:rsidRPr="00482E6C" w:rsidRDefault="00884514" w:rsidP="00884514">
      <w:pPr>
        <w:widowControl w:val="0"/>
        <w:autoSpaceDE w:val="0"/>
        <w:autoSpaceDN w:val="0"/>
        <w:adjustRightInd w:val="0"/>
        <w:spacing w:line="237" w:lineRule="auto"/>
        <w:ind w:left="620"/>
        <w:jc w:val="center"/>
        <w:rPr>
          <w:rFonts w:asciiTheme="minorHAnsi" w:hAnsiTheme="minorHAnsi" w:cstheme="minorHAnsi"/>
          <w:sz w:val="22"/>
          <w:szCs w:val="22"/>
        </w:rPr>
      </w:pPr>
      <w:r w:rsidRPr="00482E6C">
        <w:rPr>
          <w:rFonts w:asciiTheme="minorHAnsi" w:hAnsiTheme="minorHAnsi" w:cstheme="minorHAnsi"/>
          <w:b/>
          <w:bCs/>
          <w:sz w:val="22"/>
          <w:szCs w:val="22"/>
        </w:rPr>
        <w:t>IZJAVA ZA PRIDOBITEV PODATKOV IZ KAZENSKE EVIDENCE PRAVNIH OSEB</w:t>
      </w:r>
    </w:p>
    <w:p w14:paraId="0135A79B" w14:textId="77777777" w:rsidR="00884514" w:rsidRPr="00482E6C" w:rsidRDefault="00884514" w:rsidP="00884514">
      <w:pPr>
        <w:widowControl w:val="0"/>
        <w:autoSpaceDE w:val="0"/>
        <w:autoSpaceDN w:val="0"/>
        <w:adjustRightInd w:val="0"/>
        <w:spacing w:line="345" w:lineRule="exact"/>
        <w:rPr>
          <w:rFonts w:asciiTheme="minorHAnsi" w:hAnsiTheme="minorHAnsi" w:cstheme="minorHAnsi"/>
          <w:sz w:val="22"/>
          <w:szCs w:val="22"/>
        </w:rPr>
      </w:pPr>
    </w:p>
    <w:p w14:paraId="026BA946" w14:textId="5376DB8F" w:rsidR="00884514" w:rsidRPr="00482E6C" w:rsidRDefault="00884514" w:rsidP="00884514">
      <w:pPr>
        <w:jc w:val="both"/>
        <w:rPr>
          <w:rFonts w:asciiTheme="minorHAnsi" w:hAnsiTheme="minorHAnsi" w:cstheme="minorHAnsi"/>
          <w:sz w:val="22"/>
          <w:szCs w:val="22"/>
        </w:rPr>
      </w:pPr>
      <w:r w:rsidRPr="00482E6C">
        <w:rPr>
          <w:rFonts w:asciiTheme="minorHAnsi" w:hAnsiTheme="minorHAnsi" w:cstheme="minorHAnsi"/>
          <w:sz w:val="22"/>
          <w:szCs w:val="22"/>
        </w:rPr>
        <w:t xml:space="preserve">Izjavljamo, da soglašamo, da naročnik za potrebe preverjanja izpolnjevanja pogojev v postopku oddaje javnega naročila »Organiziranje nakupa letalskih kart in hotelskih storitev za obdobje </w:t>
      </w:r>
      <w:r w:rsidR="00323CCB">
        <w:rPr>
          <w:rFonts w:asciiTheme="minorHAnsi" w:hAnsiTheme="minorHAnsi" w:cstheme="minorHAnsi"/>
          <w:sz w:val="22"/>
          <w:szCs w:val="22"/>
        </w:rPr>
        <w:t xml:space="preserve">štirih </w:t>
      </w:r>
      <w:r w:rsidRPr="00482E6C">
        <w:rPr>
          <w:rFonts w:asciiTheme="minorHAnsi" w:hAnsiTheme="minorHAnsi" w:cstheme="minorHAnsi"/>
          <w:sz w:val="22"/>
          <w:szCs w:val="22"/>
        </w:rPr>
        <w:t>(</w:t>
      </w:r>
      <w:r w:rsidR="00323CCB">
        <w:rPr>
          <w:rFonts w:asciiTheme="minorHAnsi" w:hAnsiTheme="minorHAnsi" w:cstheme="minorHAnsi"/>
          <w:sz w:val="22"/>
          <w:szCs w:val="22"/>
        </w:rPr>
        <w:t>4</w:t>
      </w:r>
      <w:r w:rsidRPr="00482E6C">
        <w:rPr>
          <w:rFonts w:asciiTheme="minorHAnsi" w:hAnsiTheme="minorHAnsi" w:cstheme="minorHAnsi"/>
          <w:sz w:val="22"/>
          <w:szCs w:val="22"/>
        </w:rPr>
        <w:t>) let« (številka objave na Portalu javnih naročil: ______________________ z dne ________________________) pridobi potrdilo iz kazenske evidence pravnih oseb pri Ministrstvu za pravosodje.</w:t>
      </w:r>
    </w:p>
    <w:p w14:paraId="77498C3D"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p>
    <w:p w14:paraId="5B95F322"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p>
    <w:p w14:paraId="229D5152" w14:textId="77777777" w:rsidR="00884514" w:rsidRPr="00482E6C" w:rsidRDefault="00884514" w:rsidP="00884514">
      <w:pPr>
        <w:widowControl w:val="0"/>
        <w:autoSpaceDE w:val="0"/>
        <w:autoSpaceDN w:val="0"/>
        <w:adjustRightInd w:val="0"/>
        <w:spacing w:line="201" w:lineRule="exact"/>
        <w:rPr>
          <w:rFonts w:asciiTheme="minorHAnsi" w:hAnsiTheme="minorHAnsi" w:cstheme="minorHAnsi"/>
          <w:sz w:val="22"/>
          <w:szCs w:val="22"/>
        </w:rPr>
      </w:pPr>
    </w:p>
    <w:p w14:paraId="084574D5" w14:textId="77777777" w:rsidR="00884514" w:rsidRPr="00482E6C" w:rsidRDefault="00884514" w:rsidP="00884514">
      <w:pPr>
        <w:widowControl w:val="0"/>
        <w:tabs>
          <w:tab w:val="left" w:pos="2860"/>
        </w:tabs>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Polno ime pravne osebe:</w:t>
      </w:r>
      <w:r w:rsidRPr="00482E6C">
        <w:rPr>
          <w:rFonts w:asciiTheme="minorHAnsi" w:hAnsiTheme="minorHAnsi" w:cstheme="minorHAnsi"/>
          <w:sz w:val="22"/>
          <w:szCs w:val="22"/>
        </w:rPr>
        <w:tab/>
        <w:t>___________________________</w:t>
      </w:r>
    </w:p>
    <w:p w14:paraId="6B9FD223"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6D4D82D8" w14:textId="77777777" w:rsidR="00884514" w:rsidRPr="00482E6C" w:rsidRDefault="00884514" w:rsidP="00884514">
      <w:pPr>
        <w:widowControl w:val="0"/>
        <w:tabs>
          <w:tab w:val="left" w:pos="2860"/>
        </w:tabs>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Sedež pravne osebe:</w:t>
      </w:r>
      <w:r w:rsidRPr="00482E6C">
        <w:rPr>
          <w:rFonts w:asciiTheme="minorHAnsi" w:hAnsiTheme="minorHAnsi" w:cstheme="minorHAnsi"/>
          <w:sz w:val="22"/>
          <w:szCs w:val="22"/>
        </w:rPr>
        <w:tab/>
        <w:t>___________________________</w:t>
      </w:r>
    </w:p>
    <w:p w14:paraId="51A19BAB"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3FDDCB0F" w14:textId="77777777" w:rsidR="00884514" w:rsidRPr="00482E6C" w:rsidRDefault="00884514" w:rsidP="00884514">
      <w:pPr>
        <w:widowControl w:val="0"/>
        <w:autoSpaceDE w:val="0"/>
        <w:autoSpaceDN w:val="0"/>
        <w:adjustRightInd w:val="0"/>
        <w:spacing w:line="237" w:lineRule="auto"/>
        <w:rPr>
          <w:rFonts w:asciiTheme="minorHAnsi" w:hAnsiTheme="minorHAnsi" w:cstheme="minorHAnsi"/>
          <w:sz w:val="22"/>
          <w:szCs w:val="22"/>
        </w:rPr>
      </w:pPr>
      <w:r w:rsidRPr="00482E6C">
        <w:rPr>
          <w:rFonts w:asciiTheme="minorHAnsi" w:hAnsiTheme="minorHAnsi" w:cstheme="minorHAnsi"/>
          <w:sz w:val="22"/>
          <w:szCs w:val="22"/>
        </w:rPr>
        <w:t>Občina sedeža pravne osebe:    ___________________________</w:t>
      </w:r>
    </w:p>
    <w:p w14:paraId="3AC3D36B"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059288F7" w14:textId="77777777" w:rsidR="00884514" w:rsidRPr="00482E6C" w:rsidRDefault="00884514" w:rsidP="00884514">
      <w:pPr>
        <w:widowControl w:val="0"/>
        <w:autoSpaceDE w:val="0"/>
        <w:autoSpaceDN w:val="0"/>
        <w:adjustRightInd w:val="0"/>
        <w:spacing w:line="237" w:lineRule="auto"/>
        <w:rPr>
          <w:rFonts w:asciiTheme="minorHAnsi" w:hAnsiTheme="minorHAnsi" w:cstheme="minorHAnsi"/>
          <w:sz w:val="22"/>
          <w:szCs w:val="22"/>
        </w:rPr>
      </w:pPr>
      <w:r w:rsidRPr="00482E6C">
        <w:rPr>
          <w:rFonts w:asciiTheme="minorHAnsi" w:hAnsiTheme="minorHAnsi" w:cstheme="minorHAnsi"/>
          <w:sz w:val="22"/>
          <w:szCs w:val="22"/>
        </w:rPr>
        <w:t>Matična številka pravne osebe:   _______________________</w:t>
      </w:r>
    </w:p>
    <w:p w14:paraId="619D1E15" w14:textId="77777777" w:rsidR="00884514" w:rsidRPr="00482E6C" w:rsidRDefault="00884514" w:rsidP="00884514">
      <w:pPr>
        <w:widowControl w:val="0"/>
        <w:autoSpaceDE w:val="0"/>
        <w:autoSpaceDN w:val="0"/>
        <w:adjustRightInd w:val="0"/>
        <w:spacing w:line="237" w:lineRule="auto"/>
        <w:rPr>
          <w:rFonts w:asciiTheme="minorHAnsi" w:hAnsiTheme="minorHAnsi" w:cstheme="minorHAnsi"/>
          <w:sz w:val="22"/>
          <w:szCs w:val="22"/>
        </w:rPr>
      </w:pPr>
    </w:p>
    <w:p w14:paraId="6397E7DD" w14:textId="77777777" w:rsidR="00884514" w:rsidRPr="00482E6C" w:rsidRDefault="00884514" w:rsidP="00884514">
      <w:pPr>
        <w:widowControl w:val="0"/>
        <w:autoSpaceDE w:val="0"/>
        <w:autoSpaceDN w:val="0"/>
        <w:adjustRightInd w:val="0"/>
        <w:spacing w:line="237" w:lineRule="auto"/>
        <w:rPr>
          <w:rFonts w:asciiTheme="minorHAnsi" w:hAnsiTheme="minorHAnsi" w:cstheme="minorHAnsi"/>
          <w:sz w:val="22"/>
          <w:szCs w:val="22"/>
        </w:rPr>
      </w:pPr>
    </w:p>
    <w:p w14:paraId="55A6FA20" w14:textId="2E62D3DD" w:rsidR="00884514" w:rsidRPr="00482E6C" w:rsidRDefault="00884514" w:rsidP="00884514">
      <w:pPr>
        <w:widowControl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i/>
          <w:iCs/>
          <w:sz w:val="22"/>
          <w:szCs w:val="22"/>
        </w:rPr>
        <w:t xml:space="preserve">Ta izjava je sestavni del in priloga ponudbe, s katero se prijavljamo na javno naročilo: </w:t>
      </w:r>
      <w:r w:rsidRPr="00482E6C">
        <w:rPr>
          <w:rFonts w:asciiTheme="minorHAnsi" w:hAnsiTheme="minorHAnsi" w:cstheme="minorHAnsi"/>
          <w:sz w:val="22"/>
          <w:szCs w:val="22"/>
        </w:rPr>
        <w:t>»</w:t>
      </w:r>
      <w:r w:rsidR="003310B0" w:rsidRPr="00482E6C">
        <w:rPr>
          <w:rFonts w:asciiTheme="minorHAnsi" w:hAnsiTheme="minorHAnsi" w:cstheme="minorHAnsi"/>
          <w:sz w:val="22"/>
          <w:szCs w:val="22"/>
        </w:rPr>
        <w:t xml:space="preserve">Organiziranje nakupa letalskih kart in hotelskih storitev za obdobje </w:t>
      </w:r>
      <w:r w:rsidR="00323CCB">
        <w:rPr>
          <w:rFonts w:asciiTheme="minorHAnsi" w:hAnsiTheme="minorHAnsi" w:cstheme="minorHAnsi"/>
          <w:sz w:val="22"/>
          <w:szCs w:val="22"/>
        </w:rPr>
        <w:t>štirih</w:t>
      </w:r>
      <w:r w:rsidR="003310B0" w:rsidRPr="00482E6C">
        <w:rPr>
          <w:rFonts w:asciiTheme="minorHAnsi" w:hAnsiTheme="minorHAnsi" w:cstheme="minorHAnsi"/>
          <w:sz w:val="22"/>
          <w:szCs w:val="22"/>
        </w:rPr>
        <w:t xml:space="preserve"> (</w:t>
      </w:r>
      <w:r w:rsidR="00323CCB">
        <w:rPr>
          <w:rFonts w:asciiTheme="minorHAnsi" w:hAnsiTheme="minorHAnsi" w:cstheme="minorHAnsi"/>
          <w:sz w:val="22"/>
          <w:szCs w:val="22"/>
        </w:rPr>
        <w:t>4</w:t>
      </w:r>
      <w:r w:rsidR="003310B0" w:rsidRPr="00482E6C">
        <w:rPr>
          <w:rFonts w:asciiTheme="minorHAnsi" w:hAnsiTheme="minorHAnsi" w:cstheme="minorHAnsi"/>
          <w:sz w:val="22"/>
          <w:szCs w:val="22"/>
        </w:rPr>
        <w:t>) let</w:t>
      </w:r>
      <w:r w:rsidRPr="00482E6C">
        <w:rPr>
          <w:rFonts w:asciiTheme="minorHAnsi" w:hAnsiTheme="minorHAnsi" w:cstheme="minorHAnsi"/>
          <w:sz w:val="22"/>
          <w:szCs w:val="22"/>
        </w:rPr>
        <w:t xml:space="preserve">« (številka objave na Portalu javnih naročil: _________________________ z dne _______________). </w:t>
      </w:r>
      <w:r w:rsidRPr="00482E6C">
        <w:rPr>
          <w:rFonts w:asciiTheme="minorHAnsi" w:hAnsiTheme="minorHAnsi" w:cstheme="minorHAnsi"/>
          <w:i/>
          <w:iCs/>
          <w:sz w:val="22"/>
          <w:szCs w:val="22"/>
        </w:rPr>
        <w:t xml:space="preserve"> </w:t>
      </w:r>
    </w:p>
    <w:p w14:paraId="01D68C99" w14:textId="77777777" w:rsidR="00884514" w:rsidRPr="00482E6C" w:rsidRDefault="00884514" w:rsidP="00884514">
      <w:pPr>
        <w:rPr>
          <w:rFonts w:asciiTheme="minorHAnsi" w:hAnsiTheme="minorHAnsi" w:cstheme="minorHAnsi"/>
          <w:color w:val="FF0000"/>
          <w:sz w:val="22"/>
          <w:szCs w:val="22"/>
        </w:rPr>
      </w:pPr>
    </w:p>
    <w:p w14:paraId="1EDC7D6F" w14:textId="77777777" w:rsidR="00884514" w:rsidRPr="00482E6C" w:rsidRDefault="00884514" w:rsidP="00884514">
      <w:pPr>
        <w:rPr>
          <w:rFonts w:asciiTheme="minorHAnsi" w:hAnsiTheme="minorHAnsi" w:cstheme="minorHAnsi"/>
          <w:color w:val="FF0000"/>
          <w:sz w:val="22"/>
          <w:szCs w:val="22"/>
        </w:rPr>
      </w:pPr>
    </w:p>
    <w:p w14:paraId="0BC4D97B" w14:textId="77777777" w:rsidR="00884514" w:rsidRPr="00482E6C" w:rsidRDefault="00884514" w:rsidP="00884514">
      <w:pPr>
        <w:rPr>
          <w:rFonts w:asciiTheme="minorHAnsi" w:hAnsiTheme="minorHAnsi" w:cstheme="minorHAnsi"/>
          <w:color w:val="FF0000"/>
          <w:sz w:val="22"/>
          <w:szCs w:val="22"/>
        </w:rPr>
      </w:pPr>
    </w:p>
    <w:p w14:paraId="19D7F91C"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r w:rsidRPr="00482E6C">
        <w:rPr>
          <w:rFonts w:asciiTheme="minorHAnsi" w:hAnsiTheme="minorHAnsi" w:cstheme="minorHAnsi"/>
          <w:sz w:val="22"/>
          <w:szCs w:val="22"/>
        </w:rPr>
        <w:t>Kraj in datum:                                    Žig:                   Podpis ponudnika:</w:t>
      </w:r>
    </w:p>
    <w:p w14:paraId="0D7C6E35"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799CA238"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p>
    <w:p w14:paraId="09083CAD"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r w:rsidRPr="00482E6C">
        <w:rPr>
          <w:rFonts w:asciiTheme="minorHAnsi" w:hAnsiTheme="minorHAnsi" w:cstheme="minorHAnsi"/>
          <w:sz w:val="22"/>
          <w:szCs w:val="22"/>
        </w:rPr>
        <w:t>_____________________                                            ______________________________</w:t>
      </w:r>
    </w:p>
    <w:p w14:paraId="1C0C75EB" w14:textId="77777777" w:rsidR="00884514" w:rsidRPr="00482E6C" w:rsidRDefault="00884514" w:rsidP="00884514">
      <w:pPr>
        <w:rPr>
          <w:rFonts w:asciiTheme="minorHAnsi" w:hAnsiTheme="minorHAnsi" w:cstheme="minorHAnsi"/>
          <w:sz w:val="22"/>
          <w:szCs w:val="22"/>
        </w:rPr>
      </w:pPr>
      <w:r w:rsidRPr="00482E6C">
        <w:rPr>
          <w:rFonts w:asciiTheme="minorHAnsi" w:hAnsiTheme="minorHAnsi" w:cstheme="minorHAnsi"/>
          <w:sz w:val="22"/>
          <w:szCs w:val="22"/>
        </w:rPr>
        <w:t>___________________                                   ________________________</w:t>
      </w:r>
    </w:p>
    <w:p w14:paraId="25146D46" w14:textId="77777777" w:rsidR="00884514" w:rsidRPr="00482E6C" w:rsidRDefault="00884514" w:rsidP="00884514">
      <w:pPr>
        <w:rPr>
          <w:rFonts w:asciiTheme="minorHAnsi" w:hAnsiTheme="minorHAnsi" w:cstheme="minorHAnsi"/>
          <w:color w:val="FF0000"/>
          <w:sz w:val="22"/>
          <w:szCs w:val="22"/>
        </w:rPr>
      </w:pPr>
    </w:p>
    <w:p w14:paraId="1BB0D30D" w14:textId="77777777" w:rsidR="00884514" w:rsidRPr="00482E6C" w:rsidRDefault="00884514" w:rsidP="00884514">
      <w:pPr>
        <w:rPr>
          <w:rFonts w:asciiTheme="minorHAnsi" w:hAnsiTheme="minorHAnsi" w:cstheme="minorHAnsi"/>
          <w:color w:val="FF0000"/>
          <w:sz w:val="22"/>
          <w:szCs w:val="22"/>
        </w:rPr>
      </w:pPr>
    </w:p>
    <w:p w14:paraId="699D4B2C" w14:textId="77777777" w:rsidR="00884514" w:rsidRPr="00482E6C" w:rsidRDefault="00884514" w:rsidP="00884514">
      <w:pPr>
        <w:rPr>
          <w:rFonts w:asciiTheme="minorHAnsi" w:hAnsiTheme="minorHAnsi" w:cstheme="minorHAnsi"/>
          <w:color w:val="FF0000"/>
          <w:sz w:val="22"/>
          <w:szCs w:val="22"/>
        </w:rPr>
      </w:pPr>
    </w:p>
    <w:p w14:paraId="5259D2B1" w14:textId="77777777" w:rsidR="00884514" w:rsidRPr="00482E6C" w:rsidRDefault="00884514" w:rsidP="00884514">
      <w:pPr>
        <w:rPr>
          <w:rFonts w:asciiTheme="minorHAnsi" w:hAnsiTheme="minorHAnsi" w:cstheme="minorHAnsi"/>
          <w:color w:val="FF0000"/>
          <w:sz w:val="22"/>
          <w:szCs w:val="22"/>
        </w:rPr>
      </w:pPr>
    </w:p>
    <w:p w14:paraId="5AF4A5DE" w14:textId="77777777" w:rsidR="00884514" w:rsidRPr="00482E6C" w:rsidRDefault="00884514" w:rsidP="00884514">
      <w:pPr>
        <w:rPr>
          <w:rFonts w:asciiTheme="minorHAnsi" w:hAnsiTheme="minorHAnsi" w:cstheme="minorHAnsi"/>
          <w:color w:val="FF0000"/>
          <w:sz w:val="22"/>
          <w:szCs w:val="22"/>
        </w:rPr>
      </w:pPr>
    </w:p>
    <w:p w14:paraId="768C201E" w14:textId="77777777" w:rsidR="00884514" w:rsidRPr="00482E6C" w:rsidRDefault="00884514" w:rsidP="00884514">
      <w:pPr>
        <w:rPr>
          <w:rFonts w:asciiTheme="minorHAnsi" w:hAnsiTheme="minorHAnsi" w:cstheme="minorHAnsi"/>
          <w:color w:val="FF0000"/>
          <w:sz w:val="22"/>
          <w:szCs w:val="22"/>
        </w:rPr>
      </w:pPr>
    </w:p>
    <w:p w14:paraId="78B9235E" w14:textId="77777777" w:rsidR="00884514" w:rsidRPr="00482E6C" w:rsidRDefault="00884514" w:rsidP="00884514">
      <w:pPr>
        <w:rPr>
          <w:rFonts w:asciiTheme="minorHAnsi" w:hAnsiTheme="minorHAnsi" w:cstheme="minorHAnsi"/>
          <w:color w:val="FF0000"/>
          <w:sz w:val="22"/>
          <w:szCs w:val="22"/>
        </w:rPr>
      </w:pPr>
    </w:p>
    <w:p w14:paraId="718ED2BE" w14:textId="77777777" w:rsidR="00884514" w:rsidRPr="00482E6C" w:rsidRDefault="00884514" w:rsidP="00884514">
      <w:pPr>
        <w:rPr>
          <w:rFonts w:asciiTheme="minorHAnsi" w:hAnsiTheme="minorHAnsi" w:cstheme="minorHAnsi"/>
          <w:color w:val="FF0000"/>
          <w:sz w:val="22"/>
          <w:szCs w:val="22"/>
        </w:rPr>
      </w:pPr>
    </w:p>
    <w:p w14:paraId="0F37BE22" w14:textId="77777777" w:rsidR="00884514" w:rsidRPr="00482E6C" w:rsidRDefault="00884514" w:rsidP="00884514">
      <w:pPr>
        <w:rPr>
          <w:rFonts w:asciiTheme="minorHAnsi" w:hAnsiTheme="minorHAnsi" w:cstheme="minorHAnsi"/>
          <w:color w:val="FF0000"/>
          <w:sz w:val="22"/>
          <w:szCs w:val="22"/>
        </w:rPr>
      </w:pPr>
    </w:p>
    <w:p w14:paraId="6885E29C" w14:textId="77777777" w:rsidR="00884514" w:rsidRPr="00482E6C" w:rsidRDefault="00884514" w:rsidP="00884514">
      <w:pPr>
        <w:rPr>
          <w:rFonts w:asciiTheme="minorHAnsi" w:hAnsiTheme="minorHAnsi" w:cstheme="minorHAnsi"/>
          <w:color w:val="FF0000"/>
          <w:sz w:val="22"/>
          <w:szCs w:val="22"/>
        </w:rPr>
      </w:pPr>
    </w:p>
    <w:p w14:paraId="735366B7" w14:textId="77777777" w:rsidR="00884514" w:rsidRPr="00482E6C" w:rsidRDefault="00884514" w:rsidP="00884514">
      <w:pPr>
        <w:rPr>
          <w:rFonts w:asciiTheme="minorHAnsi" w:hAnsiTheme="minorHAnsi" w:cstheme="minorHAnsi"/>
          <w:color w:val="FF0000"/>
          <w:sz w:val="22"/>
          <w:szCs w:val="22"/>
        </w:rPr>
      </w:pPr>
    </w:p>
    <w:p w14:paraId="619877D5" w14:textId="77777777" w:rsidR="00884514" w:rsidRPr="00482E6C" w:rsidRDefault="00884514" w:rsidP="00884514">
      <w:pPr>
        <w:rPr>
          <w:rFonts w:asciiTheme="minorHAnsi" w:hAnsiTheme="minorHAnsi" w:cstheme="minorHAnsi"/>
          <w:color w:val="FF0000"/>
          <w:sz w:val="22"/>
          <w:szCs w:val="22"/>
        </w:rPr>
      </w:pPr>
    </w:p>
    <w:p w14:paraId="313A223D" w14:textId="77777777" w:rsidR="00884514" w:rsidRPr="00482E6C" w:rsidRDefault="00884514" w:rsidP="00884514">
      <w:pPr>
        <w:rPr>
          <w:rFonts w:asciiTheme="minorHAnsi" w:hAnsiTheme="minorHAnsi" w:cstheme="minorHAnsi"/>
          <w:color w:val="FF0000"/>
          <w:sz w:val="22"/>
          <w:szCs w:val="22"/>
        </w:rPr>
      </w:pPr>
    </w:p>
    <w:p w14:paraId="1E403B4E" w14:textId="77777777" w:rsidR="00884514" w:rsidRPr="00482E6C" w:rsidRDefault="00884514" w:rsidP="00884514">
      <w:pPr>
        <w:rPr>
          <w:rFonts w:asciiTheme="minorHAnsi" w:hAnsiTheme="minorHAnsi" w:cstheme="minorHAnsi"/>
          <w:color w:val="FF0000"/>
          <w:sz w:val="22"/>
          <w:szCs w:val="22"/>
        </w:rPr>
      </w:pPr>
    </w:p>
    <w:p w14:paraId="212FDB35" w14:textId="77777777" w:rsidR="00884514" w:rsidRPr="00482E6C" w:rsidRDefault="00884514" w:rsidP="00884514">
      <w:pPr>
        <w:rPr>
          <w:rFonts w:asciiTheme="minorHAnsi" w:hAnsiTheme="minorHAnsi" w:cstheme="minorHAnsi"/>
          <w:color w:val="FF0000"/>
          <w:sz w:val="22"/>
          <w:szCs w:val="22"/>
        </w:rPr>
      </w:pPr>
    </w:p>
    <w:p w14:paraId="43F938C0" w14:textId="77777777" w:rsidR="00884514" w:rsidRPr="00482E6C" w:rsidRDefault="00884514" w:rsidP="00884514">
      <w:pPr>
        <w:rPr>
          <w:rFonts w:asciiTheme="minorHAnsi" w:hAnsiTheme="minorHAnsi" w:cstheme="minorHAnsi"/>
          <w:color w:val="FF0000"/>
          <w:sz w:val="22"/>
          <w:szCs w:val="22"/>
        </w:rPr>
      </w:pPr>
    </w:p>
    <w:p w14:paraId="4B02F5F1" w14:textId="77777777" w:rsidR="00884514" w:rsidRPr="00482E6C" w:rsidRDefault="00884514" w:rsidP="00884514">
      <w:pPr>
        <w:rPr>
          <w:rFonts w:asciiTheme="minorHAnsi" w:hAnsiTheme="minorHAnsi" w:cstheme="minorHAnsi"/>
          <w:color w:val="FF0000"/>
          <w:sz w:val="22"/>
          <w:szCs w:val="22"/>
        </w:rPr>
      </w:pPr>
    </w:p>
    <w:p w14:paraId="4BA1F05F" w14:textId="77777777" w:rsidR="00884514" w:rsidRPr="00482E6C" w:rsidRDefault="00884514" w:rsidP="00884514">
      <w:pPr>
        <w:rPr>
          <w:rFonts w:asciiTheme="minorHAnsi" w:hAnsiTheme="minorHAnsi" w:cstheme="minorHAnsi"/>
          <w:color w:val="FF0000"/>
          <w:sz w:val="22"/>
          <w:szCs w:val="22"/>
        </w:rPr>
      </w:pPr>
    </w:p>
    <w:p w14:paraId="1E8F53D7" w14:textId="532A5B00" w:rsidR="00884514" w:rsidRDefault="00884514" w:rsidP="00884514">
      <w:pPr>
        <w:rPr>
          <w:rFonts w:asciiTheme="minorHAnsi" w:hAnsiTheme="minorHAnsi" w:cstheme="minorHAnsi"/>
          <w:color w:val="FF0000"/>
          <w:sz w:val="22"/>
          <w:szCs w:val="22"/>
        </w:rPr>
      </w:pPr>
    </w:p>
    <w:p w14:paraId="1AF1DE47" w14:textId="77777777" w:rsidR="005A7C44" w:rsidRPr="00482E6C" w:rsidRDefault="005A7C44" w:rsidP="00884514">
      <w:pPr>
        <w:rPr>
          <w:rFonts w:asciiTheme="minorHAnsi" w:hAnsiTheme="minorHAnsi" w:cstheme="minorHAnsi"/>
          <w:color w:val="FF0000"/>
          <w:sz w:val="22"/>
          <w:szCs w:val="22"/>
        </w:rPr>
      </w:pPr>
    </w:p>
    <w:p w14:paraId="63EBAFDB" w14:textId="77777777" w:rsidR="00884514" w:rsidRPr="00482E6C" w:rsidRDefault="00884514" w:rsidP="00884514">
      <w:pPr>
        <w:rPr>
          <w:rFonts w:asciiTheme="minorHAnsi" w:hAnsiTheme="minorHAnsi" w:cstheme="minorHAnsi"/>
          <w:color w:val="FF0000"/>
          <w:sz w:val="22"/>
          <w:szCs w:val="22"/>
        </w:rPr>
      </w:pPr>
    </w:p>
    <w:p w14:paraId="63C64FEE" w14:textId="45F1A956" w:rsidR="00884514" w:rsidRPr="00482E6C" w:rsidRDefault="00884514" w:rsidP="00884514">
      <w:pPr>
        <w:jc w:val="right"/>
        <w:rPr>
          <w:rFonts w:asciiTheme="minorHAnsi" w:hAnsiTheme="minorHAnsi" w:cstheme="minorHAnsi"/>
          <w:b/>
          <w:sz w:val="22"/>
          <w:szCs w:val="22"/>
        </w:rPr>
      </w:pPr>
      <w:r w:rsidRPr="00482E6C">
        <w:rPr>
          <w:rFonts w:asciiTheme="minorHAnsi" w:hAnsiTheme="minorHAnsi" w:cstheme="minorHAnsi"/>
          <w:b/>
          <w:sz w:val="22"/>
          <w:szCs w:val="22"/>
        </w:rPr>
        <w:lastRenderedPageBreak/>
        <w:t>OBR-</w:t>
      </w:r>
      <w:r w:rsidR="00BC6860">
        <w:rPr>
          <w:rFonts w:asciiTheme="minorHAnsi" w:hAnsiTheme="minorHAnsi" w:cstheme="minorHAnsi"/>
          <w:b/>
          <w:sz w:val="22"/>
          <w:szCs w:val="22"/>
        </w:rPr>
        <w:t>5</w:t>
      </w:r>
    </w:p>
    <w:p w14:paraId="49F54277" w14:textId="77777777" w:rsidR="00884514" w:rsidRPr="00482E6C" w:rsidRDefault="00884514" w:rsidP="00884514">
      <w:pPr>
        <w:jc w:val="right"/>
        <w:rPr>
          <w:rFonts w:asciiTheme="minorHAnsi" w:hAnsiTheme="minorHAnsi" w:cstheme="minorHAnsi"/>
          <w:color w:val="FF0000"/>
          <w:sz w:val="22"/>
          <w:szCs w:val="22"/>
        </w:rPr>
      </w:pPr>
      <w:r w:rsidRPr="00482E6C">
        <w:rPr>
          <w:rFonts w:asciiTheme="minorHAnsi" w:hAnsiTheme="minorHAnsi" w:cstheme="minorHAnsi"/>
          <w:color w:val="FF0000"/>
          <w:sz w:val="22"/>
          <w:szCs w:val="22"/>
        </w:rPr>
        <w:t xml:space="preserve">  </w:t>
      </w:r>
    </w:p>
    <w:p w14:paraId="6103A360" w14:textId="77777777" w:rsidR="00884514" w:rsidRPr="00482E6C" w:rsidRDefault="00884514" w:rsidP="00884514">
      <w:pPr>
        <w:widowControl w:val="0"/>
        <w:autoSpaceDE w:val="0"/>
        <w:autoSpaceDN w:val="0"/>
        <w:adjustRightInd w:val="0"/>
        <w:spacing w:line="235" w:lineRule="auto"/>
        <w:ind w:left="640"/>
        <w:jc w:val="center"/>
        <w:rPr>
          <w:rFonts w:asciiTheme="minorHAnsi" w:hAnsiTheme="minorHAnsi" w:cstheme="minorHAnsi"/>
          <w:sz w:val="22"/>
          <w:szCs w:val="22"/>
        </w:rPr>
      </w:pPr>
      <w:r w:rsidRPr="00482E6C">
        <w:rPr>
          <w:rFonts w:asciiTheme="minorHAnsi" w:hAnsiTheme="minorHAnsi" w:cstheme="minorHAnsi"/>
          <w:b/>
          <w:bCs/>
          <w:sz w:val="22"/>
          <w:szCs w:val="22"/>
        </w:rPr>
        <w:t>IZJAVA ZA PRIDOBITEV PODATKOV IZ KAZENSKE EVIDENCE FIZIČNIH OSEB</w:t>
      </w:r>
    </w:p>
    <w:p w14:paraId="639F730A" w14:textId="77777777" w:rsidR="00884514" w:rsidRPr="00482E6C" w:rsidRDefault="00884514" w:rsidP="00884514">
      <w:pPr>
        <w:widowControl w:val="0"/>
        <w:autoSpaceDE w:val="0"/>
        <w:autoSpaceDN w:val="0"/>
        <w:adjustRightInd w:val="0"/>
        <w:spacing w:line="295" w:lineRule="exact"/>
        <w:rPr>
          <w:rFonts w:asciiTheme="minorHAnsi" w:hAnsiTheme="minorHAnsi" w:cstheme="minorHAnsi"/>
          <w:sz w:val="22"/>
          <w:szCs w:val="22"/>
        </w:rPr>
      </w:pPr>
    </w:p>
    <w:p w14:paraId="770D2650" w14:textId="39D62AF0" w:rsidR="00884514" w:rsidRPr="00482E6C" w:rsidRDefault="00884514" w:rsidP="00884514">
      <w:pPr>
        <w:jc w:val="both"/>
        <w:rPr>
          <w:rFonts w:asciiTheme="minorHAnsi" w:hAnsiTheme="minorHAnsi" w:cstheme="minorHAnsi"/>
          <w:sz w:val="22"/>
          <w:szCs w:val="22"/>
        </w:rPr>
      </w:pPr>
      <w:r w:rsidRPr="00482E6C">
        <w:rPr>
          <w:rFonts w:asciiTheme="minorHAnsi" w:hAnsiTheme="minorHAnsi" w:cstheme="minorHAnsi"/>
          <w:sz w:val="22"/>
          <w:szCs w:val="22"/>
        </w:rPr>
        <w:t>_____________________________________(ime in priimek pooblastitelja) izjavljam, da soglašam, da naročnik za potrebe preverjanja izpolnjevanja pogojev v postopku oddaje javnega naročila: »</w:t>
      </w:r>
      <w:r w:rsidR="003310B0" w:rsidRPr="00482E6C">
        <w:rPr>
          <w:rFonts w:asciiTheme="minorHAnsi" w:hAnsiTheme="minorHAnsi" w:cstheme="minorHAnsi"/>
          <w:sz w:val="22"/>
          <w:szCs w:val="22"/>
        </w:rPr>
        <w:t xml:space="preserve">Organiziranje nakupa letalskih kart in hotelskih storitev za obdobje </w:t>
      </w:r>
      <w:r w:rsidR="00FC004E">
        <w:rPr>
          <w:rFonts w:asciiTheme="minorHAnsi" w:hAnsiTheme="minorHAnsi" w:cstheme="minorHAnsi"/>
          <w:sz w:val="22"/>
          <w:szCs w:val="22"/>
        </w:rPr>
        <w:t>štirih</w:t>
      </w:r>
      <w:r w:rsidR="003310B0" w:rsidRPr="00482E6C">
        <w:rPr>
          <w:rFonts w:asciiTheme="minorHAnsi" w:hAnsiTheme="minorHAnsi" w:cstheme="minorHAnsi"/>
          <w:sz w:val="22"/>
          <w:szCs w:val="22"/>
        </w:rPr>
        <w:t xml:space="preserve"> (</w:t>
      </w:r>
      <w:r w:rsidR="00FC004E">
        <w:rPr>
          <w:rFonts w:asciiTheme="minorHAnsi" w:hAnsiTheme="minorHAnsi" w:cstheme="minorHAnsi"/>
          <w:sz w:val="22"/>
          <w:szCs w:val="22"/>
        </w:rPr>
        <w:t>4</w:t>
      </w:r>
      <w:r w:rsidR="003310B0" w:rsidRPr="00482E6C">
        <w:rPr>
          <w:rFonts w:asciiTheme="minorHAnsi" w:hAnsiTheme="minorHAnsi" w:cstheme="minorHAnsi"/>
          <w:sz w:val="22"/>
          <w:szCs w:val="22"/>
        </w:rPr>
        <w:t>) let</w:t>
      </w:r>
      <w:r w:rsidRPr="00482E6C">
        <w:rPr>
          <w:rFonts w:asciiTheme="minorHAnsi" w:hAnsiTheme="minorHAnsi" w:cstheme="minorHAnsi"/>
          <w:sz w:val="22"/>
          <w:szCs w:val="22"/>
        </w:rPr>
        <w:t>« (številka objave na Portalu javnih naročil: ________________________ z dne ___________) pridobi potrdilo iz kazenske evidence pravnih oseb pri Ministrstvu za pravosodje.</w:t>
      </w:r>
    </w:p>
    <w:p w14:paraId="4E83C98A" w14:textId="77777777" w:rsidR="00884514" w:rsidRPr="00482E6C" w:rsidRDefault="00884514" w:rsidP="00884514">
      <w:pPr>
        <w:jc w:val="both"/>
        <w:rPr>
          <w:rFonts w:asciiTheme="minorHAnsi" w:hAnsiTheme="minorHAnsi" w:cstheme="minorHAnsi"/>
          <w:sz w:val="22"/>
          <w:szCs w:val="22"/>
        </w:rPr>
      </w:pPr>
    </w:p>
    <w:p w14:paraId="30D7A45A"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EMŠO: _________________________________________</w:t>
      </w:r>
    </w:p>
    <w:p w14:paraId="5BC8D5C7"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42BE1F44"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IME IN PRIIMEK: _________________________________________</w:t>
      </w:r>
    </w:p>
    <w:p w14:paraId="12C243BB"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41AD101C"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DATUM ROJSTVA: _________________________________________</w:t>
      </w:r>
    </w:p>
    <w:p w14:paraId="274FDE56" w14:textId="77777777" w:rsidR="00884514" w:rsidRPr="00482E6C" w:rsidRDefault="00884514" w:rsidP="00884514">
      <w:pPr>
        <w:widowControl w:val="0"/>
        <w:autoSpaceDE w:val="0"/>
        <w:autoSpaceDN w:val="0"/>
        <w:adjustRightInd w:val="0"/>
        <w:spacing w:line="268" w:lineRule="exact"/>
        <w:rPr>
          <w:rFonts w:asciiTheme="minorHAnsi" w:hAnsiTheme="minorHAnsi" w:cstheme="minorHAnsi"/>
          <w:sz w:val="22"/>
          <w:szCs w:val="22"/>
        </w:rPr>
      </w:pPr>
    </w:p>
    <w:p w14:paraId="3E114CC1"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KRAJ ROJSTVA: _________________________________________</w:t>
      </w:r>
    </w:p>
    <w:p w14:paraId="38BA54D7"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5F5595F1"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OBČINA ROJSTVA: _________________________________________</w:t>
      </w:r>
    </w:p>
    <w:p w14:paraId="71663695"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7948F1E1"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DRŽAVA ROJSTVA: _________________________________________</w:t>
      </w:r>
    </w:p>
    <w:p w14:paraId="7E743966"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4BCAF737"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NASLOV  STALNEGA/ZAČASNEGA BIVALIŠČA:</w:t>
      </w:r>
    </w:p>
    <w:p w14:paraId="447AC7E1"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(ulica in hišna številka): _________________________________________</w:t>
      </w:r>
    </w:p>
    <w:p w14:paraId="3552E6D8"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486EB9B8"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(poštna številka in pošta): _________________________________________</w:t>
      </w:r>
    </w:p>
    <w:p w14:paraId="5AD7AC19"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1EF21646"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DRŽAVLJANSTVO: _________________________________________</w:t>
      </w:r>
    </w:p>
    <w:p w14:paraId="484D3114"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5460A834"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MOJE PREJŠNJE OSEBNO IME SE JE GLASILO: _________________________________________</w:t>
      </w:r>
    </w:p>
    <w:p w14:paraId="1B21A7DD"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p>
    <w:p w14:paraId="75317C02"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p>
    <w:p w14:paraId="066F57CF"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p>
    <w:p w14:paraId="78885612"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r w:rsidRPr="00482E6C">
        <w:rPr>
          <w:rFonts w:asciiTheme="minorHAnsi" w:hAnsiTheme="minorHAnsi" w:cstheme="minorHAnsi"/>
          <w:sz w:val="22"/>
          <w:szCs w:val="22"/>
        </w:rPr>
        <w:t>Kraj in datum:                                    Žig:                   Podpis pooblastitelja:</w:t>
      </w:r>
    </w:p>
    <w:p w14:paraId="215AE162"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3685355C"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p>
    <w:p w14:paraId="2F5CCC36"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r w:rsidRPr="00482E6C">
        <w:rPr>
          <w:rFonts w:asciiTheme="minorHAnsi" w:hAnsiTheme="minorHAnsi" w:cstheme="minorHAnsi"/>
          <w:sz w:val="22"/>
          <w:szCs w:val="22"/>
        </w:rPr>
        <w:t>_____________________                                            ______________________________</w:t>
      </w:r>
    </w:p>
    <w:p w14:paraId="1612F987" w14:textId="77777777" w:rsidR="00884514" w:rsidRPr="00482E6C" w:rsidRDefault="00884514" w:rsidP="00884514">
      <w:pPr>
        <w:rPr>
          <w:rFonts w:asciiTheme="minorHAnsi" w:hAnsiTheme="minorHAnsi" w:cstheme="minorHAnsi"/>
          <w:sz w:val="22"/>
          <w:szCs w:val="22"/>
        </w:rPr>
      </w:pPr>
      <w:r w:rsidRPr="00482E6C">
        <w:rPr>
          <w:rFonts w:asciiTheme="minorHAnsi" w:hAnsiTheme="minorHAnsi" w:cstheme="minorHAnsi"/>
          <w:sz w:val="22"/>
          <w:szCs w:val="22"/>
        </w:rPr>
        <w:t>___________________                                   ________________________</w:t>
      </w:r>
    </w:p>
    <w:p w14:paraId="70FB7593"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b/>
          <w:bCs/>
          <w:sz w:val="22"/>
          <w:szCs w:val="22"/>
        </w:rPr>
      </w:pPr>
    </w:p>
    <w:p w14:paraId="79DA77D1"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b/>
          <w:bCs/>
          <w:sz w:val="22"/>
          <w:szCs w:val="22"/>
        </w:rPr>
        <w:t>Opomba</w:t>
      </w:r>
    </w:p>
    <w:p w14:paraId="4D339106" w14:textId="77777777" w:rsidR="00884514" w:rsidRPr="00482E6C" w:rsidRDefault="00884514" w:rsidP="00884514">
      <w:pPr>
        <w:widowControl w:val="0"/>
        <w:autoSpaceDE w:val="0"/>
        <w:autoSpaceDN w:val="0"/>
        <w:adjustRightInd w:val="0"/>
        <w:spacing w:line="2" w:lineRule="exact"/>
        <w:rPr>
          <w:rFonts w:asciiTheme="minorHAnsi" w:hAnsiTheme="minorHAnsi" w:cstheme="minorHAnsi"/>
          <w:sz w:val="22"/>
          <w:szCs w:val="22"/>
        </w:rPr>
      </w:pPr>
    </w:p>
    <w:p w14:paraId="4E4F7602" w14:textId="77777777" w:rsidR="00884514" w:rsidRPr="00482E6C" w:rsidRDefault="00884514" w:rsidP="00884514">
      <w:pPr>
        <w:widowControl w:val="0"/>
        <w:autoSpaceDE w:val="0"/>
        <w:autoSpaceDN w:val="0"/>
        <w:adjustRightInd w:val="0"/>
        <w:spacing w:line="235" w:lineRule="auto"/>
        <w:jc w:val="both"/>
        <w:rPr>
          <w:rFonts w:asciiTheme="minorHAnsi" w:hAnsiTheme="minorHAnsi" w:cstheme="minorHAnsi"/>
          <w:sz w:val="22"/>
          <w:szCs w:val="22"/>
        </w:rPr>
      </w:pPr>
      <w:r w:rsidRPr="00482E6C">
        <w:rPr>
          <w:rFonts w:asciiTheme="minorHAnsi" w:hAnsiTheme="minorHAnsi" w:cstheme="minorHAnsi"/>
          <w:sz w:val="22"/>
          <w:szCs w:val="22"/>
        </w:rPr>
        <w:t>Samostojni podjetnik posameznik izpolni ta obrazec z osebnimi podatki ustanovitelja.</w:t>
      </w:r>
    </w:p>
    <w:p w14:paraId="596F1AF8" w14:textId="77777777" w:rsidR="00884514" w:rsidRPr="00482E6C" w:rsidRDefault="00884514" w:rsidP="00884514">
      <w:pPr>
        <w:widowControl w:val="0"/>
        <w:autoSpaceDE w:val="0"/>
        <w:autoSpaceDN w:val="0"/>
        <w:adjustRightInd w:val="0"/>
        <w:spacing w:line="213" w:lineRule="exact"/>
        <w:jc w:val="both"/>
        <w:rPr>
          <w:rFonts w:asciiTheme="minorHAnsi" w:hAnsiTheme="minorHAnsi" w:cstheme="minorHAnsi"/>
          <w:sz w:val="22"/>
          <w:szCs w:val="22"/>
        </w:rPr>
      </w:pPr>
    </w:p>
    <w:p w14:paraId="166A79AF" w14:textId="77777777" w:rsidR="00884514" w:rsidRPr="00482E6C" w:rsidRDefault="00884514" w:rsidP="00884514">
      <w:pPr>
        <w:widowControl w:val="0"/>
        <w:autoSpaceDE w:val="0"/>
        <w:autoSpaceDN w:val="0"/>
        <w:adjustRightInd w:val="0"/>
        <w:spacing w:line="235" w:lineRule="auto"/>
        <w:jc w:val="both"/>
        <w:rPr>
          <w:rFonts w:asciiTheme="minorHAnsi" w:hAnsiTheme="minorHAnsi" w:cstheme="minorHAnsi"/>
          <w:sz w:val="22"/>
          <w:szCs w:val="22"/>
        </w:rPr>
      </w:pPr>
      <w:r w:rsidRPr="00482E6C">
        <w:rPr>
          <w:rFonts w:asciiTheme="minorHAnsi" w:hAnsiTheme="minorHAnsi" w:cstheme="minorHAnsi"/>
          <w:sz w:val="22"/>
          <w:szCs w:val="22"/>
        </w:rPr>
        <w:t>Izjava se po potrebi kopira glede na število zastopnikov (oseba, ki je članica upravnega, vodstvenega ali nadzornega organa gospodarskega subjekta, in ki ima pooblastila za njegovo zastopanje ali odločanje ali nadzor v njem).</w:t>
      </w:r>
    </w:p>
    <w:p w14:paraId="0DCADD08" w14:textId="77777777" w:rsidR="00884514" w:rsidRPr="00482E6C" w:rsidRDefault="00884514" w:rsidP="00884514">
      <w:pPr>
        <w:jc w:val="right"/>
        <w:rPr>
          <w:rFonts w:asciiTheme="minorHAnsi" w:hAnsiTheme="minorHAnsi" w:cstheme="minorHAnsi"/>
          <w:color w:val="FF0000"/>
          <w:sz w:val="22"/>
          <w:szCs w:val="22"/>
        </w:rPr>
      </w:pPr>
    </w:p>
    <w:p w14:paraId="7F48EB67" w14:textId="77777777" w:rsidR="00884514" w:rsidRPr="00482E6C" w:rsidRDefault="00884514" w:rsidP="00884514">
      <w:pPr>
        <w:jc w:val="right"/>
        <w:rPr>
          <w:rFonts w:asciiTheme="minorHAnsi" w:hAnsiTheme="minorHAnsi" w:cstheme="minorHAnsi"/>
          <w:color w:val="FF0000"/>
          <w:sz w:val="22"/>
          <w:szCs w:val="22"/>
        </w:rPr>
      </w:pPr>
    </w:p>
    <w:p w14:paraId="2B7BD045" w14:textId="2F48AE3F" w:rsidR="00ED3F57" w:rsidRPr="00482E6C" w:rsidRDefault="00ED3F57" w:rsidP="00ED3F57">
      <w:pPr>
        <w:jc w:val="both"/>
        <w:rPr>
          <w:rFonts w:asciiTheme="minorHAnsi" w:hAnsiTheme="minorHAnsi" w:cstheme="minorHAnsi"/>
          <w:b/>
          <w:color w:val="000000"/>
          <w:sz w:val="22"/>
          <w:szCs w:val="22"/>
        </w:rPr>
      </w:pPr>
      <w:r w:rsidRPr="00482E6C">
        <w:rPr>
          <w:rFonts w:asciiTheme="minorHAnsi" w:hAnsiTheme="minorHAnsi" w:cstheme="minorHAnsi"/>
          <w:b/>
          <w:sz w:val="22"/>
          <w:szCs w:val="22"/>
          <w:u w:val="single"/>
        </w:rPr>
        <w:t>Ta izjava je sestavni del in priloga prijave, s katero se prijavljamo na razpis:</w:t>
      </w:r>
      <w:r w:rsidRPr="00482E6C">
        <w:rPr>
          <w:rFonts w:asciiTheme="minorHAnsi" w:hAnsiTheme="minorHAnsi" w:cstheme="minorHAnsi"/>
          <w:b/>
          <w:sz w:val="22"/>
          <w:szCs w:val="22"/>
        </w:rPr>
        <w:t xml:space="preserve"> ORGANIZIRANJE NAKUPA LETALSKIH KART IN HOTELSKIH STORITEV ZA POTREBE SPLOŠNE BOLNIŠNICE CELJE ZA OBDOBJE </w:t>
      </w:r>
      <w:r w:rsidR="00FC004E">
        <w:rPr>
          <w:rFonts w:asciiTheme="minorHAnsi" w:hAnsiTheme="minorHAnsi" w:cstheme="minorHAnsi"/>
          <w:b/>
          <w:sz w:val="22"/>
          <w:szCs w:val="22"/>
        </w:rPr>
        <w:t>ŠTIRIH</w:t>
      </w:r>
      <w:r w:rsidRPr="00482E6C">
        <w:rPr>
          <w:rFonts w:asciiTheme="minorHAnsi" w:hAnsiTheme="minorHAnsi" w:cstheme="minorHAnsi"/>
          <w:b/>
          <w:sz w:val="22"/>
          <w:szCs w:val="22"/>
        </w:rPr>
        <w:t xml:space="preserve"> (</w:t>
      </w:r>
      <w:r w:rsidR="00FC004E">
        <w:rPr>
          <w:rFonts w:asciiTheme="minorHAnsi" w:hAnsiTheme="minorHAnsi" w:cstheme="minorHAnsi"/>
          <w:b/>
          <w:sz w:val="22"/>
          <w:szCs w:val="22"/>
        </w:rPr>
        <w:t>4</w:t>
      </w:r>
      <w:r w:rsidRPr="00482E6C">
        <w:rPr>
          <w:rFonts w:asciiTheme="minorHAnsi" w:hAnsiTheme="minorHAnsi" w:cstheme="minorHAnsi"/>
          <w:b/>
          <w:sz w:val="22"/>
          <w:szCs w:val="22"/>
        </w:rPr>
        <w:t>) LET</w:t>
      </w:r>
      <w:r w:rsidRPr="00482E6C">
        <w:rPr>
          <w:rFonts w:asciiTheme="minorHAnsi" w:hAnsiTheme="minorHAnsi" w:cstheme="minorHAnsi"/>
          <w:b/>
          <w:color w:val="000000"/>
          <w:sz w:val="22"/>
          <w:szCs w:val="22"/>
        </w:rPr>
        <w:t>.</w:t>
      </w:r>
    </w:p>
    <w:p w14:paraId="47F1B8AA" w14:textId="77777777" w:rsidR="00ED3F57" w:rsidRPr="00482E6C" w:rsidRDefault="00ED3F57" w:rsidP="00ED3F57">
      <w:pPr>
        <w:jc w:val="both"/>
        <w:rPr>
          <w:rFonts w:asciiTheme="minorHAnsi" w:hAnsiTheme="minorHAnsi" w:cstheme="minorHAnsi"/>
          <w:sz w:val="22"/>
          <w:szCs w:val="22"/>
        </w:rPr>
      </w:pPr>
    </w:p>
    <w:p w14:paraId="1F46242E" w14:textId="4BE90403" w:rsidR="00E47035" w:rsidRDefault="00ED3F57" w:rsidP="003310B0">
      <w:pPr>
        <w:jc w:val="both"/>
        <w:rPr>
          <w:rFonts w:asciiTheme="minorHAnsi" w:hAnsiTheme="minorHAnsi" w:cstheme="minorHAnsi"/>
          <w:sz w:val="22"/>
          <w:szCs w:val="22"/>
        </w:rPr>
      </w:pPr>
      <w:r w:rsidRPr="00482E6C">
        <w:rPr>
          <w:rFonts w:asciiTheme="minorHAnsi" w:hAnsiTheme="minorHAnsi" w:cstheme="minorHAnsi"/>
          <w:sz w:val="22"/>
          <w:szCs w:val="22"/>
        </w:rPr>
        <w:t xml:space="preserve">Kraj in datum: __________________________                               </w:t>
      </w:r>
      <w:r w:rsidR="003310B0" w:rsidRPr="00482E6C">
        <w:rPr>
          <w:rFonts w:asciiTheme="minorHAnsi" w:hAnsiTheme="minorHAnsi" w:cstheme="minorHAnsi"/>
          <w:sz w:val="22"/>
          <w:szCs w:val="22"/>
        </w:rPr>
        <w:t>Žig in podpis ponudnika</w:t>
      </w:r>
    </w:p>
    <w:p w14:paraId="454BC619" w14:textId="77777777" w:rsidR="005A7C44" w:rsidRPr="00482E6C" w:rsidRDefault="005A7C44" w:rsidP="003310B0">
      <w:pPr>
        <w:jc w:val="both"/>
        <w:rPr>
          <w:rFonts w:asciiTheme="minorHAnsi" w:hAnsiTheme="minorHAnsi" w:cstheme="minorHAnsi"/>
          <w:sz w:val="22"/>
          <w:szCs w:val="22"/>
        </w:rPr>
      </w:pPr>
    </w:p>
    <w:p w14:paraId="60E6CB0E" w14:textId="7EE79368" w:rsidR="00E47035" w:rsidRPr="00482E6C" w:rsidRDefault="00EA3030" w:rsidP="00BC6860">
      <w:pPr>
        <w:suppressAutoHyphens w:val="0"/>
        <w:jc w:val="right"/>
        <w:rPr>
          <w:rFonts w:asciiTheme="minorHAnsi" w:hAnsiTheme="minorHAnsi" w:cstheme="minorHAnsi"/>
          <w:b/>
          <w:sz w:val="22"/>
          <w:szCs w:val="22"/>
        </w:rPr>
      </w:pPr>
      <w:r>
        <w:rPr>
          <w:rFonts w:asciiTheme="minorHAnsi" w:hAnsiTheme="minorHAnsi" w:cstheme="minorHAnsi"/>
          <w:b/>
          <w:sz w:val="22"/>
          <w:szCs w:val="22"/>
        </w:rPr>
        <w:br w:type="page"/>
      </w:r>
      <w:r w:rsidR="00E47035" w:rsidRPr="00482E6C">
        <w:rPr>
          <w:rFonts w:asciiTheme="minorHAnsi" w:hAnsiTheme="minorHAnsi" w:cstheme="minorHAnsi"/>
          <w:b/>
          <w:sz w:val="22"/>
          <w:szCs w:val="22"/>
        </w:rPr>
        <w:lastRenderedPageBreak/>
        <w:t>OBR-</w:t>
      </w:r>
      <w:r w:rsidR="00BC6860">
        <w:rPr>
          <w:rFonts w:asciiTheme="minorHAnsi" w:hAnsiTheme="minorHAnsi" w:cstheme="minorHAnsi"/>
          <w:b/>
          <w:sz w:val="22"/>
          <w:szCs w:val="22"/>
        </w:rPr>
        <w:t>6</w:t>
      </w:r>
    </w:p>
    <w:p w14:paraId="1108C9D5" w14:textId="77777777" w:rsidR="00E47035" w:rsidRPr="00482E6C" w:rsidRDefault="00E47035" w:rsidP="003310B0">
      <w:pPr>
        <w:pStyle w:val="Naslov2"/>
        <w:ind w:left="360"/>
        <w:jc w:val="both"/>
        <w:rPr>
          <w:rFonts w:asciiTheme="minorHAnsi" w:hAnsiTheme="minorHAnsi" w:cstheme="minorHAnsi"/>
          <w:sz w:val="22"/>
          <w:szCs w:val="22"/>
        </w:rPr>
      </w:pPr>
      <w:r w:rsidRPr="00482E6C">
        <w:rPr>
          <w:rFonts w:asciiTheme="minorHAnsi" w:hAnsiTheme="minorHAnsi" w:cstheme="minorHAnsi"/>
          <w:sz w:val="22"/>
          <w:szCs w:val="22"/>
        </w:rPr>
        <w:t>IZJAVA – SEZNAM REFERENC PONUDNIKA</w:t>
      </w:r>
    </w:p>
    <w:p w14:paraId="19339984" w14:textId="77777777" w:rsidR="00E47035" w:rsidRPr="00AA0008" w:rsidRDefault="00E47035" w:rsidP="00E47035">
      <w:pPr>
        <w:pStyle w:val="Naslov1"/>
        <w:ind w:left="432"/>
        <w:jc w:val="left"/>
        <w:rPr>
          <w:rFonts w:asciiTheme="minorHAnsi" w:hAnsiTheme="minorHAnsi" w:cstheme="minorHAnsi"/>
          <w:b/>
          <w:sz w:val="22"/>
          <w:szCs w:val="22"/>
        </w:rPr>
      </w:pPr>
      <w:r w:rsidRPr="00AA0008">
        <w:rPr>
          <w:rFonts w:asciiTheme="minorHAnsi" w:hAnsiTheme="minorHAnsi" w:cstheme="minorHAnsi"/>
          <w:b/>
          <w:sz w:val="22"/>
          <w:szCs w:val="22"/>
        </w:rPr>
        <w:t xml:space="preserve"> </w:t>
      </w:r>
    </w:p>
    <w:p w14:paraId="6B952C13" w14:textId="77777777" w:rsidR="00E47035" w:rsidRPr="00AA0008" w:rsidRDefault="00E47035" w:rsidP="00E47035">
      <w:pPr>
        <w:rPr>
          <w:rFonts w:asciiTheme="minorHAnsi" w:hAnsiTheme="minorHAnsi" w:cstheme="minorHAnsi"/>
          <w:sz w:val="22"/>
          <w:szCs w:val="22"/>
        </w:rPr>
      </w:pPr>
      <w:r w:rsidRPr="00AA0008">
        <w:rPr>
          <w:rFonts w:asciiTheme="minorHAnsi" w:hAnsiTheme="minorHAnsi" w:cstheme="minorHAnsi"/>
          <w:sz w:val="22"/>
          <w:szCs w:val="22"/>
        </w:rPr>
        <w:t>Ponudnik:</w:t>
      </w:r>
    </w:p>
    <w:p w14:paraId="54C8CDE9" w14:textId="77777777" w:rsidR="00E47035" w:rsidRPr="00AA0008" w:rsidRDefault="00E47035" w:rsidP="00E47035">
      <w:pPr>
        <w:rPr>
          <w:rFonts w:asciiTheme="minorHAnsi" w:hAnsiTheme="minorHAnsi" w:cstheme="minorHAnsi"/>
          <w:sz w:val="22"/>
          <w:szCs w:val="22"/>
        </w:rPr>
      </w:pPr>
    </w:p>
    <w:p w14:paraId="36904AF9" w14:textId="77777777" w:rsidR="00E47035" w:rsidRPr="00AA0008" w:rsidRDefault="00E47035" w:rsidP="00E47035">
      <w:pPr>
        <w:rPr>
          <w:rFonts w:asciiTheme="minorHAnsi" w:hAnsiTheme="minorHAnsi" w:cstheme="minorHAnsi"/>
          <w:sz w:val="22"/>
          <w:szCs w:val="22"/>
        </w:rPr>
      </w:pPr>
      <w:r w:rsidRPr="00AA0008">
        <w:rPr>
          <w:rFonts w:asciiTheme="minorHAnsi" w:hAnsiTheme="minorHAnsi" w:cstheme="minorHAnsi"/>
          <w:sz w:val="22"/>
          <w:szCs w:val="22"/>
        </w:rPr>
        <w:t>______________________________</w:t>
      </w:r>
    </w:p>
    <w:p w14:paraId="5898F870" w14:textId="77777777" w:rsidR="00E47035" w:rsidRPr="00AA0008" w:rsidRDefault="00E47035" w:rsidP="00E47035">
      <w:pPr>
        <w:rPr>
          <w:rFonts w:asciiTheme="minorHAnsi" w:hAnsiTheme="minorHAnsi" w:cstheme="minorHAnsi"/>
          <w:sz w:val="22"/>
          <w:szCs w:val="22"/>
        </w:rPr>
      </w:pPr>
    </w:p>
    <w:p w14:paraId="7F7FD38D" w14:textId="77777777" w:rsidR="00E47035" w:rsidRPr="00AA0008" w:rsidRDefault="00E47035" w:rsidP="00E47035">
      <w:pPr>
        <w:rPr>
          <w:rFonts w:asciiTheme="minorHAnsi" w:hAnsiTheme="minorHAnsi" w:cstheme="minorHAnsi"/>
          <w:sz w:val="22"/>
          <w:szCs w:val="22"/>
        </w:rPr>
      </w:pPr>
      <w:r w:rsidRPr="00AA0008">
        <w:rPr>
          <w:rFonts w:asciiTheme="minorHAnsi" w:hAnsiTheme="minorHAnsi" w:cstheme="minorHAnsi"/>
          <w:sz w:val="22"/>
          <w:szCs w:val="22"/>
        </w:rPr>
        <w:t xml:space="preserve">______________________________ </w:t>
      </w:r>
    </w:p>
    <w:p w14:paraId="65E3B385" w14:textId="77777777" w:rsidR="00E47035" w:rsidRPr="00AA0008" w:rsidRDefault="00E47035" w:rsidP="00E47035">
      <w:pPr>
        <w:rPr>
          <w:rFonts w:asciiTheme="minorHAnsi" w:hAnsiTheme="minorHAnsi" w:cstheme="minorHAnsi"/>
          <w:sz w:val="22"/>
          <w:szCs w:val="22"/>
        </w:rPr>
      </w:pPr>
    </w:p>
    <w:p w14:paraId="6B6AD359" w14:textId="77777777" w:rsidR="00E47035" w:rsidRPr="00AA0008" w:rsidRDefault="00E47035" w:rsidP="00E47035">
      <w:pPr>
        <w:rPr>
          <w:rFonts w:asciiTheme="minorHAnsi" w:hAnsiTheme="minorHAnsi" w:cstheme="minorHAnsi"/>
          <w:sz w:val="22"/>
          <w:szCs w:val="22"/>
        </w:rPr>
      </w:pPr>
      <w:r w:rsidRPr="00AA0008">
        <w:rPr>
          <w:rFonts w:asciiTheme="minorHAnsi" w:hAnsiTheme="minorHAnsi" w:cstheme="minorHAnsi"/>
          <w:sz w:val="22"/>
          <w:szCs w:val="22"/>
        </w:rPr>
        <w:t>______________________________</w:t>
      </w:r>
    </w:p>
    <w:p w14:paraId="7C3AFBF5" w14:textId="77777777" w:rsidR="00E47035" w:rsidRPr="00AA0008" w:rsidRDefault="00E47035" w:rsidP="00E47035">
      <w:pPr>
        <w:rPr>
          <w:rFonts w:asciiTheme="minorHAnsi" w:hAnsiTheme="minorHAnsi" w:cstheme="minorHAnsi"/>
          <w:sz w:val="22"/>
          <w:szCs w:val="22"/>
        </w:rPr>
      </w:pPr>
    </w:p>
    <w:p w14:paraId="7DE0E54E" w14:textId="77777777" w:rsidR="00E47035" w:rsidRPr="00AA0008" w:rsidRDefault="00E47035" w:rsidP="00E47035">
      <w:pPr>
        <w:rPr>
          <w:rFonts w:asciiTheme="minorHAnsi" w:hAnsiTheme="minorHAnsi" w:cstheme="minorHAnsi"/>
          <w:sz w:val="22"/>
          <w:szCs w:val="22"/>
        </w:rPr>
      </w:pPr>
    </w:p>
    <w:p w14:paraId="7FCFA9F6" w14:textId="142F020D" w:rsidR="00E47035" w:rsidRPr="00AA0008" w:rsidRDefault="00E47035" w:rsidP="00575256">
      <w:pPr>
        <w:ind w:left="720"/>
        <w:jc w:val="both"/>
        <w:rPr>
          <w:rFonts w:asciiTheme="minorHAnsi" w:hAnsiTheme="minorHAnsi" w:cstheme="minorHAnsi"/>
          <w:sz w:val="22"/>
          <w:szCs w:val="22"/>
        </w:rPr>
      </w:pPr>
      <w:r w:rsidRPr="00AA0008">
        <w:rPr>
          <w:rFonts w:asciiTheme="minorHAnsi" w:hAnsiTheme="minorHAnsi" w:cstheme="minorHAnsi"/>
          <w:sz w:val="22"/>
          <w:szCs w:val="22"/>
        </w:rPr>
        <w:t xml:space="preserve">Kot ponudnik, ki se prijavljam v postopek oddaje javnega Organiziranje nakupa letalskih kart in hotelskih storitev za potrebe Splošne bolnišnice Celje za obdobje </w:t>
      </w:r>
      <w:r w:rsidR="009B4314">
        <w:rPr>
          <w:rFonts w:asciiTheme="minorHAnsi" w:hAnsiTheme="minorHAnsi" w:cstheme="minorHAnsi"/>
          <w:sz w:val="22"/>
          <w:szCs w:val="22"/>
        </w:rPr>
        <w:t>štirih</w:t>
      </w:r>
      <w:r w:rsidRPr="00AA0008">
        <w:rPr>
          <w:rFonts w:asciiTheme="minorHAnsi" w:hAnsiTheme="minorHAnsi" w:cstheme="minorHAnsi"/>
          <w:sz w:val="22"/>
          <w:szCs w:val="22"/>
        </w:rPr>
        <w:t xml:space="preserve"> (</w:t>
      </w:r>
      <w:r w:rsidR="009B4314">
        <w:rPr>
          <w:rFonts w:asciiTheme="minorHAnsi" w:hAnsiTheme="minorHAnsi" w:cstheme="minorHAnsi"/>
          <w:sz w:val="22"/>
          <w:szCs w:val="22"/>
        </w:rPr>
        <w:t>4</w:t>
      </w:r>
      <w:r w:rsidRPr="00AA0008">
        <w:rPr>
          <w:rFonts w:asciiTheme="minorHAnsi" w:hAnsiTheme="minorHAnsi" w:cstheme="minorHAnsi"/>
          <w:sz w:val="22"/>
          <w:szCs w:val="22"/>
        </w:rPr>
        <w:t xml:space="preserve">) let, navajamo naslednje reference, to je pogodbeno sodelovanje na področju storitev, ki so predmet tega naročila, v zadnjih treh letih </w:t>
      </w:r>
      <w:r w:rsidR="00250B03">
        <w:rPr>
          <w:rFonts w:asciiTheme="minorHAnsi" w:hAnsiTheme="minorHAnsi" w:cstheme="minorHAnsi"/>
          <w:sz w:val="22"/>
          <w:szCs w:val="22"/>
        </w:rPr>
        <w:t>šteto od dneva objave obvestila o tem naročilu na portalu javnih naročil</w:t>
      </w:r>
      <w:r w:rsidR="00F76A9D">
        <w:rPr>
          <w:rFonts w:asciiTheme="minorHAnsi" w:hAnsiTheme="minorHAnsi" w:cstheme="minorHAnsi"/>
          <w:sz w:val="22"/>
          <w:szCs w:val="22"/>
        </w:rPr>
        <w:t>.</w:t>
      </w:r>
    </w:p>
    <w:p w14:paraId="7D90E80D" w14:textId="77777777" w:rsidR="00F76A9D" w:rsidRDefault="00F76A9D" w:rsidP="00F76A9D">
      <w:pPr>
        <w:ind w:left="720"/>
        <w:jc w:val="both"/>
        <w:rPr>
          <w:rFonts w:asciiTheme="minorHAnsi" w:hAnsiTheme="minorHAnsi" w:cstheme="minorHAnsi"/>
          <w:sz w:val="22"/>
          <w:szCs w:val="22"/>
        </w:rPr>
      </w:pPr>
    </w:p>
    <w:p w14:paraId="6F883184" w14:textId="67A69AE3" w:rsidR="00F76A9D" w:rsidRPr="00250B03" w:rsidRDefault="00F76A9D" w:rsidP="00F76A9D">
      <w:pPr>
        <w:ind w:left="720"/>
        <w:jc w:val="both"/>
        <w:rPr>
          <w:rFonts w:asciiTheme="minorHAnsi" w:hAnsiTheme="minorHAnsi" w:cstheme="minorHAnsi"/>
          <w:sz w:val="22"/>
          <w:szCs w:val="22"/>
        </w:rPr>
      </w:pPr>
      <w:r w:rsidRPr="00250B03">
        <w:rPr>
          <w:rFonts w:asciiTheme="minorHAnsi" w:hAnsiTheme="minorHAnsi" w:cstheme="minorHAnsi"/>
          <w:sz w:val="22"/>
          <w:szCs w:val="22"/>
        </w:rPr>
        <w:t>Naročnik bo izbral največ štiri (4) ponudnike, s katerimi bo sklenil okvirni sporazum. V primeru, da bo ponudnikov z dopustnimi ponudbami, ki bodo izpolnjevali vse pogoje več kot štiri (4), bo naročnik sklenil okvirni sporazum s tistimi štirimi (4) ponudniki, ki bodo oddali dopustne ponudbe in katerih vsota zneskov največ 5 vrednostno najvišjih predloženih referenc (v obrazcu OBR-6) bo najvišja. Če bo ponudnikov z dopustnimi ponudbami manj, bo sklenjen okvirni sporazum z vsemi ponudniki, ki so oddali dopustno ponudbo.</w:t>
      </w:r>
    </w:p>
    <w:p w14:paraId="56E085DE" w14:textId="77777777" w:rsidR="00F76A9D" w:rsidRPr="00250B03" w:rsidRDefault="00F76A9D" w:rsidP="00F76A9D">
      <w:pPr>
        <w:ind w:left="720"/>
        <w:jc w:val="both"/>
        <w:rPr>
          <w:rFonts w:asciiTheme="minorHAnsi" w:hAnsiTheme="minorHAnsi" w:cstheme="minorHAnsi"/>
          <w:sz w:val="22"/>
          <w:szCs w:val="22"/>
        </w:rPr>
      </w:pPr>
    </w:p>
    <w:p w14:paraId="7E7C8BA8" w14:textId="77777777" w:rsidR="00F76A9D" w:rsidRPr="00250B03" w:rsidRDefault="00F76A9D" w:rsidP="00F76A9D">
      <w:pPr>
        <w:ind w:left="720"/>
        <w:jc w:val="both"/>
        <w:rPr>
          <w:rFonts w:asciiTheme="minorHAnsi" w:hAnsiTheme="minorHAnsi" w:cstheme="minorHAnsi"/>
          <w:sz w:val="22"/>
          <w:szCs w:val="22"/>
        </w:rPr>
      </w:pPr>
      <w:r w:rsidRPr="00250B03">
        <w:rPr>
          <w:rFonts w:asciiTheme="minorHAnsi" w:hAnsiTheme="minorHAnsi" w:cstheme="minorHAnsi"/>
          <w:sz w:val="22"/>
          <w:szCs w:val="22"/>
        </w:rPr>
        <w:t xml:space="preserve">Pri tem merilu se ocenjuje skupna pogodbena vrednost referenc ponudnika (z vključenim DDV), navedenih v obrazcu (OBR-6) Seznam referenc ponudnika. </w:t>
      </w:r>
    </w:p>
    <w:p w14:paraId="5CB834A2" w14:textId="77777777" w:rsidR="00E47035" w:rsidRPr="00AA0008" w:rsidRDefault="00E47035" w:rsidP="00E47035">
      <w:pPr>
        <w:pStyle w:val="Telobesedila22"/>
        <w:rPr>
          <w:rFonts w:asciiTheme="minorHAnsi" w:hAnsiTheme="minorHAnsi" w:cstheme="minorHAnsi"/>
          <w:szCs w:val="22"/>
          <w:lang w:val="sl-SI"/>
        </w:rPr>
      </w:pPr>
    </w:p>
    <w:p w14:paraId="21C804D8" w14:textId="77777777" w:rsidR="00E47035" w:rsidRPr="00AA0008" w:rsidRDefault="00E47035" w:rsidP="00E47035">
      <w:pPr>
        <w:pStyle w:val="Telobesedila22"/>
        <w:rPr>
          <w:rFonts w:asciiTheme="minorHAnsi" w:hAnsiTheme="minorHAnsi" w:cstheme="minorHAnsi"/>
          <w:szCs w:val="22"/>
          <w:lang w:val="sl-SI"/>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383"/>
        <w:gridCol w:w="1384"/>
        <w:gridCol w:w="2160"/>
      </w:tblGrid>
      <w:tr w:rsidR="00E47035" w:rsidRPr="00482E6C" w14:paraId="18D36F1F"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116E8BB8" w14:textId="77777777" w:rsidR="00E47035" w:rsidRPr="00AA0008" w:rsidRDefault="00E47035" w:rsidP="00D36032">
            <w:pPr>
              <w:jc w:val="center"/>
              <w:rPr>
                <w:rFonts w:asciiTheme="minorHAnsi" w:hAnsiTheme="minorHAnsi" w:cstheme="minorHAnsi"/>
                <w:sz w:val="22"/>
                <w:szCs w:val="22"/>
              </w:rPr>
            </w:pPr>
            <w:proofErr w:type="spellStart"/>
            <w:r w:rsidRPr="00AA0008">
              <w:rPr>
                <w:rFonts w:asciiTheme="minorHAnsi" w:hAnsiTheme="minorHAnsi" w:cstheme="minorHAnsi"/>
                <w:sz w:val="22"/>
                <w:szCs w:val="22"/>
              </w:rPr>
              <w:t>Zap</w:t>
            </w:r>
            <w:proofErr w:type="spellEnd"/>
            <w:r w:rsidRPr="00AA0008">
              <w:rPr>
                <w:rFonts w:asciiTheme="minorHAnsi" w:hAnsiTheme="minorHAnsi" w:cstheme="minorHAnsi"/>
                <w:sz w:val="22"/>
                <w:szCs w:val="22"/>
              </w:rPr>
              <w:t>.</w:t>
            </w:r>
          </w:p>
          <w:p w14:paraId="58F2BCA0"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Št.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B3B76" w14:textId="77777777" w:rsidR="00E47035" w:rsidRPr="00AA0008" w:rsidRDefault="00E47035" w:rsidP="00D36032">
            <w:pPr>
              <w:jc w:val="center"/>
              <w:rPr>
                <w:rFonts w:asciiTheme="minorHAnsi" w:hAnsiTheme="minorHAnsi" w:cstheme="minorHAnsi"/>
                <w:b/>
                <w:sz w:val="22"/>
                <w:szCs w:val="22"/>
              </w:rPr>
            </w:pPr>
            <w:r w:rsidRPr="00AA0008">
              <w:rPr>
                <w:rFonts w:asciiTheme="minorHAnsi" w:hAnsiTheme="minorHAnsi" w:cstheme="minorHAnsi"/>
                <w:b/>
                <w:sz w:val="22"/>
                <w:szCs w:val="22"/>
              </w:rPr>
              <w:t>Stolpec 1</w:t>
            </w:r>
          </w:p>
          <w:p w14:paraId="426508F1" w14:textId="77777777" w:rsidR="00E47035" w:rsidRPr="00AA0008" w:rsidRDefault="00E47035" w:rsidP="00D36032">
            <w:pPr>
              <w:jc w:val="center"/>
              <w:rPr>
                <w:rFonts w:asciiTheme="minorHAnsi" w:hAnsiTheme="minorHAnsi" w:cstheme="minorHAnsi"/>
                <w:sz w:val="22"/>
                <w:szCs w:val="22"/>
              </w:rPr>
            </w:pPr>
          </w:p>
          <w:p w14:paraId="3914CEC2"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Referenčni naslov</w:t>
            </w:r>
          </w:p>
          <w:p w14:paraId="6E4CADB5"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(naziv oz. firma in naslov oz. sedež naročnika)</w:t>
            </w: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0EB0F2AA" w14:textId="77777777" w:rsidR="00E47035" w:rsidRPr="00AA0008" w:rsidRDefault="00E47035" w:rsidP="00D36032">
            <w:pPr>
              <w:jc w:val="center"/>
              <w:rPr>
                <w:rFonts w:asciiTheme="minorHAnsi" w:hAnsiTheme="minorHAnsi" w:cstheme="minorHAnsi"/>
                <w:b/>
                <w:sz w:val="22"/>
                <w:szCs w:val="22"/>
              </w:rPr>
            </w:pPr>
            <w:r w:rsidRPr="00AA0008">
              <w:rPr>
                <w:rFonts w:asciiTheme="minorHAnsi" w:hAnsiTheme="minorHAnsi" w:cstheme="minorHAnsi"/>
                <w:b/>
                <w:sz w:val="22"/>
                <w:szCs w:val="22"/>
              </w:rPr>
              <w:t>Stolpec 2</w:t>
            </w:r>
          </w:p>
          <w:p w14:paraId="355A2B9D" w14:textId="77777777" w:rsidR="00E47035" w:rsidRPr="00AA0008" w:rsidRDefault="00E47035" w:rsidP="00D36032">
            <w:pPr>
              <w:jc w:val="center"/>
              <w:rPr>
                <w:rFonts w:asciiTheme="minorHAnsi" w:hAnsiTheme="minorHAnsi" w:cstheme="minorHAnsi"/>
                <w:sz w:val="22"/>
                <w:szCs w:val="22"/>
              </w:rPr>
            </w:pPr>
          </w:p>
          <w:p w14:paraId="5F48074A"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Mesec in</w:t>
            </w:r>
          </w:p>
          <w:p w14:paraId="694C993E"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 xml:space="preserve">leto začetka izvajanja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A9FC6ED" w14:textId="77777777" w:rsidR="00E47035" w:rsidRPr="00AA0008" w:rsidRDefault="00E47035" w:rsidP="00D36032">
            <w:pPr>
              <w:jc w:val="center"/>
              <w:rPr>
                <w:rFonts w:asciiTheme="minorHAnsi" w:hAnsiTheme="minorHAnsi" w:cstheme="minorHAnsi"/>
                <w:b/>
                <w:sz w:val="22"/>
                <w:szCs w:val="22"/>
              </w:rPr>
            </w:pPr>
            <w:r w:rsidRPr="00AA0008">
              <w:rPr>
                <w:rFonts w:asciiTheme="minorHAnsi" w:hAnsiTheme="minorHAnsi" w:cstheme="minorHAnsi"/>
                <w:b/>
                <w:sz w:val="22"/>
                <w:szCs w:val="22"/>
              </w:rPr>
              <w:t>Stolpec 3</w:t>
            </w:r>
          </w:p>
          <w:p w14:paraId="1E9F3F0D" w14:textId="77777777" w:rsidR="00E47035" w:rsidRPr="00AA0008" w:rsidRDefault="00E47035" w:rsidP="00D36032">
            <w:pPr>
              <w:jc w:val="center"/>
              <w:rPr>
                <w:rFonts w:asciiTheme="minorHAnsi" w:hAnsiTheme="minorHAnsi" w:cstheme="minorHAnsi"/>
                <w:sz w:val="22"/>
                <w:szCs w:val="22"/>
              </w:rPr>
            </w:pPr>
          </w:p>
          <w:p w14:paraId="5E429E1A"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 xml:space="preserve">Mesec in </w:t>
            </w:r>
          </w:p>
          <w:p w14:paraId="3CB8371E"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leto zaključka izvajanja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27546A" w14:textId="77777777" w:rsidR="00E47035" w:rsidRPr="00AA0008" w:rsidRDefault="00E47035" w:rsidP="00D36032">
            <w:pPr>
              <w:jc w:val="center"/>
              <w:rPr>
                <w:rFonts w:asciiTheme="minorHAnsi" w:hAnsiTheme="minorHAnsi" w:cstheme="minorHAnsi"/>
                <w:b/>
                <w:sz w:val="22"/>
                <w:szCs w:val="22"/>
              </w:rPr>
            </w:pPr>
            <w:r w:rsidRPr="00AA0008">
              <w:rPr>
                <w:rFonts w:asciiTheme="minorHAnsi" w:hAnsiTheme="minorHAnsi" w:cstheme="minorHAnsi"/>
                <w:b/>
                <w:sz w:val="22"/>
                <w:szCs w:val="22"/>
              </w:rPr>
              <w:t>Stolpec 4</w:t>
            </w:r>
          </w:p>
          <w:p w14:paraId="39DE2A2B" w14:textId="77777777" w:rsidR="00E47035" w:rsidRPr="00AA0008" w:rsidRDefault="00E47035" w:rsidP="00D36032">
            <w:pPr>
              <w:jc w:val="center"/>
              <w:rPr>
                <w:rFonts w:asciiTheme="minorHAnsi" w:hAnsiTheme="minorHAnsi" w:cstheme="minorHAnsi"/>
                <w:sz w:val="22"/>
                <w:szCs w:val="22"/>
              </w:rPr>
            </w:pPr>
          </w:p>
          <w:p w14:paraId="1B048E4A"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Pogodbena vrednost</w:t>
            </w:r>
            <w:r w:rsidRPr="00AA0008">
              <w:rPr>
                <w:rFonts w:asciiTheme="minorHAnsi" w:hAnsiTheme="minorHAnsi" w:cstheme="minorHAnsi"/>
                <w:i/>
                <w:sz w:val="22"/>
                <w:szCs w:val="22"/>
              </w:rPr>
              <w:t xml:space="preserve"> </w:t>
            </w:r>
            <w:r w:rsidRPr="00AA0008">
              <w:rPr>
                <w:rFonts w:asciiTheme="minorHAnsi" w:hAnsiTheme="minorHAnsi" w:cstheme="minorHAnsi"/>
                <w:sz w:val="22"/>
                <w:szCs w:val="22"/>
              </w:rPr>
              <w:t>v EUR brez DDV</w:t>
            </w:r>
          </w:p>
        </w:tc>
      </w:tr>
      <w:tr w:rsidR="00E47035" w:rsidRPr="00482E6C" w14:paraId="3F97B90E"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025AC19F"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C29D91" w14:textId="77777777" w:rsidR="00E47035" w:rsidRPr="00AA0008" w:rsidRDefault="00E47035" w:rsidP="00D36032">
            <w:pPr>
              <w:jc w:val="both"/>
              <w:rPr>
                <w:rFonts w:asciiTheme="minorHAnsi" w:hAnsiTheme="minorHAnsi" w:cstheme="minorHAnsi"/>
                <w:sz w:val="22"/>
                <w:szCs w:val="22"/>
              </w:rPr>
            </w:pPr>
          </w:p>
          <w:p w14:paraId="3B23B558" w14:textId="77777777" w:rsidR="00E47035" w:rsidRPr="00AA0008"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63F0D080" w14:textId="77777777" w:rsidR="00E47035" w:rsidRPr="00AA0008"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87BAF0B" w14:textId="77777777" w:rsidR="00E47035" w:rsidRPr="00AA0008"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BF70C18" w14:textId="77777777" w:rsidR="00E47035" w:rsidRPr="00AA0008" w:rsidRDefault="00E47035" w:rsidP="00D36032">
            <w:pPr>
              <w:jc w:val="both"/>
              <w:rPr>
                <w:rFonts w:asciiTheme="minorHAnsi" w:hAnsiTheme="minorHAnsi" w:cstheme="minorHAnsi"/>
                <w:sz w:val="22"/>
                <w:szCs w:val="22"/>
              </w:rPr>
            </w:pPr>
          </w:p>
        </w:tc>
      </w:tr>
      <w:tr w:rsidR="00E47035" w:rsidRPr="00482E6C" w14:paraId="720F6334"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3AA31ABD"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459789" w14:textId="77777777" w:rsidR="00E47035" w:rsidRPr="003C201E" w:rsidRDefault="00E47035" w:rsidP="00D36032">
            <w:pPr>
              <w:jc w:val="both"/>
              <w:rPr>
                <w:rFonts w:asciiTheme="minorHAnsi" w:hAnsiTheme="minorHAnsi" w:cstheme="minorHAnsi"/>
                <w:sz w:val="22"/>
                <w:szCs w:val="22"/>
              </w:rPr>
            </w:pPr>
          </w:p>
          <w:p w14:paraId="6ED31232" w14:textId="77777777" w:rsidR="00E47035" w:rsidRPr="00B924C1"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326E078B" w14:textId="77777777" w:rsidR="00E47035" w:rsidRPr="006A7251"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224313E" w14:textId="77777777" w:rsidR="00E47035" w:rsidRPr="00482E6C"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181F7E3" w14:textId="77777777" w:rsidR="00E47035" w:rsidRPr="00482E6C" w:rsidRDefault="00E47035" w:rsidP="00D36032">
            <w:pPr>
              <w:jc w:val="both"/>
              <w:rPr>
                <w:rFonts w:asciiTheme="minorHAnsi" w:hAnsiTheme="minorHAnsi" w:cstheme="minorHAnsi"/>
                <w:sz w:val="22"/>
                <w:szCs w:val="22"/>
              </w:rPr>
            </w:pPr>
          </w:p>
        </w:tc>
      </w:tr>
      <w:tr w:rsidR="00E47035" w:rsidRPr="00482E6C" w14:paraId="741BC9CE"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535DB462"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DDE799" w14:textId="77777777" w:rsidR="00E47035" w:rsidRPr="003C201E" w:rsidRDefault="00E47035" w:rsidP="00D36032">
            <w:pPr>
              <w:jc w:val="both"/>
              <w:rPr>
                <w:rFonts w:asciiTheme="minorHAnsi" w:hAnsiTheme="minorHAnsi" w:cstheme="minorHAnsi"/>
                <w:sz w:val="22"/>
                <w:szCs w:val="22"/>
              </w:rPr>
            </w:pPr>
          </w:p>
          <w:p w14:paraId="780AA3CF" w14:textId="77777777" w:rsidR="00E47035" w:rsidRPr="00B924C1"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4B3B2420" w14:textId="77777777" w:rsidR="00E47035" w:rsidRPr="006A7251"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6E5B711" w14:textId="77777777" w:rsidR="00E47035" w:rsidRPr="00482E6C"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CE00B" w14:textId="77777777" w:rsidR="00E47035" w:rsidRPr="00482E6C" w:rsidRDefault="00E47035" w:rsidP="00D36032">
            <w:pPr>
              <w:jc w:val="both"/>
              <w:rPr>
                <w:rFonts w:asciiTheme="minorHAnsi" w:hAnsiTheme="minorHAnsi" w:cstheme="minorHAnsi"/>
                <w:sz w:val="22"/>
                <w:szCs w:val="22"/>
              </w:rPr>
            </w:pPr>
          </w:p>
        </w:tc>
      </w:tr>
      <w:tr w:rsidR="00E47035" w:rsidRPr="00482E6C" w14:paraId="774BFC91"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6919CC6F"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DC4AE0B" w14:textId="77777777" w:rsidR="00E47035" w:rsidRPr="003C201E" w:rsidRDefault="00E47035" w:rsidP="00D36032">
            <w:pPr>
              <w:jc w:val="both"/>
              <w:rPr>
                <w:rFonts w:asciiTheme="minorHAnsi" w:hAnsiTheme="minorHAnsi" w:cstheme="minorHAnsi"/>
                <w:sz w:val="22"/>
                <w:szCs w:val="22"/>
              </w:rPr>
            </w:pPr>
          </w:p>
          <w:p w14:paraId="1D55AF2B" w14:textId="77777777" w:rsidR="00E47035" w:rsidRPr="00B924C1"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7B2DCFEC" w14:textId="77777777" w:rsidR="00E47035" w:rsidRPr="006A7251"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78E7FA1" w14:textId="77777777" w:rsidR="00E47035" w:rsidRPr="00482E6C"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0C316BC" w14:textId="77777777" w:rsidR="00E47035" w:rsidRPr="00482E6C" w:rsidRDefault="00E47035" w:rsidP="00D36032">
            <w:pPr>
              <w:jc w:val="both"/>
              <w:rPr>
                <w:rFonts w:asciiTheme="minorHAnsi" w:hAnsiTheme="minorHAnsi" w:cstheme="minorHAnsi"/>
                <w:sz w:val="22"/>
                <w:szCs w:val="22"/>
              </w:rPr>
            </w:pPr>
          </w:p>
        </w:tc>
      </w:tr>
      <w:tr w:rsidR="00E47035" w:rsidRPr="00482E6C" w14:paraId="702A5AF3"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39253173"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E6DC78" w14:textId="77777777" w:rsidR="00E47035" w:rsidRPr="003C201E" w:rsidRDefault="00E47035" w:rsidP="00D36032">
            <w:pPr>
              <w:jc w:val="both"/>
              <w:rPr>
                <w:rFonts w:asciiTheme="minorHAnsi" w:hAnsiTheme="minorHAnsi" w:cstheme="minorHAnsi"/>
                <w:sz w:val="22"/>
                <w:szCs w:val="22"/>
              </w:rPr>
            </w:pPr>
          </w:p>
          <w:p w14:paraId="4DA4E3AD" w14:textId="77777777" w:rsidR="00E47035" w:rsidRPr="00B924C1"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49BF35E5" w14:textId="77777777" w:rsidR="00E47035" w:rsidRPr="006A7251"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783680F" w14:textId="77777777" w:rsidR="00E47035" w:rsidRPr="00482E6C"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3BE76F" w14:textId="77777777" w:rsidR="00E47035" w:rsidRPr="00482E6C" w:rsidRDefault="00E47035" w:rsidP="00D36032">
            <w:pPr>
              <w:jc w:val="both"/>
              <w:rPr>
                <w:rFonts w:asciiTheme="minorHAnsi" w:hAnsiTheme="minorHAnsi" w:cstheme="minorHAnsi"/>
                <w:sz w:val="22"/>
                <w:szCs w:val="22"/>
              </w:rPr>
            </w:pPr>
          </w:p>
        </w:tc>
      </w:tr>
    </w:tbl>
    <w:p w14:paraId="2B4984F3" w14:textId="77777777" w:rsidR="00E47035" w:rsidRPr="00482E6C" w:rsidRDefault="00E47035" w:rsidP="00E47035">
      <w:pPr>
        <w:jc w:val="both"/>
        <w:rPr>
          <w:rFonts w:asciiTheme="minorHAnsi" w:hAnsiTheme="minorHAnsi" w:cstheme="minorHAnsi"/>
          <w:sz w:val="22"/>
          <w:szCs w:val="22"/>
        </w:rPr>
      </w:pPr>
    </w:p>
    <w:p w14:paraId="3E7E1FB1"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OPOMBA: Ponudnik vpiše v obrazec naslednje podatke:</w:t>
      </w:r>
    </w:p>
    <w:p w14:paraId="079292BC" w14:textId="77777777" w:rsidR="00E47035" w:rsidRPr="0074120C" w:rsidRDefault="00E47035" w:rsidP="00E47035">
      <w:pPr>
        <w:jc w:val="both"/>
        <w:rPr>
          <w:rFonts w:asciiTheme="minorHAnsi" w:hAnsiTheme="minorHAnsi" w:cstheme="minorHAnsi"/>
          <w:i/>
          <w:sz w:val="22"/>
          <w:szCs w:val="22"/>
        </w:rPr>
      </w:pPr>
      <w:r w:rsidRPr="003C201E">
        <w:rPr>
          <w:rFonts w:asciiTheme="minorHAnsi" w:hAnsiTheme="minorHAnsi" w:cstheme="minorHAnsi"/>
          <w:i/>
          <w:sz w:val="22"/>
          <w:szCs w:val="22"/>
        </w:rPr>
        <w:t xml:space="preserve">Stolpec 1: Referenčni naslov – naročnik, kateremu je bila </w:t>
      </w:r>
      <w:r w:rsidRPr="00B924C1">
        <w:rPr>
          <w:rFonts w:asciiTheme="minorHAnsi" w:hAnsiTheme="minorHAnsi" w:cstheme="minorHAnsi"/>
          <w:i/>
          <w:sz w:val="22"/>
          <w:szCs w:val="22"/>
        </w:rPr>
        <w:t>izvršena referenčna storitev (firma in sedež)</w:t>
      </w:r>
    </w:p>
    <w:p w14:paraId="1D13EA13" w14:textId="77777777" w:rsidR="00E47035" w:rsidRPr="006A7251" w:rsidRDefault="00E47035" w:rsidP="00E47035">
      <w:pPr>
        <w:jc w:val="both"/>
        <w:rPr>
          <w:rFonts w:asciiTheme="minorHAnsi" w:hAnsiTheme="minorHAnsi" w:cstheme="minorHAnsi"/>
          <w:i/>
          <w:sz w:val="22"/>
          <w:szCs w:val="22"/>
        </w:rPr>
      </w:pPr>
      <w:r w:rsidRPr="006A7251">
        <w:rPr>
          <w:rFonts w:asciiTheme="minorHAnsi" w:hAnsiTheme="minorHAnsi" w:cstheme="minorHAnsi"/>
          <w:i/>
          <w:sz w:val="22"/>
          <w:szCs w:val="22"/>
        </w:rPr>
        <w:t>Stolpec2:  Mesec in leto začetka izvajanja referenčne storitve</w:t>
      </w:r>
    </w:p>
    <w:p w14:paraId="2007A216"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 xml:space="preserve">Stolpec3:  Mesec in leto zaključka izvajanja referenčne storitve </w:t>
      </w:r>
    </w:p>
    <w:p w14:paraId="5FE1EEE5"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Stolpec 4: Pogodbena vrednost referenčne storitve v EUR brez DDV</w:t>
      </w:r>
    </w:p>
    <w:p w14:paraId="7996BD46" w14:textId="77777777" w:rsidR="00E47035" w:rsidRPr="00482E6C" w:rsidRDefault="00E47035" w:rsidP="00E47035">
      <w:pPr>
        <w:jc w:val="both"/>
        <w:rPr>
          <w:rFonts w:asciiTheme="minorHAnsi" w:hAnsiTheme="minorHAnsi" w:cstheme="minorHAnsi"/>
          <w:i/>
          <w:sz w:val="22"/>
          <w:szCs w:val="22"/>
        </w:rPr>
      </w:pPr>
    </w:p>
    <w:p w14:paraId="34A5D503" w14:textId="77777777" w:rsidR="00E47035" w:rsidRPr="00482E6C" w:rsidRDefault="00E47035" w:rsidP="00E47035">
      <w:pPr>
        <w:jc w:val="both"/>
        <w:rPr>
          <w:rFonts w:asciiTheme="minorHAnsi" w:hAnsiTheme="minorHAnsi" w:cstheme="minorHAnsi"/>
          <w:sz w:val="22"/>
          <w:szCs w:val="22"/>
        </w:rPr>
      </w:pPr>
      <w:r w:rsidRPr="00AD20D1">
        <w:rPr>
          <w:rFonts w:asciiTheme="minorHAnsi" w:hAnsiTheme="minorHAnsi" w:cstheme="minorHAnsi"/>
          <w:sz w:val="22"/>
          <w:szCs w:val="22"/>
        </w:rPr>
        <w:lastRenderedPageBreak/>
        <w:t>Izjavljamo, da</w:t>
      </w:r>
      <w:r w:rsidRPr="00482E6C">
        <w:rPr>
          <w:rFonts w:asciiTheme="minorHAnsi" w:hAnsiTheme="minorHAnsi" w:cstheme="minorHAnsi"/>
          <w:sz w:val="22"/>
          <w:szCs w:val="22"/>
        </w:rPr>
        <w:t xml:space="preserve"> smo seznanjeni z dejstvom, da ima naročnik pravico do preverjanja verodostojnosti podatkov navedenih v tem obrazcu in predloženih dokazil - Potrdil o izvedenih storitvah pri naročnikih, katerim naj bi bile referenčne storitve izvršene.</w:t>
      </w:r>
    </w:p>
    <w:p w14:paraId="58E99D12" w14:textId="77777777" w:rsidR="00E47035" w:rsidRPr="00482E6C" w:rsidRDefault="00E47035" w:rsidP="00E47035">
      <w:pPr>
        <w:rPr>
          <w:rFonts w:asciiTheme="minorHAnsi" w:hAnsiTheme="minorHAnsi" w:cstheme="minorHAnsi"/>
          <w:sz w:val="22"/>
          <w:szCs w:val="22"/>
        </w:rPr>
      </w:pPr>
    </w:p>
    <w:p w14:paraId="153B923C" w14:textId="77777777" w:rsidR="00E47035" w:rsidRPr="00482E6C" w:rsidRDefault="00E47035" w:rsidP="00E47035">
      <w:pPr>
        <w:rPr>
          <w:rFonts w:asciiTheme="minorHAnsi" w:hAnsiTheme="minorHAnsi" w:cstheme="minorHAnsi"/>
          <w:sz w:val="22"/>
          <w:szCs w:val="22"/>
        </w:rPr>
      </w:pPr>
    </w:p>
    <w:p w14:paraId="2965C158" w14:textId="25185784" w:rsidR="00E47035" w:rsidRPr="00AD20D1" w:rsidRDefault="00E47035" w:rsidP="00E47035">
      <w:pPr>
        <w:jc w:val="both"/>
        <w:rPr>
          <w:rFonts w:asciiTheme="minorHAnsi" w:hAnsiTheme="minorHAnsi" w:cstheme="minorHAnsi"/>
          <w:b/>
          <w:sz w:val="22"/>
          <w:szCs w:val="22"/>
        </w:rPr>
      </w:pPr>
      <w:r w:rsidRPr="00482E6C">
        <w:rPr>
          <w:rFonts w:asciiTheme="minorHAnsi" w:hAnsiTheme="minorHAnsi" w:cstheme="minorHAnsi"/>
          <w:b/>
          <w:sz w:val="22"/>
          <w:szCs w:val="22"/>
          <w:u w:val="single"/>
        </w:rPr>
        <w:t xml:space="preserve">Ta izjava je sestavni del in priloga prijave, s katero se prijavljamo na razpis:  </w:t>
      </w:r>
      <w:r w:rsidRPr="00482E6C">
        <w:rPr>
          <w:rFonts w:asciiTheme="minorHAnsi" w:hAnsiTheme="minorHAnsi" w:cstheme="minorHAnsi"/>
          <w:b/>
          <w:sz w:val="22"/>
          <w:szCs w:val="22"/>
        </w:rPr>
        <w:t xml:space="preserve">ORGANIZIRANJE NAKUPA LETALSKIH KART IN HOTELSKIH STORITEV ZA POTREBE SPLOŠNE BOLNIŠNICE CELJE ZA OBDOBJE </w:t>
      </w:r>
      <w:r w:rsidR="00AD20D1">
        <w:rPr>
          <w:rFonts w:asciiTheme="minorHAnsi" w:hAnsiTheme="minorHAnsi" w:cstheme="minorHAnsi"/>
          <w:b/>
          <w:sz w:val="22"/>
          <w:szCs w:val="22"/>
        </w:rPr>
        <w:t xml:space="preserve">ŠTIRIH </w:t>
      </w:r>
      <w:r w:rsidRPr="00AD20D1">
        <w:rPr>
          <w:rFonts w:asciiTheme="minorHAnsi" w:hAnsiTheme="minorHAnsi" w:cstheme="minorHAnsi"/>
          <w:b/>
          <w:sz w:val="22"/>
          <w:szCs w:val="22"/>
        </w:rPr>
        <w:t>(</w:t>
      </w:r>
      <w:r w:rsidR="00AD20D1">
        <w:rPr>
          <w:rFonts w:asciiTheme="minorHAnsi" w:hAnsiTheme="minorHAnsi" w:cstheme="minorHAnsi"/>
          <w:b/>
          <w:sz w:val="22"/>
          <w:szCs w:val="22"/>
        </w:rPr>
        <w:t>4</w:t>
      </w:r>
      <w:r w:rsidRPr="00AD20D1">
        <w:rPr>
          <w:rFonts w:asciiTheme="minorHAnsi" w:hAnsiTheme="minorHAnsi" w:cstheme="minorHAnsi"/>
          <w:b/>
          <w:sz w:val="22"/>
          <w:szCs w:val="22"/>
        </w:rPr>
        <w:t>) LET</w:t>
      </w:r>
      <w:r w:rsidRPr="00AD20D1">
        <w:rPr>
          <w:rFonts w:asciiTheme="minorHAnsi" w:hAnsiTheme="minorHAnsi" w:cstheme="minorHAnsi"/>
          <w:sz w:val="22"/>
          <w:szCs w:val="22"/>
        </w:rPr>
        <w:t xml:space="preserve"> - objavljen na Portalu javnih naročil dne __________, pod številko ________________.</w:t>
      </w:r>
    </w:p>
    <w:p w14:paraId="3FB713A0" w14:textId="77777777" w:rsidR="00E47035" w:rsidRPr="00482E6C" w:rsidRDefault="00E47035" w:rsidP="00E47035">
      <w:pPr>
        <w:jc w:val="both"/>
        <w:rPr>
          <w:rFonts w:asciiTheme="minorHAnsi" w:hAnsiTheme="minorHAnsi" w:cstheme="minorHAnsi"/>
          <w:sz w:val="22"/>
          <w:szCs w:val="22"/>
        </w:rPr>
      </w:pPr>
    </w:p>
    <w:p w14:paraId="6D78C5FA" w14:textId="77777777" w:rsidR="00E47035" w:rsidRPr="00482E6C" w:rsidRDefault="00E47035" w:rsidP="00E47035">
      <w:pPr>
        <w:jc w:val="both"/>
        <w:rPr>
          <w:rFonts w:asciiTheme="minorHAnsi" w:hAnsiTheme="minorHAnsi" w:cstheme="minorHAnsi"/>
          <w:sz w:val="22"/>
          <w:szCs w:val="22"/>
        </w:rPr>
      </w:pPr>
    </w:p>
    <w:p w14:paraId="4D4FF464" w14:textId="77777777" w:rsidR="00E47035" w:rsidRPr="00482E6C" w:rsidRDefault="00E47035" w:rsidP="00E47035">
      <w:pPr>
        <w:jc w:val="both"/>
        <w:rPr>
          <w:rFonts w:asciiTheme="minorHAnsi" w:hAnsiTheme="minorHAnsi" w:cstheme="minorHAnsi"/>
          <w:sz w:val="22"/>
          <w:szCs w:val="22"/>
        </w:rPr>
      </w:pPr>
    </w:p>
    <w:p w14:paraId="0F5F81D0"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 xml:space="preserve">Kraj in datum: __________________________                             </w:t>
      </w:r>
    </w:p>
    <w:p w14:paraId="5E03C81A" w14:textId="77777777" w:rsidR="00E47035" w:rsidRPr="00482E6C" w:rsidRDefault="00E47035" w:rsidP="00E47035">
      <w:pPr>
        <w:jc w:val="both"/>
        <w:rPr>
          <w:rFonts w:asciiTheme="minorHAnsi" w:hAnsiTheme="minorHAnsi" w:cstheme="minorHAnsi"/>
          <w:sz w:val="22"/>
          <w:szCs w:val="22"/>
        </w:rPr>
      </w:pPr>
    </w:p>
    <w:p w14:paraId="5220687B" w14:textId="77777777" w:rsidR="00E47035" w:rsidRPr="00482E6C" w:rsidRDefault="00E47035" w:rsidP="00E47035">
      <w:pPr>
        <w:jc w:val="both"/>
        <w:rPr>
          <w:rFonts w:asciiTheme="minorHAnsi" w:hAnsiTheme="minorHAnsi" w:cstheme="minorHAnsi"/>
          <w:sz w:val="22"/>
          <w:szCs w:val="22"/>
        </w:rPr>
      </w:pPr>
    </w:p>
    <w:p w14:paraId="40552B1F"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Žig in podpis ponudnika:</w:t>
      </w:r>
    </w:p>
    <w:p w14:paraId="1E642871" w14:textId="77777777" w:rsidR="00E47035" w:rsidRPr="00482E6C" w:rsidRDefault="00E47035" w:rsidP="00E47035">
      <w:pPr>
        <w:rPr>
          <w:rFonts w:asciiTheme="minorHAnsi" w:hAnsiTheme="minorHAnsi" w:cstheme="minorHAnsi"/>
          <w:sz w:val="22"/>
          <w:szCs w:val="22"/>
        </w:rPr>
      </w:pPr>
    </w:p>
    <w:p w14:paraId="03704B46" w14:textId="77777777" w:rsidR="00E47035" w:rsidRPr="00482E6C" w:rsidRDefault="00E47035" w:rsidP="00E47035">
      <w:pPr>
        <w:rPr>
          <w:rFonts w:asciiTheme="minorHAnsi" w:hAnsiTheme="minorHAnsi" w:cstheme="minorHAnsi"/>
          <w:sz w:val="22"/>
          <w:szCs w:val="22"/>
        </w:rPr>
      </w:pPr>
    </w:p>
    <w:p w14:paraId="06047634" w14:textId="77777777" w:rsidR="00E47035" w:rsidRPr="00482E6C" w:rsidRDefault="00E47035" w:rsidP="00E47035">
      <w:pPr>
        <w:jc w:val="both"/>
        <w:rPr>
          <w:rFonts w:asciiTheme="minorHAnsi" w:hAnsiTheme="minorHAnsi" w:cstheme="minorHAnsi"/>
          <w:bCs/>
          <w:i/>
          <w:sz w:val="22"/>
          <w:szCs w:val="22"/>
        </w:rPr>
      </w:pPr>
      <w:r w:rsidRPr="00482E6C">
        <w:rPr>
          <w:rFonts w:asciiTheme="minorHAnsi" w:hAnsiTheme="minorHAnsi" w:cstheme="minorHAnsi"/>
          <w:bCs/>
          <w:i/>
          <w:sz w:val="22"/>
          <w:szCs w:val="22"/>
        </w:rPr>
        <w:t>OPOZORILO</w:t>
      </w:r>
    </w:p>
    <w:p w14:paraId="74375E16" w14:textId="77777777" w:rsidR="00E47035" w:rsidRPr="00482E6C" w:rsidRDefault="00E47035" w:rsidP="00E47035">
      <w:pPr>
        <w:jc w:val="both"/>
        <w:rPr>
          <w:rFonts w:asciiTheme="minorHAnsi" w:hAnsiTheme="minorHAnsi" w:cstheme="minorHAnsi"/>
          <w:i/>
          <w:sz w:val="22"/>
          <w:szCs w:val="22"/>
        </w:rPr>
      </w:pPr>
    </w:p>
    <w:p w14:paraId="0B2170D9"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Ponudnik lahko v obrazcu Seznam referenc ponudnika navede največ 5 referenc. V primeru, da ponudnik navede več kot 5 referenc, bo naročnik upošteval prvih 5 referenc, navedenih v obrazcu Seznam referenc ponudnika.</w:t>
      </w:r>
    </w:p>
    <w:p w14:paraId="1CF2FC3E" w14:textId="77777777" w:rsidR="00E47035" w:rsidRPr="00482E6C" w:rsidRDefault="00E47035" w:rsidP="00E47035">
      <w:pPr>
        <w:jc w:val="both"/>
        <w:rPr>
          <w:rFonts w:asciiTheme="minorHAnsi" w:hAnsiTheme="minorHAnsi" w:cstheme="minorHAnsi"/>
          <w:i/>
          <w:sz w:val="22"/>
          <w:szCs w:val="22"/>
        </w:rPr>
      </w:pPr>
    </w:p>
    <w:p w14:paraId="592A4CD1" w14:textId="77777777" w:rsidR="00E47035" w:rsidRPr="00482E6C" w:rsidRDefault="00E47035" w:rsidP="00E47035">
      <w:pPr>
        <w:jc w:val="both"/>
        <w:rPr>
          <w:rFonts w:asciiTheme="minorHAnsi" w:hAnsiTheme="minorHAnsi" w:cstheme="minorHAnsi"/>
          <w:i/>
          <w:sz w:val="22"/>
          <w:szCs w:val="22"/>
        </w:rPr>
      </w:pPr>
    </w:p>
    <w:p w14:paraId="46D1D314"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 xml:space="preserve">Ponudnik ne sme kot referenčni naslov navajati samega sebe (npr. opravljene storitve za lastne potrebe ipd.). Takih referenc naročnik ne bo upošteval. </w:t>
      </w:r>
    </w:p>
    <w:p w14:paraId="7A9B8858" w14:textId="77777777" w:rsidR="00E47035" w:rsidRPr="00482E6C" w:rsidRDefault="00E47035" w:rsidP="00E47035">
      <w:pPr>
        <w:jc w:val="both"/>
        <w:rPr>
          <w:rFonts w:asciiTheme="minorHAnsi" w:hAnsiTheme="minorHAnsi" w:cstheme="minorHAnsi"/>
          <w:i/>
          <w:sz w:val="22"/>
          <w:szCs w:val="22"/>
        </w:rPr>
      </w:pPr>
    </w:p>
    <w:p w14:paraId="4623ED94" w14:textId="77777777" w:rsidR="00B20899" w:rsidRPr="002F53AC" w:rsidRDefault="00B20899" w:rsidP="00B20899">
      <w:pPr>
        <w:suppressAutoHyphens w:val="0"/>
        <w:jc w:val="both"/>
        <w:rPr>
          <w:rFonts w:asciiTheme="minorHAnsi" w:hAnsiTheme="minorHAnsi" w:cstheme="minorHAnsi"/>
          <w:sz w:val="22"/>
          <w:szCs w:val="22"/>
          <w:lang w:eastAsia="sl-SI"/>
        </w:rPr>
      </w:pPr>
      <w:r w:rsidRPr="002F53AC">
        <w:rPr>
          <w:rFonts w:asciiTheme="minorHAnsi" w:hAnsiTheme="minorHAnsi" w:cstheme="minorHAnsi"/>
          <w:sz w:val="22"/>
          <w:szCs w:val="22"/>
          <w:lang w:eastAsia="sl-SI"/>
        </w:rPr>
        <w:t>Predložene reference morajo biti opravljene znotraj slovenskega BSP-ja in izkazane zgolj s področja poslovnega turizma, in sicer prodaje letalskih vozovnic (naročila z gospodarskimi družbami, organi državne in javne uprave) ter s področja organiziranja namestitvenih aranžmajev (naročila z gospodarskimi družbami, organi državne in javne uprave).</w:t>
      </w:r>
    </w:p>
    <w:p w14:paraId="6B5E31C3" w14:textId="77777777" w:rsidR="00B20899" w:rsidRPr="002F53AC" w:rsidRDefault="00B20899" w:rsidP="00B20899">
      <w:pPr>
        <w:suppressAutoHyphens w:val="0"/>
        <w:jc w:val="both"/>
        <w:rPr>
          <w:rFonts w:asciiTheme="minorHAnsi" w:hAnsiTheme="minorHAnsi" w:cstheme="minorHAnsi"/>
          <w:sz w:val="22"/>
          <w:szCs w:val="22"/>
          <w:lang w:eastAsia="sl-SI"/>
        </w:rPr>
      </w:pPr>
    </w:p>
    <w:p w14:paraId="3BCA8F41" w14:textId="17A7EE5E" w:rsidR="00E47035" w:rsidRPr="00482E6C" w:rsidRDefault="00B20899" w:rsidP="00B20899">
      <w:pPr>
        <w:jc w:val="both"/>
        <w:rPr>
          <w:rFonts w:asciiTheme="minorHAnsi" w:hAnsiTheme="minorHAnsi" w:cstheme="minorHAnsi"/>
          <w:sz w:val="22"/>
          <w:szCs w:val="22"/>
        </w:rPr>
      </w:pPr>
      <w:r w:rsidRPr="002F53AC">
        <w:rPr>
          <w:rFonts w:asciiTheme="minorHAnsi" w:hAnsiTheme="minorHAnsi" w:cstheme="minorHAnsi"/>
          <w:sz w:val="22"/>
          <w:szCs w:val="22"/>
          <w:lang w:eastAsia="sl-SI"/>
        </w:rPr>
        <w:t>DEFINICIJA POSLOVNEGA TURIZMA: Poslovni turizem je vsako potovanje, ki ga naročnik naroči za svoje zaposlene ali za poslovne partnerje in sestoji najmanj iz letalske vozovnice za službena potovanja v namembni kraj in nazaj. Nikakor se v ta promet ne štejejo letalske vozovnice namenjene turističnim potovanjem iz kakršnegakoli namena.</w:t>
      </w:r>
    </w:p>
    <w:p w14:paraId="64E6910B" w14:textId="77777777" w:rsidR="00E47035" w:rsidRPr="00482E6C" w:rsidRDefault="00E47035" w:rsidP="00E47035">
      <w:pPr>
        <w:rPr>
          <w:rFonts w:asciiTheme="minorHAnsi" w:hAnsiTheme="minorHAnsi" w:cstheme="minorHAnsi"/>
          <w:sz w:val="22"/>
          <w:szCs w:val="22"/>
        </w:rPr>
      </w:pPr>
    </w:p>
    <w:p w14:paraId="7C574A6E" w14:textId="77777777" w:rsidR="00E47035" w:rsidRPr="00482E6C" w:rsidRDefault="00E47035" w:rsidP="00E47035">
      <w:pPr>
        <w:rPr>
          <w:rFonts w:asciiTheme="minorHAnsi" w:hAnsiTheme="minorHAnsi" w:cstheme="minorHAnsi"/>
          <w:sz w:val="22"/>
          <w:szCs w:val="22"/>
        </w:rPr>
      </w:pPr>
    </w:p>
    <w:p w14:paraId="3BCF4C55" w14:textId="77777777" w:rsidR="00E47035" w:rsidRPr="00482E6C" w:rsidRDefault="00E47035" w:rsidP="00E47035">
      <w:pPr>
        <w:rPr>
          <w:rFonts w:asciiTheme="minorHAnsi" w:hAnsiTheme="minorHAnsi" w:cstheme="minorHAnsi"/>
          <w:sz w:val="22"/>
          <w:szCs w:val="22"/>
        </w:rPr>
      </w:pPr>
    </w:p>
    <w:p w14:paraId="1AB021C9" w14:textId="77777777" w:rsidR="00E47035" w:rsidRPr="00482E6C" w:rsidRDefault="00E47035" w:rsidP="00E47035">
      <w:pPr>
        <w:rPr>
          <w:rFonts w:asciiTheme="minorHAnsi" w:hAnsiTheme="minorHAnsi" w:cstheme="minorHAnsi"/>
          <w:sz w:val="22"/>
          <w:szCs w:val="22"/>
        </w:rPr>
      </w:pPr>
    </w:p>
    <w:p w14:paraId="720CEBBE" w14:textId="77777777" w:rsidR="00E47035" w:rsidRPr="00482E6C" w:rsidRDefault="00E47035" w:rsidP="00E47035">
      <w:pPr>
        <w:rPr>
          <w:rFonts w:asciiTheme="minorHAnsi" w:hAnsiTheme="minorHAnsi" w:cstheme="minorHAnsi"/>
          <w:sz w:val="22"/>
          <w:szCs w:val="22"/>
        </w:rPr>
      </w:pPr>
    </w:p>
    <w:p w14:paraId="74BCBC0D" w14:textId="77777777" w:rsidR="00E47035" w:rsidRPr="00482E6C" w:rsidRDefault="00E47035" w:rsidP="00E47035">
      <w:pPr>
        <w:rPr>
          <w:rFonts w:asciiTheme="minorHAnsi" w:hAnsiTheme="minorHAnsi" w:cstheme="minorHAnsi"/>
          <w:sz w:val="22"/>
          <w:szCs w:val="22"/>
        </w:rPr>
      </w:pPr>
    </w:p>
    <w:p w14:paraId="07872B73" w14:textId="648D438A" w:rsidR="00E47035" w:rsidRDefault="00E47035" w:rsidP="00E47035">
      <w:pPr>
        <w:rPr>
          <w:rFonts w:asciiTheme="minorHAnsi" w:hAnsiTheme="minorHAnsi" w:cstheme="minorHAnsi"/>
          <w:sz w:val="22"/>
          <w:szCs w:val="22"/>
        </w:rPr>
      </w:pPr>
    </w:p>
    <w:p w14:paraId="1A64F8F9" w14:textId="4D54943C" w:rsidR="00D91E23" w:rsidRDefault="00D91E23" w:rsidP="00E47035">
      <w:pPr>
        <w:rPr>
          <w:rFonts w:asciiTheme="minorHAnsi" w:hAnsiTheme="minorHAnsi" w:cstheme="minorHAnsi"/>
          <w:sz w:val="22"/>
          <w:szCs w:val="22"/>
        </w:rPr>
      </w:pPr>
    </w:p>
    <w:p w14:paraId="40C79305" w14:textId="77CC909E" w:rsidR="00D91E23" w:rsidRDefault="00D91E23" w:rsidP="00E47035">
      <w:pPr>
        <w:rPr>
          <w:rFonts w:asciiTheme="minorHAnsi" w:hAnsiTheme="minorHAnsi" w:cstheme="minorHAnsi"/>
          <w:sz w:val="22"/>
          <w:szCs w:val="22"/>
        </w:rPr>
      </w:pPr>
    </w:p>
    <w:p w14:paraId="7DD4F32F" w14:textId="208C6F71" w:rsidR="00D91E23" w:rsidRDefault="00D91E23" w:rsidP="00E47035">
      <w:pPr>
        <w:rPr>
          <w:rFonts w:asciiTheme="minorHAnsi" w:hAnsiTheme="minorHAnsi" w:cstheme="minorHAnsi"/>
          <w:sz w:val="22"/>
          <w:szCs w:val="22"/>
        </w:rPr>
      </w:pPr>
    </w:p>
    <w:p w14:paraId="469C0004" w14:textId="1F4E3227" w:rsidR="00D91E23" w:rsidRDefault="00D91E23" w:rsidP="00E47035">
      <w:pPr>
        <w:rPr>
          <w:rFonts w:asciiTheme="minorHAnsi" w:hAnsiTheme="minorHAnsi" w:cstheme="minorHAnsi"/>
          <w:sz w:val="22"/>
          <w:szCs w:val="22"/>
        </w:rPr>
      </w:pPr>
    </w:p>
    <w:p w14:paraId="15E6D138" w14:textId="00C3ACFB" w:rsidR="00D91E23" w:rsidRDefault="00D91E23" w:rsidP="00E47035">
      <w:pPr>
        <w:rPr>
          <w:rFonts w:asciiTheme="minorHAnsi" w:hAnsiTheme="minorHAnsi" w:cstheme="minorHAnsi"/>
          <w:sz w:val="22"/>
          <w:szCs w:val="22"/>
        </w:rPr>
      </w:pPr>
    </w:p>
    <w:p w14:paraId="6DCFBF52" w14:textId="71955983" w:rsidR="00D91E23" w:rsidRDefault="00D91E23" w:rsidP="00E47035">
      <w:pPr>
        <w:rPr>
          <w:rFonts w:asciiTheme="minorHAnsi" w:hAnsiTheme="minorHAnsi" w:cstheme="minorHAnsi"/>
          <w:sz w:val="22"/>
          <w:szCs w:val="22"/>
        </w:rPr>
      </w:pPr>
    </w:p>
    <w:p w14:paraId="0997F97E" w14:textId="7B596BE6" w:rsidR="00D91E23" w:rsidRDefault="00D91E23" w:rsidP="00E47035">
      <w:pPr>
        <w:rPr>
          <w:rFonts w:asciiTheme="minorHAnsi" w:hAnsiTheme="minorHAnsi" w:cstheme="minorHAnsi"/>
          <w:sz w:val="22"/>
          <w:szCs w:val="22"/>
        </w:rPr>
      </w:pPr>
    </w:p>
    <w:p w14:paraId="308D5110" w14:textId="77777777" w:rsidR="00D91E23" w:rsidRPr="00482E6C" w:rsidRDefault="00D91E23" w:rsidP="00E47035">
      <w:pPr>
        <w:rPr>
          <w:rFonts w:asciiTheme="minorHAnsi" w:hAnsiTheme="minorHAnsi" w:cstheme="minorHAnsi"/>
          <w:sz w:val="22"/>
          <w:szCs w:val="22"/>
        </w:rPr>
      </w:pPr>
    </w:p>
    <w:p w14:paraId="679A7D78" w14:textId="77777777" w:rsidR="00E47035" w:rsidRPr="00482E6C" w:rsidRDefault="00E47035" w:rsidP="00E47035">
      <w:pPr>
        <w:rPr>
          <w:rFonts w:asciiTheme="minorHAnsi" w:hAnsiTheme="minorHAnsi" w:cstheme="minorHAnsi"/>
          <w:sz w:val="22"/>
          <w:szCs w:val="22"/>
        </w:rPr>
      </w:pPr>
    </w:p>
    <w:p w14:paraId="494527B0" w14:textId="023291CB" w:rsidR="00E47035" w:rsidRPr="00482E6C" w:rsidRDefault="00E47035" w:rsidP="003310B0">
      <w:pPr>
        <w:jc w:val="right"/>
        <w:rPr>
          <w:rFonts w:asciiTheme="minorHAnsi" w:hAnsiTheme="minorHAnsi" w:cstheme="minorHAnsi"/>
          <w:b/>
          <w:sz w:val="22"/>
          <w:szCs w:val="22"/>
        </w:rPr>
      </w:pPr>
      <w:r w:rsidRPr="00482E6C">
        <w:rPr>
          <w:rFonts w:asciiTheme="minorHAnsi" w:hAnsiTheme="minorHAnsi" w:cstheme="minorHAnsi"/>
          <w:b/>
          <w:sz w:val="22"/>
          <w:szCs w:val="22"/>
        </w:rPr>
        <w:lastRenderedPageBreak/>
        <w:t>OBR-</w:t>
      </w:r>
      <w:r w:rsidR="004D0075">
        <w:rPr>
          <w:rFonts w:asciiTheme="minorHAnsi" w:hAnsiTheme="minorHAnsi" w:cstheme="minorHAnsi"/>
          <w:b/>
          <w:sz w:val="22"/>
          <w:szCs w:val="22"/>
        </w:rPr>
        <w:t>6</w:t>
      </w:r>
      <w:r w:rsidRPr="00482E6C">
        <w:rPr>
          <w:rFonts w:asciiTheme="minorHAnsi" w:hAnsiTheme="minorHAnsi" w:cstheme="minorHAnsi"/>
          <w:b/>
          <w:sz w:val="22"/>
          <w:szCs w:val="22"/>
        </w:rPr>
        <w:t>/A</w:t>
      </w:r>
    </w:p>
    <w:p w14:paraId="7D105B1B" w14:textId="77777777" w:rsidR="00E47035" w:rsidRPr="00482E6C" w:rsidRDefault="00E47035" w:rsidP="00E47035">
      <w:pPr>
        <w:jc w:val="both"/>
        <w:rPr>
          <w:rFonts w:asciiTheme="minorHAnsi" w:hAnsiTheme="minorHAnsi" w:cstheme="minorHAnsi"/>
          <w:b/>
          <w:sz w:val="22"/>
          <w:szCs w:val="22"/>
        </w:rPr>
      </w:pPr>
      <w:r w:rsidRPr="00AD20D1">
        <w:rPr>
          <w:rFonts w:asciiTheme="minorHAnsi" w:hAnsiTheme="minorHAnsi" w:cstheme="minorHAnsi"/>
          <w:b/>
          <w:sz w:val="22"/>
          <w:szCs w:val="22"/>
        </w:rPr>
        <w:t>NAROČNIK:    Splošna bolnišnica Celje</w:t>
      </w:r>
    </w:p>
    <w:p w14:paraId="778428A5"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b/>
          <w:sz w:val="22"/>
          <w:szCs w:val="22"/>
        </w:rPr>
        <w:t xml:space="preserve">                         Oblakova ulica 5, 3000 Celje </w:t>
      </w:r>
    </w:p>
    <w:p w14:paraId="24183C4D" w14:textId="77777777" w:rsidR="00E47035" w:rsidRPr="00482E6C" w:rsidRDefault="00E47035" w:rsidP="00E47035">
      <w:pPr>
        <w:jc w:val="both"/>
        <w:rPr>
          <w:rFonts w:asciiTheme="minorHAnsi" w:hAnsiTheme="minorHAnsi" w:cstheme="minorHAnsi"/>
          <w:sz w:val="22"/>
          <w:szCs w:val="22"/>
        </w:rPr>
      </w:pPr>
    </w:p>
    <w:p w14:paraId="50CE2146" w14:textId="77777777" w:rsidR="00E47035" w:rsidRPr="00482E6C" w:rsidRDefault="00E47035" w:rsidP="00E47035">
      <w:pPr>
        <w:jc w:val="both"/>
        <w:rPr>
          <w:rFonts w:asciiTheme="minorHAnsi" w:hAnsiTheme="minorHAnsi" w:cstheme="minorHAnsi"/>
          <w:b/>
          <w:sz w:val="22"/>
          <w:szCs w:val="22"/>
        </w:rPr>
      </w:pPr>
      <w:r w:rsidRPr="00482E6C">
        <w:rPr>
          <w:rFonts w:asciiTheme="minorHAnsi" w:hAnsiTheme="minorHAnsi" w:cstheme="minorHAnsi"/>
          <w:b/>
          <w:sz w:val="22"/>
          <w:szCs w:val="22"/>
        </w:rPr>
        <w:t xml:space="preserve">REFERENČNI </w:t>
      </w:r>
    </w:p>
    <w:p w14:paraId="0EDF6954" w14:textId="77777777" w:rsidR="00E47035" w:rsidRPr="00482E6C" w:rsidRDefault="00E47035" w:rsidP="00E47035">
      <w:pPr>
        <w:jc w:val="both"/>
        <w:rPr>
          <w:rFonts w:asciiTheme="minorHAnsi" w:hAnsiTheme="minorHAnsi" w:cstheme="minorHAnsi"/>
          <w:b/>
          <w:sz w:val="22"/>
          <w:szCs w:val="22"/>
        </w:rPr>
      </w:pPr>
      <w:r w:rsidRPr="00482E6C">
        <w:rPr>
          <w:rFonts w:asciiTheme="minorHAnsi" w:hAnsiTheme="minorHAnsi" w:cstheme="minorHAnsi"/>
          <w:b/>
          <w:sz w:val="22"/>
          <w:szCs w:val="22"/>
        </w:rPr>
        <w:t>NASLOV:</w:t>
      </w:r>
      <w:r w:rsidRPr="00482E6C">
        <w:rPr>
          <w:rFonts w:asciiTheme="minorHAnsi" w:hAnsiTheme="minorHAnsi" w:cstheme="minorHAnsi"/>
          <w:b/>
          <w:sz w:val="22"/>
          <w:szCs w:val="22"/>
        </w:rPr>
        <w:tab/>
        <w:t>_______________________________________ (firma oz. naziv ref. naslova)</w:t>
      </w:r>
    </w:p>
    <w:p w14:paraId="2BD86866" w14:textId="77777777" w:rsidR="00E47035" w:rsidRPr="00482E6C" w:rsidRDefault="00E47035" w:rsidP="00E47035">
      <w:pPr>
        <w:ind w:left="709" w:firstLine="709"/>
        <w:jc w:val="both"/>
        <w:rPr>
          <w:rFonts w:asciiTheme="minorHAnsi" w:hAnsiTheme="minorHAnsi" w:cstheme="minorHAnsi"/>
          <w:b/>
          <w:sz w:val="22"/>
          <w:szCs w:val="22"/>
        </w:rPr>
      </w:pPr>
    </w:p>
    <w:p w14:paraId="2829E354" w14:textId="77777777" w:rsidR="00E47035" w:rsidRPr="00482E6C" w:rsidRDefault="00E47035" w:rsidP="00E47035">
      <w:pPr>
        <w:ind w:left="709" w:firstLine="709"/>
        <w:jc w:val="both"/>
        <w:rPr>
          <w:rFonts w:asciiTheme="minorHAnsi" w:hAnsiTheme="minorHAnsi" w:cstheme="minorHAnsi"/>
          <w:b/>
          <w:sz w:val="22"/>
          <w:szCs w:val="22"/>
        </w:rPr>
      </w:pPr>
      <w:r w:rsidRPr="00482E6C">
        <w:rPr>
          <w:rFonts w:asciiTheme="minorHAnsi" w:hAnsiTheme="minorHAnsi" w:cstheme="minorHAnsi"/>
          <w:b/>
          <w:sz w:val="22"/>
          <w:szCs w:val="22"/>
        </w:rPr>
        <w:t>______________________________________ (sedež oz. naslov ref. naslova)</w:t>
      </w:r>
    </w:p>
    <w:p w14:paraId="6A02D1EC" w14:textId="77777777" w:rsidR="00E47035" w:rsidRPr="00482E6C" w:rsidRDefault="00E47035" w:rsidP="00E47035">
      <w:pPr>
        <w:ind w:firstLine="709"/>
        <w:jc w:val="both"/>
        <w:rPr>
          <w:rFonts w:asciiTheme="minorHAnsi" w:hAnsiTheme="minorHAnsi" w:cstheme="minorHAnsi"/>
          <w:i/>
          <w:sz w:val="22"/>
          <w:szCs w:val="22"/>
        </w:rPr>
      </w:pPr>
      <w:r w:rsidRPr="00482E6C">
        <w:rPr>
          <w:rFonts w:asciiTheme="minorHAnsi" w:hAnsiTheme="minorHAnsi" w:cstheme="minorHAnsi"/>
          <w:i/>
          <w:sz w:val="22"/>
          <w:szCs w:val="22"/>
        </w:rPr>
        <w:t xml:space="preserve">                 (naročnik, kateremu je bila izvršena referenčna storitev)</w:t>
      </w:r>
    </w:p>
    <w:p w14:paraId="093C44B9" w14:textId="77777777" w:rsidR="00E47035" w:rsidRPr="00482E6C" w:rsidRDefault="00E47035" w:rsidP="00E47035">
      <w:pPr>
        <w:jc w:val="both"/>
        <w:rPr>
          <w:rFonts w:asciiTheme="minorHAnsi" w:hAnsiTheme="minorHAnsi" w:cstheme="minorHAnsi"/>
          <w:sz w:val="22"/>
          <w:szCs w:val="22"/>
        </w:rPr>
      </w:pPr>
    </w:p>
    <w:p w14:paraId="68251597" w14:textId="77777777" w:rsidR="00E47035" w:rsidRPr="00482E6C" w:rsidRDefault="00E47035" w:rsidP="00E47035">
      <w:pPr>
        <w:jc w:val="center"/>
        <w:outlineLvl w:val="1"/>
        <w:rPr>
          <w:rFonts w:asciiTheme="minorHAnsi" w:hAnsiTheme="minorHAnsi" w:cstheme="minorHAnsi"/>
          <w:b/>
          <w:sz w:val="22"/>
          <w:szCs w:val="22"/>
        </w:rPr>
      </w:pPr>
      <w:bookmarkStart w:id="19" w:name="_Toc219861583"/>
      <w:bookmarkStart w:id="20" w:name="_Toc287862584"/>
      <w:bookmarkStart w:id="21" w:name="_Toc291059800"/>
      <w:r w:rsidRPr="00482E6C">
        <w:rPr>
          <w:rFonts w:asciiTheme="minorHAnsi" w:hAnsiTheme="minorHAnsi" w:cstheme="minorHAnsi"/>
          <w:b/>
          <w:sz w:val="22"/>
          <w:szCs w:val="22"/>
        </w:rPr>
        <w:t>POTRDILO   O   IZVEDENIH   STORITVAH</w:t>
      </w:r>
      <w:bookmarkEnd w:id="19"/>
      <w:bookmarkEnd w:id="20"/>
      <w:bookmarkEnd w:id="21"/>
    </w:p>
    <w:p w14:paraId="71BA3E62" w14:textId="77777777" w:rsidR="00E47035" w:rsidRPr="00482E6C" w:rsidRDefault="00E47035" w:rsidP="00E47035">
      <w:pPr>
        <w:jc w:val="both"/>
        <w:rPr>
          <w:rFonts w:asciiTheme="minorHAnsi" w:hAnsiTheme="minorHAnsi" w:cstheme="minorHAnsi"/>
          <w:sz w:val="22"/>
          <w:szCs w:val="22"/>
        </w:rPr>
      </w:pPr>
    </w:p>
    <w:p w14:paraId="10F83176"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Kot dokaz o izvedenih storitvah ponudnika, ki se prijavlja v postopek oddaje javnega naročila za izbiro izvajalca storitev organiziranja letalskih prevozov in hotelskih storitev, številka naročila __________, za potrebe naročnika Splošne bolnišnice Celje, Oblakova ulica 5, 3000 Celje,</w:t>
      </w:r>
    </w:p>
    <w:p w14:paraId="1C8E3916" w14:textId="77777777" w:rsidR="00E47035" w:rsidRPr="00482E6C" w:rsidRDefault="00E47035" w:rsidP="00E47035">
      <w:pPr>
        <w:jc w:val="both"/>
        <w:rPr>
          <w:rFonts w:asciiTheme="minorHAnsi" w:hAnsiTheme="minorHAnsi" w:cstheme="minorHAnsi"/>
          <w:sz w:val="22"/>
          <w:szCs w:val="22"/>
        </w:rPr>
      </w:pPr>
    </w:p>
    <w:p w14:paraId="1730C3D5" w14:textId="77777777" w:rsidR="00E47035" w:rsidRPr="00482E6C" w:rsidRDefault="00E47035" w:rsidP="00E47035">
      <w:pPr>
        <w:jc w:val="center"/>
        <w:rPr>
          <w:rFonts w:asciiTheme="minorHAnsi" w:hAnsiTheme="minorHAnsi" w:cstheme="minorHAnsi"/>
          <w:b/>
          <w:sz w:val="22"/>
          <w:szCs w:val="22"/>
        </w:rPr>
      </w:pPr>
      <w:r w:rsidRPr="00482E6C">
        <w:rPr>
          <w:rFonts w:asciiTheme="minorHAnsi" w:hAnsiTheme="minorHAnsi" w:cstheme="minorHAnsi"/>
          <w:b/>
          <w:sz w:val="22"/>
          <w:szCs w:val="22"/>
        </w:rPr>
        <w:t>kot referenčni naslov pod kazensko in materialno odgovornostjo potrjujemo, da je:</w:t>
      </w:r>
    </w:p>
    <w:p w14:paraId="44D576C1" w14:textId="77777777" w:rsidR="00E47035" w:rsidRPr="00482E6C" w:rsidRDefault="00E47035" w:rsidP="00E47035">
      <w:pPr>
        <w:jc w:val="both"/>
        <w:rPr>
          <w:rFonts w:asciiTheme="minorHAnsi" w:hAnsiTheme="minorHAnsi" w:cstheme="minorHAnsi"/>
          <w:b/>
          <w:sz w:val="22"/>
          <w:szCs w:val="22"/>
        </w:rPr>
      </w:pPr>
    </w:p>
    <w:p w14:paraId="4C39A2AE" w14:textId="77777777" w:rsidR="00E47035" w:rsidRPr="00482E6C" w:rsidRDefault="00E47035" w:rsidP="00E47035">
      <w:pPr>
        <w:jc w:val="both"/>
        <w:rPr>
          <w:rFonts w:asciiTheme="minorHAnsi" w:hAnsiTheme="minorHAnsi" w:cstheme="minorHAnsi"/>
          <w:sz w:val="22"/>
          <w:szCs w:val="22"/>
        </w:rPr>
      </w:pPr>
    </w:p>
    <w:p w14:paraId="5A22BB82"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ponudnik  ______________________________________________________________</w:t>
      </w:r>
    </w:p>
    <w:p w14:paraId="01806351" w14:textId="77777777" w:rsidR="00E47035" w:rsidRPr="00482E6C" w:rsidRDefault="00E47035" w:rsidP="00E47035">
      <w:pPr>
        <w:ind w:firstLine="708"/>
        <w:jc w:val="both"/>
        <w:rPr>
          <w:rFonts w:asciiTheme="minorHAnsi" w:hAnsiTheme="minorHAnsi" w:cstheme="minorHAnsi"/>
          <w:i/>
          <w:sz w:val="22"/>
          <w:szCs w:val="22"/>
        </w:rPr>
      </w:pPr>
      <w:r w:rsidRPr="00482E6C">
        <w:rPr>
          <w:rFonts w:asciiTheme="minorHAnsi" w:hAnsiTheme="minorHAnsi" w:cstheme="minorHAnsi"/>
          <w:i/>
          <w:sz w:val="22"/>
          <w:szCs w:val="22"/>
        </w:rPr>
        <w:t xml:space="preserve">                </w:t>
      </w:r>
      <w:r w:rsidRPr="00482E6C">
        <w:rPr>
          <w:rFonts w:asciiTheme="minorHAnsi" w:hAnsiTheme="minorHAnsi" w:cstheme="minorHAnsi"/>
          <w:i/>
          <w:sz w:val="22"/>
          <w:szCs w:val="22"/>
        </w:rPr>
        <w:tab/>
      </w:r>
      <w:r w:rsidRPr="00482E6C">
        <w:rPr>
          <w:rFonts w:asciiTheme="minorHAnsi" w:hAnsiTheme="minorHAnsi" w:cstheme="minorHAnsi"/>
          <w:i/>
          <w:sz w:val="22"/>
          <w:szCs w:val="22"/>
        </w:rPr>
        <w:tab/>
        <w:t xml:space="preserve">    (firma in sedež oziroma naziv in naslov ponudnika)</w:t>
      </w:r>
    </w:p>
    <w:p w14:paraId="356EBBEB" w14:textId="77777777" w:rsidR="00E47035" w:rsidRPr="00482E6C" w:rsidRDefault="00E47035" w:rsidP="00E47035">
      <w:pPr>
        <w:jc w:val="both"/>
        <w:rPr>
          <w:rFonts w:asciiTheme="minorHAnsi" w:hAnsiTheme="minorHAnsi" w:cstheme="minorHAnsi"/>
          <w:sz w:val="22"/>
          <w:szCs w:val="22"/>
        </w:rPr>
      </w:pPr>
    </w:p>
    <w:p w14:paraId="742C07A0"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 xml:space="preserve">na podlagi pogodbe </w:t>
      </w:r>
      <w:r w:rsidRPr="00482E6C">
        <w:rPr>
          <w:rFonts w:asciiTheme="minorHAnsi" w:hAnsiTheme="minorHAnsi" w:cstheme="minorHAnsi"/>
          <w:i/>
          <w:sz w:val="22"/>
          <w:szCs w:val="22"/>
        </w:rPr>
        <w:t>(naslov pogodbe oz. predmet)</w:t>
      </w:r>
      <w:r w:rsidRPr="00482E6C">
        <w:rPr>
          <w:rFonts w:asciiTheme="minorHAnsi" w:hAnsiTheme="minorHAnsi" w:cstheme="minorHAnsi"/>
          <w:sz w:val="22"/>
          <w:szCs w:val="22"/>
        </w:rPr>
        <w:t xml:space="preserve"> _______________________________________ z dne ____________________ </w:t>
      </w:r>
      <w:r w:rsidRPr="00482E6C">
        <w:rPr>
          <w:rFonts w:asciiTheme="minorHAnsi" w:hAnsiTheme="minorHAnsi" w:cstheme="minorHAnsi"/>
          <w:i/>
          <w:sz w:val="22"/>
          <w:szCs w:val="22"/>
        </w:rPr>
        <w:t>(datum sklenitve pogodbe).</w:t>
      </w:r>
    </w:p>
    <w:p w14:paraId="582D87F3" w14:textId="77777777" w:rsidR="00E47035" w:rsidRPr="00482E6C" w:rsidRDefault="00E47035" w:rsidP="00E47035">
      <w:pPr>
        <w:jc w:val="both"/>
        <w:rPr>
          <w:rFonts w:asciiTheme="minorHAnsi" w:hAnsiTheme="minorHAnsi" w:cstheme="minorHAnsi"/>
          <w:sz w:val="22"/>
          <w:szCs w:val="22"/>
        </w:rPr>
      </w:pPr>
    </w:p>
    <w:p w14:paraId="65C554CF" w14:textId="77777777" w:rsidR="00E47035" w:rsidRPr="00482E6C" w:rsidRDefault="00E47035" w:rsidP="00E47035">
      <w:pPr>
        <w:jc w:val="both"/>
        <w:rPr>
          <w:rFonts w:asciiTheme="minorHAnsi" w:hAnsiTheme="minorHAnsi" w:cstheme="minorHAnsi"/>
          <w:sz w:val="22"/>
          <w:szCs w:val="22"/>
        </w:rPr>
      </w:pPr>
    </w:p>
    <w:p w14:paraId="5E5379BD"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V obdobju od _______________________________ do ____________________________</w:t>
      </w:r>
    </w:p>
    <w:p w14:paraId="4372411E"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ab/>
      </w:r>
      <w:r w:rsidRPr="00482E6C">
        <w:rPr>
          <w:rFonts w:asciiTheme="minorHAnsi" w:hAnsiTheme="minorHAnsi" w:cstheme="minorHAnsi"/>
          <w:i/>
          <w:sz w:val="22"/>
          <w:szCs w:val="22"/>
        </w:rPr>
        <w:tab/>
      </w:r>
      <w:r w:rsidRPr="00482E6C">
        <w:rPr>
          <w:rFonts w:asciiTheme="minorHAnsi" w:hAnsiTheme="minorHAnsi" w:cstheme="minorHAnsi"/>
          <w:i/>
          <w:sz w:val="22"/>
          <w:szCs w:val="22"/>
        </w:rPr>
        <w:tab/>
        <w:t xml:space="preserve">    (mesec in leto)</w:t>
      </w:r>
      <w:r w:rsidRPr="00482E6C">
        <w:rPr>
          <w:rFonts w:asciiTheme="minorHAnsi" w:hAnsiTheme="minorHAnsi" w:cstheme="minorHAnsi"/>
          <w:i/>
          <w:sz w:val="22"/>
          <w:szCs w:val="22"/>
        </w:rPr>
        <w:tab/>
      </w:r>
      <w:r w:rsidRPr="00482E6C">
        <w:rPr>
          <w:rFonts w:asciiTheme="minorHAnsi" w:hAnsiTheme="minorHAnsi" w:cstheme="minorHAnsi"/>
          <w:i/>
          <w:sz w:val="22"/>
          <w:szCs w:val="22"/>
        </w:rPr>
        <w:tab/>
      </w:r>
      <w:r w:rsidRPr="00482E6C">
        <w:rPr>
          <w:rFonts w:asciiTheme="minorHAnsi" w:hAnsiTheme="minorHAnsi" w:cstheme="minorHAnsi"/>
          <w:i/>
          <w:sz w:val="22"/>
          <w:szCs w:val="22"/>
        </w:rPr>
        <w:tab/>
        <w:t xml:space="preserve">   </w:t>
      </w:r>
      <w:r w:rsidRPr="00482E6C">
        <w:rPr>
          <w:rFonts w:asciiTheme="minorHAnsi" w:hAnsiTheme="minorHAnsi" w:cstheme="minorHAnsi"/>
          <w:i/>
          <w:sz w:val="22"/>
          <w:szCs w:val="22"/>
        </w:rPr>
        <w:tab/>
        <w:t xml:space="preserve">  (mesec in leto)</w:t>
      </w:r>
    </w:p>
    <w:p w14:paraId="11390699" w14:textId="77777777" w:rsidR="00E47035" w:rsidRPr="00482E6C" w:rsidRDefault="00E47035" w:rsidP="00E47035">
      <w:pPr>
        <w:jc w:val="both"/>
        <w:rPr>
          <w:rFonts w:asciiTheme="minorHAnsi" w:hAnsiTheme="minorHAnsi" w:cstheme="minorHAnsi"/>
          <w:sz w:val="22"/>
          <w:szCs w:val="22"/>
        </w:rPr>
      </w:pPr>
    </w:p>
    <w:p w14:paraId="53BEE83C" w14:textId="77777777" w:rsidR="00E47035" w:rsidRPr="00482E6C" w:rsidRDefault="00E47035" w:rsidP="00E47035">
      <w:pPr>
        <w:jc w:val="both"/>
        <w:rPr>
          <w:rFonts w:asciiTheme="minorHAnsi" w:hAnsiTheme="minorHAnsi" w:cstheme="minorHAnsi"/>
          <w:sz w:val="22"/>
          <w:szCs w:val="22"/>
        </w:rPr>
      </w:pPr>
    </w:p>
    <w:p w14:paraId="5DE018AB"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izvedel za nas storitve organiziranja letalskih prevozov in hotelskih storitev</w:t>
      </w:r>
      <w:r w:rsidRPr="00482E6C">
        <w:rPr>
          <w:rFonts w:asciiTheme="minorHAnsi" w:hAnsiTheme="minorHAnsi" w:cstheme="minorHAnsi"/>
          <w:sz w:val="22"/>
          <w:szCs w:val="22"/>
        </w:rPr>
        <w:tab/>
        <w:t xml:space="preserve">v pogodbeni </w:t>
      </w:r>
    </w:p>
    <w:p w14:paraId="791F2DE9" w14:textId="77777777" w:rsidR="00E47035" w:rsidRPr="00482E6C" w:rsidRDefault="00E47035" w:rsidP="00E47035">
      <w:pPr>
        <w:jc w:val="both"/>
        <w:rPr>
          <w:rFonts w:asciiTheme="minorHAnsi" w:hAnsiTheme="minorHAnsi" w:cstheme="minorHAnsi"/>
          <w:sz w:val="22"/>
          <w:szCs w:val="22"/>
        </w:rPr>
      </w:pPr>
    </w:p>
    <w:p w14:paraId="3C314306"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vrednosti __________________ EUR brez vključenega davka na dodano vrednost.</w:t>
      </w:r>
    </w:p>
    <w:p w14:paraId="48E50EED" w14:textId="77777777" w:rsidR="00E47035" w:rsidRPr="00482E6C" w:rsidRDefault="00E47035" w:rsidP="00E47035">
      <w:pPr>
        <w:jc w:val="both"/>
        <w:rPr>
          <w:rFonts w:asciiTheme="minorHAnsi" w:hAnsiTheme="minorHAnsi" w:cstheme="minorHAnsi"/>
          <w:sz w:val="22"/>
          <w:szCs w:val="22"/>
        </w:rPr>
      </w:pPr>
    </w:p>
    <w:p w14:paraId="167A7A75"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Potrjujemo, da je ponudnik izvedel storitve v pogodbenem roku, kakovostno in v skladu s pogodbenimi določili.</w:t>
      </w:r>
    </w:p>
    <w:p w14:paraId="73B8A49B" w14:textId="77777777" w:rsidR="00E47035" w:rsidRPr="00482E6C" w:rsidRDefault="00E47035" w:rsidP="00E47035">
      <w:pPr>
        <w:jc w:val="both"/>
        <w:rPr>
          <w:rFonts w:asciiTheme="minorHAnsi" w:hAnsiTheme="minorHAnsi" w:cstheme="minorHAnsi"/>
          <w:sz w:val="22"/>
          <w:szCs w:val="22"/>
        </w:rPr>
      </w:pPr>
    </w:p>
    <w:p w14:paraId="0D8FC0CD"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Izjavljamo, da smo seznanjeni z dejstvom, da ima naročnik pravico do preverjanja verodostojnosti tega potrdila, zato navajamo:</w:t>
      </w:r>
    </w:p>
    <w:p w14:paraId="5EE440ED" w14:textId="77777777" w:rsidR="00E47035" w:rsidRPr="00482E6C" w:rsidRDefault="00E47035" w:rsidP="00E47035">
      <w:pPr>
        <w:jc w:val="both"/>
        <w:rPr>
          <w:rFonts w:asciiTheme="minorHAnsi" w:hAnsiTheme="minorHAnsi" w:cstheme="minorHAnsi"/>
          <w:sz w:val="22"/>
          <w:szCs w:val="22"/>
        </w:rPr>
      </w:pPr>
    </w:p>
    <w:p w14:paraId="759BB6BC"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kontaktno osebo referenčnega naslova: _____________________________________</w:t>
      </w:r>
    </w:p>
    <w:p w14:paraId="71BE470D" w14:textId="77777777" w:rsidR="00E47035" w:rsidRPr="00482E6C" w:rsidRDefault="00E47035" w:rsidP="00E47035">
      <w:pPr>
        <w:jc w:val="both"/>
        <w:rPr>
          <w:rFonts w:asciiTheme="minorHAnsi" w:hAnsiTheme="minorHAnsi" w:cstheme="minorHAnsi"/>
          <w:sz w:val="22"/>
          <w:szCs w:val="22"/>
        </w:rPr>
      </w:pPr>
    </w:p>
    <w:p w14:paraId="2BB8A833"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in njeno telefonsko številko: ____________________________________________.</w:t>
      </w:r>
    </w:p>
    <w:p w14:paraId="66196459" w14:textId="77777777" w:rsidR="00E47035" w:rsidRPr="00482E6C" w:rsidRDefault="00E47035" w:rsidP="00E47035">
      <w:pPr>
        <w:jc w:val="both"/>
        <w:rPr>
          <w:rFonts w:asciiTheme="minorHAnsi" w:hAnsiTheme="minorHAnsi" w:cstheme="minorHAnsi"/>
          <w:sz w:val="22"/>
          <w:szCs w:val="22"/>
        </w:rPr>
      </w:pPr>
    </w:p>
    <w:p w14:paraId="772B9088"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Kraj in datum:  ___________________</w:t>
      </w:r>
    </w:p>
    <w:p w14:paraId="5D54A851" w14:textId="77777777" w:rsidR="00E47035" w:rsidRPr="00482E6C" w:rsidRDefault="00E47035" w:rsidP="00E47035">
      <w:pPr>
        <w:jc w:val="both"/>
        <w:rPr>
          <w:rFonts w:asciiTheme="minorHAnsi" w:hAnsiTheme="minorHAnsi" w:cstheme="minorHAnsi"/>
          <w:sz w:val="22"/>
          <w:szCs w:val="22"/>
        </w:rPr>
      </w:pPr>
    </w:p>
    <w:p w14:paraId="13CA0F75" w14:textId="77777777" w:rsidR="00E47035" w:rsidRPr="00482E6C" w:rsidRDefault="004F400D" w:rsidP="00E47035">
      <w:pPr>
        <w:jc w:val="both"/>
        <w:rPr>
          <w:rFonts w:asciiTheme="minorHAnsi" w:hAnsiTheme="minorHAnsi" w:cstheme="minorHAnsi"/>
          <w:sz w:val="22"/>
          <w:szCs w:val="22"/>
        </w:rPr>
      </w:pPr>
      <w:r w:rsidRPr="00482E6C">
        <w:rPr>
          <w:rFonts w:asciiTheme="minorHAnsi" w:hAnsiTheme="minorHAnsi" w:cstheme="minorHAnsi"/>
          <w:sz w:val="22"/>
          <w:szCs w:val="22"/>
        </w:rPr>
        <w:t xml:space="preserve">                           </w:t>
      </w:r>
      <w:r w:rsidRPr="00482E6C">
        <w:rPr>
          <w:rFonts w:asciiTheme="minorHAnsi" w:hAnsiTheme="minorHAnsi" w:cstheme="minorHAnsi"/>
          <w:sz w:val="22"/>
          <w:szCs w:val="22"/>
        </w:rPr>
        <w:tab/>
      </w:r>
    </w:p>
    <w:p w14:paraId="49BFC1C9" w14:textId="77777777" w:rsidR="00E47035" w:rsidRPr="00482E6C" w:rsidRDefault="00E47035" w:rsidP="00E47035">
      <w:pPr>
        <w:ind w:left="4956" w:firstLine="708"/>
        <w:jc w:val="both"/>
        <w:rPr>
          <w:rFonts w:asciiTheme="minorHAnsi" w:hAnsiTheme="minorHAnsi" w:cstheme="minorHAnsi"/>
          <w:sz w:val="22"/>
          <w:szCs w:val="22"/>
        </w:rPr>
      </w:pPr>
      <w:r w:rsidRPr="00482E6C">
        <w:rPr>
          <w:rFonts w:asciiTheme="minorHAnsi" w:hAnsiTheme="minorHAnsi" w:cstheme="minorHAnsi"/>
          <w:sz w:val="22"/>
          <w:szCs w:val="22"/>
        </w:rPr>
        <w:t xml:space="preserve">Ime, priimek in podpis </w:t>
      </w:r>
    </w:p>
    <w:p w14:paraId="5C7A2465" w14:textId="77777777" w:rsidR="00E47035" w:rsidRPr="00482E6C" w:rsidRDefault="00E47035" w:rsidP="00E47035">
      <w:pPr>
        <w:ind w:left="4956"/>
        <w:jc w:val="both"/>
        <w:rPr>
          <w:rFonts w:asciiTheme="minorHAnsi" w:hAnsiTheme="minorHAnsi" w:cstheme="minorHAnsi"/>
          <w:sz w:val="22"/>
          <w:szCs w:val="22"/>
        </w:rPr>
      </w:pPr>
      <w:r w:rsidRPr="00482E6C">
        <w:rPr>
          <w:rFonts w:asciiTheme="minorHAnsi" w:hAnsiTheme="minorHAnsi" w:cstheme="minorHAnsi"/>
          <w:sz w:val="22"/>
          <w:szCs w:val="22"/>
        </w:rPr>
        <w:t>odgovorne osebe referenčnega naslova</w:t>
      </w:r>
    </w:p>
    <w:p w14:paraId="54D31181" w14:textId="77777777" w:rsidR="00E47035" w:rsidRPr="00482E6C" w:rsidRDefault="00E47035" w:rsidP="00E47035">
      <w:pPr>
        <w:ind w:left="4956"/>
        <w:jc w:val="both"/>
        <w:rPr>
          <w:rFonts w:asciiTheme="minorHAnsi" w:hAnsiTheme="minorHAnsi" w:cstheme="minorHAnsi"/>
          <w:sz w:val="22"/>
          <w:szCs w:val="22"/>
        </w:rPr>
      </w:pPr>
      <w:r w:rsidRPr="00482E6C">
        <w:rPr>
          <w:rFonts w:asciiTheme="minorHAnsi" w:hAnsiTheme="minorHAnsi" w:cstheme="minorHAnsi"/>
          <w:sz w:val="22"/>
          <w:szCs w:val="22"/>
        </w:rPr>
        <w:t xml:space="preserve">        </w:t>
      </w:r>
    </w:p>
    <w:p w14:paraId="40536166" w14:textId="77777777" w:rsidR="00E47035" w:rsidRPr="00482E6C" w:rsidRDefault="00E47035" w:rsidP="003310B0">
      <w:pPr>
        <w:ind w:left="4956"/>
        <w:jc w:val="both"/>
        <w:rPr>
          <w:rFonts w:asciiTheme="minorHAnsi" w:hAnsiTheme="minorHAnsi" w:cstheme="minorHAnsi"/>
          <w:sz w:val="22"/>
          <w:szCs w:val="22"/>
        </w:rPr>
      </w:pPr>
      <w:r w:rsidRPr="00482E6C">
        <w:rPr>
          <w:rFonts w:asciiTheme="minorHAnsi" w:hAnsiTheme="minorHAnsi" w:cstheme="minorHAnsi"/>
          <w:sz w:val="22"/>
          <w:szCs w:val="22"/>
        </w:rPr>
        <w:t xml:space="preserve">    </w:t>
      </w:r>
      <w:r w:rsidR="003310B0" w:rsidRPr="00482E6C">
        <w:rPr>
          <w:rFonts w:asciiTheme="minorHAnsi" w:hAnsiTheme="minorHAnsi" w:cstheme="minorHAnsi"/>
          <w:sz w:val="22"/>
          <w:szCs w:val="22"/>
        </w:rPr>
        <w:t xml:space="preserve">    ter žig referenčnega naslov</w:t>
      </w:r>
    </w:p>
    <w:p w14:paraId="78E7E222" w14:textId="77777777" w:rsidR="00AD20D1" w:rsidRDefault="00AD20D1" w:rsidP="008F73A7">
      <w:pPr>
        <w:jc w:val="right"/>
        <w:rPr>
          <w:rFonts w:asciiTheme="minorHAnsi" w:hAnsiTheme="minorHAnsi" w:cstheme="minorHAnsi"/>
          <w:b/>
          <w:sz w:val="22"/>
          <w:szCs w:val="22"/>
        </w:rPr>
      </w:pPr>
    </w:p>
    <w:p w14:paraId="59CC503C" w14:textId="7EDC04DA" w:rsidR="0013007A" w:rsidRPr="00482E6C" w:rsidRDefault="0013007A" w:rsidP="008F73A7">
      <w:pPr>
        <w:jc w:val="right"/>
        <w:rPr>
          <w:rFonts w:asciiTheme="minorHAnsi" w:hAnsiTheme="minorHAnsi" w:cstheme="minorHAnsi"/>
          <w:b/>
          <w:sz w:val="22"/>
          <w:szCs w:val="22"/>
        </w:rPr>
      </w:pPr>
      <w:r w:rsidRPr="00AD20D1">
        <w:rPr>
          <w:rFonts w:asciiTheme="minorHAnsi" w:hAnsiTheme="minorHAnsi" w:cstheme="minorHAnsi"/>
          <w:b/>
          <w:sz w:val="22"/>
          <w:szCs w:val="22"/>
        </w:rPr>
        <w:lastRenderedPageBreak/>
        <w:t>OBR-</w:t>
      </w:r>
      <w:r w:rsidR="004D0075">
        <w:rPr>
          <w:rFonts w:asciiTheme="minorHAnsi" w:hAnsiTheme="minorHAnsi" w:cstheme="minorHAnsi"/>
          <w:b/>
          <w:sz w:val="22"/>
          <w:szCs w:val="22"/>
        </w:rPr>
        <w:t>7</w:t>
      </w:r>
    </w:p>
    <w:p w14:paraId="0E2EE0E5" w14:textId="77777777" w:rsidR="00F90FBE" w:rsidRPr="00482E6C" w:rsidRDefault="00F90FBE">
      <w:pPr>
        <w:rPr>
          <w:rFonts w:asciiTheme="minorHAnsi" w:hAnsiTheme="minorHAnsi" w:cstheme="minorHAnsi"/>
          <w:sz w:val="22"/>
          <w:szCs w:val="22"/>
        </w:rPr>
      </w:pPr>
    </w:p>
    <w:p w14:paraId="37767587" w14:textId="77777777" w:rsidR="001613DE" w:rsidRPr="00482E6C" w:rsidRDefault="003310B0" w:rsidP="003310B0">
      <w:pPr>
        <w:rPr>
          <w:rFonts w:asciiTheme="minorHAnsi" w:hAnsiTheme="minorHAnsi" w:cstheme="minorHAnsi"/>
          <w:b/>
          <w:sz w:val="22"/>
          <w:szCs w:val="22"/>
        </w:rPr>
      </w:pPr>
      <w:r w:rsidRPr="00482E6C">
        <w:rPr>
          <w:rFonts w:asciiTheme="minorHAnsi" w:hAnsiTheme="minorHAnsi" w:cstheme="minorHAnsi"/>
          <w:b/>
          <w:sz w:val="22"/>
          <w:szCs w:val="22"/>
        </w:rPr>
        <w:tab/>
      </w:r>
      <w:r w:rsidRPr="00482E6C">
        <w:rPr>
          <w:rFonts w:asciiTheme="minorHAnsi" w:hAnsiTheme="minorHAnsi" w:cstheme="minorHAnsi"/>
          <w:b/>
          <w:sz w:val="22"/>
          <w:szCs w:val="22"/>
        </w:rPr>
        <w:tab/>
      </w:r>
      <w:r w:rsidRPr="00482E6C">
        <w:rPr>
          <w:rFonts w:asciiTheme="minorHAnsi" w:hAnsiTheme="minorHAnsi" w:cstheme="minorHAnsi"/>
          <w:b/>
          <w:sz w:val="22"/>
          <w:szCs w:val="22"/>
        </w:rPr>
        <w:tab/>
      </w:r>
    </w:p>
    <w:p w14:paraId="568788B2" w14:textId="77777777" w:rsidR="00D6071B" w:rsidRPr="00482E6C" w:rsidRDefault="00D6071B" w:rsidP="00D6071B">
      <w:pPr>
        <w:spacing w:before="120" w:after="120"/>
        <w:jc w:val="center"/>
        <w:rPr>
          <w:rFonts w:asciiTheme="minorHAnsi" w:hAnsiTheme="minorHAnsi" w:cstheme="minorHAnsi"/>
          <w:b/>
          <w:sz w:val="22"/>
          <w:szCs w:val="22"/>
        </w:rPr>
      </w:pPr>
      <w:r w:rsidRPr="00482E6C">
        <w:rPr>
          <w:rFonts w:asciiTheme="minorHAnsi" w:hAnsiTheme="minorHAnsi" w:cstheme="minorHAnsi"/>
          <w:b/>
          <w:bCs/>
          <w:sz w:val="22"/>
          <w:szCs w:val="22"/>
        </w:rPr>
        <w:t>MENIČNA IZJAVA S POOBLASTILOM ZA IZPOLNITEV</w:t>
      </w:r>
    </w:p>
    <w:p w14:paraId="2893E789" w14:textId="77777777" w:rsidR="00D6071B" w:rsidRPr="00482E6C" w:rsidRDefault="00D6071B" w:rsidP="00D6071B">
      <w:pPr>
        <w:spacing w:before="120" w:after="120"/>
        <w:ind w:left="360"/>
        <w:jc w:val="center"/>
        <w:rPr>
          <w:rFonts w:asciiTheme="minorHAnsi" w:hAnsiTheme="minorHAnsi" w:cstheme="minorHAnsi"/>
          <w:b/>
          <w:sz w:val="22"/>
          <w:szCs w:val="22"/>
        </w:rPr>
      </w:pPr>
      <w:r w:rsidRPr="00482E6C">
        <w:rPr>
          <w:rFonts w:asciiTheme="minorHAnsi" w:hAnsiTheme="minorHAnsi" w:cstheme="minorHAnsi"/>
          <w:b/>
          <w:sz w:val="22"/>
          <w:szCs w:val="22"/>
        </w:rPr>
        <w:t>za dobro izvedbo pogodbenih obveznosti</w:t>
      </w:r>
    </w:p>
    <w:p w14:paraId="4D264890" w14:textId="77777777" w:rsidR="00D6071B" w:rsidRPr="00482E6C" w:rsidRDefault="00D6071B" w:rsidP="00D6071B">
      <w:pPr>
        <w:jc w:val="both"/>
        <w:rPr>
          <w:rFonts w:asciiTheme="minorHAnsi" w:hAnsiTheme="minorHAnsi" w:cstheme="minorHAnsi"/>
          <w:sz w:val="22"/>
          <w:szCs w:val="22"/>
        </w:rPr>
      </w:pPr>
    </w:p>
    <w:p w14:paraId="50BA9554" w14:textId="77777777" w:rsidR="00D6071B" w:rsidRPr="00482E6C" w:rsidRDefault="00D6071B" w:rsidP="00D6071B">
      <w:pPr>
        <w:jc w:val="both"/>
        <w:rPr>
          <w:rFonts w:asciiTheme="minorHAnsi" w:hAnsiTheme="minorHAnsi" w:cstheme="minorHAnsi"/>
          <w:sz w:val="22"/>
          <w:szCs w:val="22"/>
        </w:rPr>
      </w:pPr>
      <w:r w:rsidRPr="00482E6C">
        <w:rPr>
          <w:rFonts w:asciiTheme="minorHAnsi" w:hAnsiTheme="minorHAnsi" w:cstheme="minorHAnsi"/>
          <w:sz w:val="22"/>
          <w:szCs w:val="22"/>
        </w:rPr>
        <w:t>Ponudnik:</w:t>
      </w:r>
    </w:p>
    <w:p w14:paraId="20FF8944"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0641AFB4"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20FE3022" w14:textId="77777777" w:rsidR="00D6071B" w:rsidRPr="00482E6C" w:rsidRDefault="00D6071B" w:rsidP="00D6071B">
      <w:pPr>
        <w:jc w:val="center"/>
        <w:rPr>
          <w:rFonts w:asciiTheme="minorHAnsi" w:hAnsiTheme="minorHAnsi" w:cstheme="minorHAnsi"/>
          <w:sz w:val="22"/>
          <w:szCs w:val="22"/>
        </w:rPr>
      </w:pPr>
      <w:r w:rsidRPr="00482E6C">
        <w:rPr>
          <w:rFonts w:asciiTheme="minorHAnsi" w:hAnsiTheme="minorHAnsi" w:cstheme="minorHAnsi"/>
          <w:sz w:val="22"/>
          <w:szCs w:val="22"/>
        </w:rPr>
        <w:t>(firma in sedež družbe oziroma samostojnega podjetnika)</w:t>
      </w:r>
    </w:p>
    <w:p w14:paraId="5289547A" w14:textId="77777777" w:rsidR="00D6071B" w:rsidRPr="00482E6C" w:rsidRDefault="00D6071B" w:rsidP="00D6071B">
      <w:pPr>
        <w:jc w:val="both"/>
        <w:rPr>
          <w:rFonts w:asciiTheme="minorHAnsi" w:hAnsiTheme="minorHAnsi" w:cstheme="minorHAnsi"/>
          <w:sz w:val="22"/>
          <w:szCs w:val="22"/>
        </w:rPr>
      </w:pPr>
    </w:p>
    <w:p w14:paraId="797ABB23" w14:textId="77777777" w:rsidR="00D6071B" w:rsidRPr="00482E6C" w:rsidRDefault="00D6071B" w:rsidP="00D6071B">
      <w:pPr>
        <w:jc w:val="both"/>
        <w:rPr>
          <w:rFonts w:asciiTheme="minorHAnsi" w:hAnsiTheme="minorHAnsi" w:cstheme="minorHAnsi"/>
          <w:sz w:val="22"/>
          <w:szCs w:val="22"/>
        </w:rPr>
      </w:pPr>
    </w:p>
    <w:p w14:paraId="746A205A" w14:textId="77777777" w:rsidR="00D6071B" w:rsidRPr="00482E6C" w:rsidRDefault="00D6071B" w:rsidP="00D6071B">
      <w:pPr>
        <w:jc w:val="both"/>
        <w:rPr>
          <w:rFonts w:asciiTheme="minorHAnsi" w:hAnsiTheme="minorHAnsi" w:cstheme="minorHAnsi"/>
          <w:sz w:val="22"/>
          <w:szCs w:val="22"/>
        </w:rPr>
      </w:pPr>
      <w:r w:rsidRPr="00482E6C">
        <w:rPr>
          <w:rFonts w:asciiTheme="minorHAnsi" w:hAnsiTheme="minorHAnsi" w:cstheme="minorHAnsi"/>
          <w:sz w:val="22"/>
          <w:szCs w:val="22"/>
        </w:rPr>
        <w:t>Zakoniti zastopnik oz. pooblaščenec ponudnika:</w:t>
      </w:r>
    </w:p>
    <w:p w14:paraId="2668199A"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02AAFAFF"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746BB823" w14:textId="77777777" w:rsidR="00D6071B" w:rsidRPr="00482E6C" w:rsidRDefault="00D6071B" w:rsidP="00D6071B">
      <w:pPr>
        <w:jc w:val="both"/>
        <w:rPr>
          <w:rFonts w:asciiTheme="minorHAnsi" w:hAnsiTheme="minorHAnsi" w:cstheme="minorHAnsi"/>
          <w:sz w:val="22"/>
          <w:szCs w:val="22"/>
        </w:rPr>
      </w:pPr>
    </w:p>
    <w:p w14:paraId="63841D10" w14:textId="77777777" w:rsidR="00D6071B" w:rsidRPr="00482E6C" w:rsidRDefault="00D6071B" w:rsidP="00D6071B">
      <w:pPr>
        <w:keepNext/>
        <w:keepLines/>
        <w:widowControl w:val="0"/>
        <w:snapToGrid w:val="0"/>
        <w:rPr>
          <w:rFonts w:asciiTheme="minorHAnsi" w:hAnsiTheme="minorHAnsi" w:cstheme="minorHAnsi"/>
          <w:sz w:val="22"/>
          <w:szCs w:val="22"/>
        </w:rPr>
      </w:pPr>
    </w:p>
    <w:p w14:paraId="5E5BD371" w14:textId="58EB0C7E" w:rsidR="00D6071B" w:rsidRPr="00482E6C" w:rsidRDefault="00D6071B" w:rsidP="00D6071B">
      <w:pPr>
        <w:keepNext/>
        <w:keepLines/>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nepreklicno izjavljam, da pooblaščam naročnika </w:t>
      </w:r>
      <w:r w:rsidRPr="00482E6C">
        <w:rPr>
          <w:rFonts w:asciiTheme="minorHAnsi" w:hAnsiTheme="minorHAnsi" w:cstheme="minorHAnsi"/>
          <w:b/>
          <w:sz w:val="22"/>
          <w:szCs w:val="22"/>
        </w:rPr>
        <w:t>Splošna bolnišnica Celje, Oblakova ulica 5, 3000 Celje</w:t>
      </w:r>
      <w:r w:rsidRPr="00482E6C">
        <w:rPr>
          <w:rFonts w:asciiTheme="minorHAnsi" w:hAnsiTheme="minorHAnsi" w:cstheme="minorHAnsi"/>
          <w:sz w:val="22"/>
          <w:szCs w:val="22"/>
        </w:rPr>
        <w:t>,</w:t>
      </w:r>
      <w:r w:rsidRPr="00482E6C">
        <w:rPr>
          <w:rFonts w:asciiTheme="minorHAnsi" w:hAnsiTheme="minorHAnsi" w:cstheme="minorHAnsi"/>
          <w:b/>
          <w:sz w:val="22"/>
          <w:szCs w:val="22"/>
        </w:rPr>
        <w:t xml:space="preserve"> </w:t>
      </w:r>
      <w:r w:rsidRPr="00482E6C">
        <w:rPr>
          <w:rFonts w:asciiTheme="minorHAnsi" w:hAnsiTheme="minorHAnsi" w:cstheme="minorHAnsi"/>
          <w:sz w:val="22"/>
          <w:szCs w:val="22"/>
        </w:rPr>
        <w:t xml:space="preserve">da lahko podpisano bianco </w:t>
      </w:r>
      <w:r w:rsidRPr="00482E6C">
        <w:rPr>
          <w:rStyle w:val="goohl3"/>
          <w:rFonts w:asciiTheme="minorHAnsi" w:hAnsiTheme="minorHAnsi" w:cstheme="minorHAnsi"/>
          <w:sz w:val="22"/>
          <w:szCs w:val="22"/>
        </w:rPr>
        <w:t>menico</w:t>
      </w:r>
      <w:r w:rsidRPr="00482E6C">
        <w:rPr>
          <w:rFonts w:asciiTheme="minorHAnsi" w:hAnsiTheme="minorHAnsi" w:cstheme="minorHAnsi"/>
          <w:sz w:val="22"/>
          <w:szCs w:val="22"/>
        </w:rPr>
        <w:t xml:space="preserve">, ki je bila izročena kot zavarovanje </w:t>
      </w:r>
      <w:r w:rsidRPr="00482E6C">
        <w:rPr>
          <w:rStyle w:val="goohl1"/>
          <w:rFonts w:asciiTheme="minorHAnsi" w:hAnsiTheme="minorHAnsi" w:cstheme="minorHAnsi"/>
          <w:sz w:val="22"/>
          <w:szCs w:val="22"/>
        </w:rPr>
        <w:t>za</w:t>
      </w:r>
      <w:r w:rsidRPr="00482E6C">
        <w:rPr>
          <w:rFonts w:asciiTheme="minorHAnsi" w:hAnsiTheme="minorHAnsi" w:cstheme="minorHAnsi"/>
          <w:sz w:val="22"/>
          <w:szCs w:val="22"/>
        </w:rPr>
        <w:t xml:space="preserve"> </w:t>
      </w:r>
      <w:r w:rsidRPr="00482E6C">
        <w:rPr>
          <w:rFonts w:asciiTheme="minorHAnsi" w:hAnsiTheme="minorHAnsi" w:cstheme="minorHAnsi"/>
          <w:sz w:val="22"/>
          <w:szCs w:val="22"/>
          <w:u w:val="single"/>
        </w:rPr>
        <w:t>dobro izvedbo posla</w:t>
      </w:r>
      <w:r w:rsidRPr="00482E6C">
        <w:rPr>
          <w:rFonts w:asciiTheme="minorHAnsi" w:hAnsiTheme="minorHAnsi" w:cstheme="minorHAnsi"/>
          <w:sz w:val="22"/>
          <w:szCs w:val="22"/>
        </w:rPr>
        <w:t xml:space="preserve"> za javni razpis za  </w:t>
      </w:r>
      <w:r w:rsidR="00A67C41" w:rsidRPr="00482E6C">
        <w:rPr>
          <w:rFonts w:asciiTheme="minorHAnsi" w:hAnsiTheme="minorHAnsi" w:cstheme="minorHAnsi"/>
          <w:sz w:val="22"/>
          <w:szCs w:val="22"/>
        </w:rPr>
        <w:t xml:space="preserve">Organiziranje nakupa letalskih kart in hotelskih storitev za potrebe Splošne bolnišnice Celje za obdobje </w:t>
      </w:r>
      <w:r w:rsidR="00AD20D1">
        <w:rPr>
          <w:rFonts w:asciiTheme="minorHAnsi" w:hAnsiTheme="minorHAnsi" w:cstheme="minorHAnsi"/>
          <w:sz w:val="22"/>
          <w:szCs w:val="22"/>
        </w:rPr>
        <w:t xml:space="preserve">štirih </w:t>
      </w:r>
      <w:r w:rsidR="00A67C41" w:rsidRPr="00AD20D1">
        <w:rPr>
          <w:rFonts w:asciiTheme="minorHAnsi" w:hAnsiTheme="minorHAnsi" w:cstheme="minorHAnsi"/>
          <w:sz w:val="22"/>
          <w:szCs w:val="22"/>
        </w:rPr>
        <w:t>(</w:t>
      </w:r>
      <w:r w:rsidR="00AD20D1">
        <w:rPr>
          <w:rFonts w:asciiTheme="minorHAnsi" w:hAnsiTheme="minorHAnsi" w:cstheme="minorHAnsi"/>
          <w:sz w:val="22"/>
          <w:szCs w:val="22"/>
        </w:rPr>
        <w:t>4</w:t>
      </w:r>
      <w:r w:rsidR="00A67C41" w:rsidRPr="00AD20D1">
        <w:rPr>
          <w:rFonts w:asciiTheme="minorHAnsi" w:hAnsiTheme="minorHAnsi" w:cstheme="minorHAnsi"/>
          <w:sz w:val="22"/>
          <w:szCs w:val="22"/>
        </w:rPr>
        <w:t>) let</w:t>
      </w:r>
      <w:r w:rsidRPr="00AD20D1">
        <w:rPr>
          <w:rFonts w:asciiTheme="minorHAnsi" w:hAnsiTheme="minorHAnsi" w:cstheme="minorHAnsi"/>
          <w:sz w:val="22"/>
          <w:szCs w:val="22"/>
        </w:rPr>
        <w:t>, z oznako _________, da</w:t>
      </w:r>
      <w:r w:rsidRPr="00AD20D1">
        <w:rPr>
          <w:rFonts w:asciiTheme="minorHAnsi" w:hAnsiTheme="minorHAnsi" w:cstheme="minorHAnsi"/>
          <w:b/>
          <w:sz w:val="22"/>
          <w:szCs w:val="22"/>
        </w:rPr>
        <w:t xml:space="preserve"> </w:t>
      </w:r>
      <w:r w:rsidRPr="00AD20D1">
        <w:rPr>
          <w:rFonts w:asciiTheme="minorHAnsi" w:hAnsiTheme="minorHAnsi" w:cstheme="minorHAnsi"/>
          <w:sz w:val="22"/>
          <w:szCs w:val="22"/>
        </w:rPr>
        <w:t xml:space="preserve">skladno z določili razpisne dokumentacije in ponudbe za predmetni javni razpis, brez poprejšnjega obvestila izpolni v vseh neizpolnjenih delih </w:t>
      </w:r>
      <w:r w:rsidRPr="00482E6C">
        <w:rPr>
          <w:rStyle w:val="goohl1"/>
          <w:rFonts w:asciiTheme="minorHAnsi" w:hAnsiTheme="minorHAnsi" w:cstheme="minorHAnsi"/>
          <w:sz w:val="22"/>
          <w:szCs w:val="22"/>
        </w:rPr>
        <w:t>za</w:t>
      </w:r>
      <w:r w:rsidRPr="00482E6C">
        <w:rPr>
          <w:rFonts w:asciiTheme="minorHAnsi" w:hAnsiTheme="minorHAnsi" w:cstheme="minorHAnsi"/>
          <w:sz w:val="22"/>
          <w:szCs w:val="22"/>
        </w:rPr>
        <w:t xml:space="preserve"> </w:t>
      </w:r>
      <w:r w:rsidRPr="00482E6C">
        <w:rPr>
          <w:rFonts w:asciiTheme="minorHAnsi" w:hAnsiTheme="minorHAnsi" w:cstheme="minorHAnsi"/>
          <w:b/>
          <w:sz w:val="22"/>
          <w:szCs w:val="22"/>
        </w:rPr>
        <w:t xml:space="preserve">znesek </w:t>
      </w:r>
      <w:r w:rsidR="00A54BEF">
        <w:rPr>
          <w:rFonts w:asciiTheme="minorHAnsi" w:hAnsiTheme="minorHAnsi" w:cstheme="minorHAnsi"/>
          <w:b/>
          <w:sz w:val="22"/>
          <w:szCs w:val="22"/>
        </w:rPr>
        <w:t>5.000,00</w:t>
      </w:r>
      <w:r w:rsidRPr="00482E6C">
        <w:rPr>
          <w:rFonts w:asciiTheme="minorHAnsi" w:hAnsiTheme="minorHAnsi" w:cstheme="minorHAnsi"/>
          <w:b/>
          <w:sz w:val="22"/>
          <w:szCs w:val="22"/>
        </w:rPr>
        <w:t xml:space="preserve"> EUR. </w:t>
      </w:r>
    </w:p>
    <w:p w14:paraId="03CB6DB9" w14:textId="77777777" w:rsidR="00D6071B" w:rsidRPr="00482E6C" w:rsidRDefault="00D6071B" w:rsidP="00D6071B">
      <w:pPr>
        <w:keepNext/>
        <w:keepLines/>
        <w:widowControl w:val="0"/>
        <w:snapToGrid w:val="0"/>
        <w:jc w:val="both"/>
        <w:rPr>
          <w:rFonts w:asciiTheme="minorHAnsi" w:hAnsiTheme="minorHAnsi" w:cstheme="minorHAnsi"/>
          <w:sz w:val="22"/>
          <w:szCs w:val="22"/>
        </w:rPr>
      </w:pPr>
    </w:p>
    <w:p w14:paraId="2E3CF340" w14:textId="77777777" w:rsidR="00D6071B" w:rsidRPr="00482E6C" w:rsidRDefault="00D6071B" w:rsidP="00D6071B">
      <w:pPr>
        <w:keepNext/>
        <w:keepLines/>
        <w:widowControl w:val="0"/>
        <w:snapToGrid w:val="0"/>
        <w:jc w:val="both"/>
        <w:rPr>
          <w:rFonts w:asciiTheme="minorHAnsi" w:hAnsiTheme="minorHAnsi" w:cstheme="minorHAnsi"/>
          <w:sz w:val="22"/>
          <w:szCs w:val="22"/>
        </w:rPr>
      </w:pPr>
      <w:r w:rsidRPr="00482E6C">
        <w:rPr>
          <w:rFonts w:asciiTheme="minorHAnsi" w:hAnsiTheme="minorHAnsi" w:cstheme="minorHAnsi"/>
          <w:sz w:val="22"/>
          <w:szCs w:val="22"/>
        </w:rPr>
        <w:t xml:space="preserve">Ponudnik se odreka vsem ugovorom proti tako izpolnjeni menici in se zavezuje </w:t>
      </w:r>
      <w:r w:rsidRPr="00482E6C">
        <w:rPr>
          <w:rStyle w:val="goohl3"/>
          <w:rFonts w:asciiTheme="minorHAnsi" w:hAnsiTheme="minorHAnsi" w:cstheme="minorHAnsi"/>
          <w:sz w:val="22"/>
          <w:szCs w:val="22"/>
        </w:rPr>
        <w:t xml:space="preserve">menico </w:t>
      </w:r>
      <w:r w:rsidRPr="00482E6C">
        <w:rPr>
          <w:rFonts w:asciiTheme="minorHAnsi" w:hAnsiTheme="minorHAnsi" w:cstheme="minorHAnsi"/>
          <w:sz w:val="22"/>
          <w:szCs w:val="22"/>
        </w:rPr>
        <w:t xml:space="preserve">plačati, ko dospe, v gotovini. </w:t>
      </w:r>
      <w:r w:rsidR="00414257" w:rsidRPr="00482E6C">
        <w:rPr>
          <w:rFonts w:asciiTheme="minorHAnsi" w:hAnsiTheme="minorHAnsi" w:cstheme="minorHAnsi"/>
          <w:sz w:val="22"/>
          <w:szCs w:val="22"/>
        </w:rPr>
        <w:t xml:space="preserve"> Veljavnost izjave do__________________.</w:t>
      </w:r>
    </w:p>
    <w:p w14:paraId="734CBC0F" w14:textId="77777777" w:rsidR="00D6071B" w:rsidRPr="00482E6C" w:rsidRDefault="00D6071B" w:rsidP="00D6071B">
      <w:pPr>
        <w:jc w:val="both"/>
        <w:rPr>
          <w:rFonts w:asciiTheme="minorHAnsi" w:hAnsiTheme="minorHAnsi" w:cstheme="minorHAnsi"/>
          <w:sz w:val="22"/>
          <w:szCs w:val="22"/>
        </w:rPr>
      </w:pPr>
    </w:p>
    <w:p w14:paraId="61D7752C" w14:textId="77777777" w:rsidR="00D6071B" w:rsidRPr="00482E6C" w:rsidRDefault="00D6071B" w:rsidP="00D6071B">
      <w:pPr>
        <w:keepNext/>
        <w:keepLines/>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Menični znesek se nakaže na račun naročnika </w:t>
      </w:r>
      <w:r w:rsidRPr="00482E6C">
        <w:rPr>
          <w:rFonts w:asciiTheme="minorHAnsi" w:hAnsiTheme="minorHAnsi" w:cstheme="minorHAnsi"/>
          <w:b/>
          <w:sz w:val="22"/>
          <w:szCs w:val="22"/>
        </w:rPr>
        <w:t>Splošna bolnišnica Celje, Oblakova ulica 5, 3000 Celje</w:t>
      </w:r>
      <w:r w:rsidRPr="00482E6C">
        <w:rPr>
          <w:rFonts w:asciiTheme="minorHAnsi" w:hAnsiTheme="minorHAnsi" w:cstheme="minorHAnsi"/>
          <w:sz w:val="22"/>
          <w:szCs w:val="22"/>
        </w:rPr>
        <w:t xml:space="preserve">, št. 01100-6030276827 odprt pri Upravi RS za javna plačila (UJP). Ponudnik izjavlja, da se zaveda pravnih posledic izdaje menice v zavarovanje. Menica naj se izpolni s klavzulo »BREZ PROTESTA«. </w:t>
      </w:r>
    </w:p>
    <w:p w14:paraId="21B6FE37" w14:textId="77777777" w:rsidR="00D6071B" w:rsidRPr="00482E6C" w:rsidRDefault="00D6071B" w:rsidP="00D6071B">
      <w:pPr>
        <w:jc w:val="both"/>
        <w:rPr>
          <w:rFonts w:asciiTheme="minorHAnsi" w:hAnsiTheme="minorHAnsi" w:cstheme="minorHAnsi"/>
          <w:sz w:val="22"/>
          <w:szCs w:val="22"/>
        </w:rPr>
      </w:pPr>
    </w:p>
    <w:p w14:paraId="044346AC" w14:textId="77777777" w:rsidR="00D6071B" w:rsidRPr="00482E6C" w:rsidRDefault="00D6071B" w:rsidP="00D6071B">
      <w:pPr>
        <w:keepNext/>
        <w:keepLines/>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Ponudnik hkrati POOBLAŠČAM naročnika </w:t>
      </w:r>
      <w:r w:rsidRPr="00482E6C">
        <w:rPr>
          <w:rFonts w:asciiTheme="minorHAnsi" w:hAnsiTheme="minorHAnsi" w:cstheme="minorHAnsi"/>
          <w:b/>
          <w:sz w:val="22"/>
          <w:szCs w:val="22"/>
        </w:rPr>
        <w:t>Splošna bolnišnica Celje, Oblakova ulica 5, 3000 Celje</w:t>
      </w:r>
      <w:r w:rsidRPr="00482E6C">
        <w:rPr>
          <w:rFonts w:asciiTheme="minorHAnsi" w:hAnsiTheme="minorHAnsi" w:cstheme="minorHAnsi"/>
          <w:sz w:val="22"/>
          <w:szCs w:val="22"/>
        </w:rPr>
        <w:t xml:space="preserve">, da predloži </w:t>
      </w:r>
      <w:r w:rsidRPr="00482E6C">
        <w:rPr>
          <w:rStyle w:val="goohl3"/>
          <w:rFonts w:asciiTheme="minorHAnsi" w:hAnsiTheme="minorHAnsi" w:cstheme="minorHAnsi"/>
          <w:sz w:val="22"/>
          <w:szCs w:val="22"/>
        </w:rPr>
        <w:t>menico</w:t>
      </w:r>
      <w:r w:rsidRPr="00482E6C">
        <w:rPr>
          <w:rFonts w:asciiTheme="minorHAnsi" w:hAnsiTheme="minorHAnsi" w:cstheme="minorHAnsi"/>
          <w:sz w:val="22"/>
          <w:szCs w:val="22"/>
        </w:rPr>
        <w:t xml:space="preserve"> na unovčenje in izrecno dovoljujem banki izplačilo take </w:t>
      </w:r>
      <w:r w:rsidRPr="00482E6C">
        <w:rPr>
          <w:rStyle w:val="goohl3"/>
          <w:rFonts w:asciiTheme="minorHAnsi" w:hAnsiTheme="minorHAnsi" w:cstheme="minorHAnsi"/>
          <w:sz w:val="22"/>
          <w:szCs w:val="22"/>
        </w:rPr>
        <w:t>menice</w:t>
      </w:r>
      <w:r w:rsidRPr="00482E6C">
        <w:rPr>
          <w:rFonts w:asciiTheme="minorHAnsi" w:hAnsiTheme="minorHAnsi" w:cstheme="minorHAnsi"/>
          <w:sz w:val="22"/>
          <w:szCs w:val="22"/>
        </w:rPr>
        <w:t xml:space="preserve">. </w:t>
      </w:r>
    </w:p>
    <w:p w14:paraId="23FADAED" w14:textId="77777777" w:rsidR="00D6071B" w:rsidRPr="00482E6C" w:rsidRDefault="00D6071B" w:rsidP="00D6071B">
      <w:pPr>
        <w:jc w:val="both"/>
        <w:rPr>
          <w:rFonts w:asciiTheme="minorHAnsi" w:hAnsiTheme="minorHAnsi" w:cstheme="minorHAnsi"/>
          <w:sz w:val="22"/>
          <w:szCs w:val="22"/>
        </w:rPr>
      </w:pPr>
    </w:p>
    <w:p w14:paraId="69AD708A" w14:textId="77777777" w:rsidR="00D6071B" w:rsidRPr="00482E6C" w:rsidRDefault="00D6071B" w:rsidP="00D6071B">
      <w:pPr>
        <w:jc w:val="both"/>
        <w:rPr>
          <w:rFonts w:asciiTheme="minorHAnsi" w:hAnsiTheme="minorHAnsi" w:cstheme="minorHAnsi"/>
          <w:sz w:val="22"/>
          <w:szCs w:val="22"/>
        </w:rPr>
      </w:pPr>
      <w:r w:rsidRPr="00482E6C">
        <w:rPr>
          <w:rFonts w:asciiTheme="minorHAnsi" w:hAnsiTheme="minorHAnsi" w:cstheme="minorHAnsi"/>
          <w:sz w:val="22"/>
          <w:szCs w:val="22"/>
        </w:rPr>
        <w:t xml:space="preserve">Tako dajem NALOG </w:t>
      </w:r>
      <w:r w:rsidRPr="00482E6C">
        <w:rPr>
          <w:rStyle w:val="goohl1"/>
          <w:rFonts w:asciiTheme="minorHAnsi" w:hAnsiTheme="minorHAnsi" w:cstheme="minorHAnsi"/>
          <w:sz w:val="22"/>
          <w:szCs w:val="22"/>
        </w:rPr>
        <w:t>ZA</w:t>
      </w:r>
      <w:r w:rsidRPr="00482E6C">
        <w:rPr>
          <w:rFonts w:asciiTheme="minorHAnsi" w:hAnsiTheme="minorHAnsi" w:cstheme="minorHAnsi"/>
          <w:sz w:val="22"/>
          <w:szCs w:val="22"/>
        </w:rPr>
        <w:t xml:space="preserve"> PLAČILO oz. </w:t>
      </w:r>
      <w:r w:rsidRPr="00482E6C">
        <w:rPr>
          <w:rStyle w:val="goohl0"/>
          <w:rFonts w:asciiTheme="minorHAnsi" w:hAnsiTheme="minorHAnsi" w:cstheme="minorHAnsi"/>
          <w:sz w:val="22"/>
          <w:szCs w:val="22"/>
        </w:rPr>
        <w:t>POOBLASTILO</w:t>
      </w:r>
      <w:r w:rsidRPr="00482E6C">
        <w:rPr>
          <w:rFonts w:asciiTheme="minorHAnsi" w:hAnsiTheme="minorHAnsi" w:cstheme="minorHAnsi"/>
          <w:sz w:val="22"/>
          <w:szCs w:val="22"/>
        </w:rPr>
        <w:t xml:space="preserve"> vsem spodaj navedenim bankam iz naslednjih mojih računov:</w:t>
      </w:r>
    </w:p>
    <w:p w14:paraId="3DC3520C"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092F7021"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7BED4653" w14:textId="77777777" w:rsidR="00D6071B" w:rsidRPr="00482E6C" w:rsidRDefault="00D6071B" w:rsidP="00D6071B">
      <w:pPr>
        <w:jc w:val="both"/>
        <w:rPr>
          <w:rFonts w:asciiTheme="minorHAnsi" w:hAnsiTheme="minorHAnsi" w:cstheme="minorHAnsi"/>
          <w:sz w:val="22"/>
          <w:szCs w:val="22"/>
        </w:rPr>
      </w:pPr>
    </w:p>
    <w:p w14:paraId="58AFE206"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6E7EF464" w14:textId="77777777" w:rsidR="00D6071B" w:rsidRPr="00482E6C" w:rsidRDefault="00D6071B">
      <w:pPr>
        <w:rPr>
          <w:rFonts w:asciiTheme="minorHAnsi" w:hAnsiTheme="minorHAnsi" w:cstheme="minorHAnsi"/>
          <w:b/>
          <w:sz w:val="22"/>
          <w:szCs w:val="22"/>
        </w:rPr>
      </w:pPr>
    </w:p>
    <w:p w14:paraId="177295F8" w14:textId="77777777" w:rsidR="00414257" w:rsidRPr="00482E6C" w:rsidRDefault="00414257">
      <w:pPr>
        <w:rPr>
          <w:rFonts w:asciiTheme="minorHAnsi" w:hAnsiTheme="minorHAnsi" w:cstheme="minorHAnsi"/>
          <w:b/>
          <w:sz w:val="22"/>
          <w:szCs w:val="22"/>
        </w:rPr>
      </w:pPr>
    </w:p>
    <w:p w14:paraId="21F00577" w14:textId="79780AFF" w:rsidR="00414257" w:rsidRDefault="00414257">
      <w:pPr>
        <w:rPr>
          <w:rFonts w:asciiTheme="minorHAnsi" w:hAnsiTheme="minorHAnsi" w:cstheme="minorHAnsi"/>
          <w:b/>
          <w:sz w:val="22"/>
          <w:szCs w:val="22"/>
        </w:rPr>
      </w:pPr>
    </w:p>
    <w:p w14:paraId="0D4ADD13" w14:textId="0C0FEA83" w:rsidR="00BA763E" w:rsidRDefault="00BA763E">
      <w:pPr>
        <w:rPr>
          <w:rFonts w:asciiTheme="minorHAnsi" w:hAnsiTheme="minorHAnsi" w:cstheme="minorHAnsi"/>
          <w:b/>
          <w:sz w:val="22"/>
          <w:szCs w:val="22"/>
        </w:rPr>
      </w:pPr>
    </w:p>
    <w:p w14:paraId="59A45770" w14:textId="10BB5834" w:rsidR="00BA763E" w:rsidRDefault="00BA763E">
      <w:pPr>
        <w:rPr>
          <w:rFonts w:asciiTheme="minorHAnsi" w:hAnsiTheme="minorHAnsi" w:cstheme="minorHAnsi"/>
          <w:b/>
          <w:sz w:val="22"/>
          <w:szCs w:val="22"/>
        </w:rPr>
      </w:pPr>
    </w:p>
    <w:p w14:paraId="7E3387AC" w14:textId="19E8C7F3" w:rsidR="00BA763E" w:rsidRDefault="00BA763E">
      <w:pPr>
        <w:rPr>
          <w:rFonts w:asciiTheme="minorHAnsi" w:hAnsiTheme="minorHAnsi" w:cstheme="minorHAnsi"/>
          <w:b/>
          <w:sz w:val="22"/>
          <w:szCs w:val="22"/>
        </w:rPr>
      </w:pPr>
    </w:p>
    <w:p w14:paraId="124B6F80" w14:textId="73013A25" w:rsidR="00BA763E" w:rsidRDefault="00BA763E">
      <w:pPr>
        <w:rPr>
          <w:rFonts w:asciiTheme="minorHAnsi" w:hAnsiTheme="minorHAnsi" w:cstheme="minorHAnsi"/>
          <w:b/>
          <w:sz w:val="22"/>
          <w:szCs w:val="22"/>
        </w:rPr>
      </w:pPr>
    </w:p>
    <w:p w14:paraId="11208392" w14:textId="276441B2" w:rsidR="00BA763E" w:rsidRDefault="00BA763E">
      <w:pPr>
        <w:rPr>
          <w:rFonts w:asciiTheme="minorHAnsi" w:hAnsiTheme="minorHAnsi" w:cstheme="minorHAnsi"/>
          <w:b/>
          <w:sz w:val="22"/>
          <w:szCs w:val="22"/>
        </w:rPr>
      </w:pPr>
    </w:p>
    <w:p w14:paraId="4C391258" w14:textId="77777777" w:rsidR="00BA763E" w:rsidRPr="00482E6C" w:rsidRDefault="00BA763E">
      <w:pPr>
        <w:rPr>
          <w:rFonts w:asciiTheme="minorHAnsi" w:hAnsiTheme="minorHAnsi" w:cstheme="minorHAnsi"/>
          <w:b/>
          <w:sz w:val="22"/>
          <w:szCs w:val="22"/>
        </w:rPr>
      </w:pPr>
    </w:p>
    <w:p w14:paraId="100E6CD1" w14:textId="77777777" w:rsidR="00414257" w:rsidRPr="00482E6C" w:rsidRDefault="00414257">
      <w:pPr>
        <w:rPr>
          <w:rFonts w:asciiTheme="minorHAnsi" w:hAnsiTheme="minorHAnsi" w:cstheme="minorHAnsi"/>
          <w:b/>
          <w:sz w:val="22"/>
          <w:szCs w:val="22"/>
        </w:rPr>
      </w:pPr>
    </w:p>
    <w:p w14:paraId="3B29F133" w14:textId="3CAAC153" w:rsidR="00BA763E" w:rsidRDefault="00BA763E" w:rsidP="00BA763E">
      <w:pPr>
        <w:jc w:val="right"/>
        <w:rPr>
          <w:rFonts w:ascii="Calibri" w:hAnsi="Calibri" w:cs="Calibri"/>
          <w:b/>
          <w:sz w:val="22"/>
          <w:szCs w:val="22"/>
        </w:rPr>
      </w:pPr>
      <w:r>
        <w:rPr>
          <w:rFonts w:ascii="Calibri" w:hAnsi="Calibri" w:cs="Calibri"/>
          <w:b/>
          <w:sz w:val="22"/>
          <w:szCs w:val="22"/>
        </w:rPr>
        <w:lastRenderedPageBreak/>
        <w:t>OBR-</w:t>
      </w:r>
      <w:r w:rsidR="004D0075">
        <w:rPr>
          <w:rFonts w:ascii="Calibri" w:hAnsi="Calibri" w:cs="Calibri"/>
          <w:b/>
          <w:sz w:val="22"/>
          <w:szCs w:val="22"/>
        </w:rPr>
        <w:t>8</w:t>
      </w:r>
    </w:p>
    <w:p w14:paraId="6BD5D5E0" w14:textId="44819B27" w:rsidR="00BA763E" w:rsidRPr="00F20994" w:rsidRDefault="00BA763E" w:rsidP="00BA763E">
      <w:pPr>
        <w:jc w:val="center"/>
        <w:rPr>
          <w:rFonts w:ascii="Calibri" w:hAnsi="Calibri" w:cs="Calibri"/>
          <w:sz w:val="22"/>
          <w:szCs w:val="22"/>
        </w:rPr>
      </w:pPr>
      <w:r w:rsidRPr="00F20994">
        <w:rPr>
          <w:rFonts w:ascii="Calibri" w:hAnsi="Calibri" w:cs="Calibri"/>
          <w:b/>
          <w:sz w:val="22"/>
          <w:szCs w:val="22"/>
        </w:rPr>
        <w:t>IZJAVA O UDELEŽBI FIZIČNIH IN PRAVNIH OSEB V LASTNIŠTVU PONUDNIKA</w:t>
      </w:r>
    </w:p>
    <w:p w14:paraId="057AEC36"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v skladu s 6. odstavkom 14. člena Zakona o integriteti in preprečevanju korupcije (ZIntPK-1-UPB2)</w:t>
      </w:r>
    </w:p>
    <w:p w14:paraId="57C49494" w14:textId="77777777" w:rsidR="00BA763E" w:rsidRPr="00F20994" w:rsidRDefault="00BA763E" w:rsidP="00BA763E">
      <w:pPr>
        <w:rPr>
          <w:rFonts w:ascii="Calibri" w:hAnsi="Calibri" w:cs="Calibri"/>
          <w:sz w:val="22"/>
          <w:szCs w:val="22"/>
        </w:rPr>
      </w:pPr>
    </w:p>
    <w:p w14:paraId="2B84DE1D"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Podatki o ponudniku/podizvajalcu (v nadaljevanju ponudniku):</w:t>
      </w:r>
    </w:p>
    <w:p w14:paraId="2349CB0A" w14:textId="77777777" w:rsidR="00BA763E" w:rsidRPr="00F20994" w:rsidRDefault="00BA763E" w:rsidP="00BA763E">
      <w:pPr>
        <w:rPr>
          <w:rFonts w:ascii="Calibri" w:hAnsi="Calibri" w:cs="Calibri"/>
          <w:b/>
          <w:sz w:val="22"/>
          <w:szCs w:val="22"/>
        </w:rPr>
      </w:pPr>
    </w:p>
    <w:p w14:paraId="60FF0391" w14:textId="77777777" w:rsidR="00BA763E" w:rsidRPr="00F20994" w:rsidRDefault="00BA763E" w:rsidP="00BA763E">
      <w:pPr>
        <w:rPr>
          <w:rFonts w:ascii="Calibri" w:hAnsi="Calibri" w:cs="Calibri"/>
          <w:b/>
          <w:sz w:val="22"/>
          <w:szCs w:val="22"/>
        </w:rPr>
      </w:pPr>
      <w:r w:rsidRPr="00F20994">
        <w:rPr>
          <w:rFonts w:ascii="Calibri" w:hAnsi="Calibri" w:cs="Calibri"/>
          <w:b/>
          <w:sz w:val="22"/>
          <w:szCs w:val="22"/>
        </w:rPr>
        <w:t>Naziv:</w:t>
      </w:r>
      <w:r w:rsidRPr="00F20994">
        <w:rPr>
          <w:rFonts w:ascii="Calibri" w:hAnsi="Calibri" w:cs="Calibri"/>
          <w:sz w:val="22"/>
          <w:szCs w:val="22"/>
        </w:rPr>
        <w:t xml:space="preserve"> _____________________________________</w:t>
      </w:r>
      <w:r w:rsidRPr="00F20994">
        <w:rPr>
          <w:rFonts w:ascii="Calibri" w:hAnsi="Calibri" w:cs="Calibri"/>
          <w:b/>
          <w:sz w:val="22"/>
          <w:szCs w:val="22"/>
        </w:rPr>
        <w:t xml:space="preserve"> </w:t>
      </w:r>
    </w:p>
    <w:p w14:paraId="3238AFB6"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Naslov: _____________________________________</w:t>
      </w:r>
    </w:p>
    <w:p w14:paraId="43B9B162"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Matična številka: ________________________________-</w:t>
      </w:r>
    </w:p>
    <w:p w14:paraId="45D6D564" w14:textId="77777777" w:rsidR="00BA763E" w:rsidRPr="00F20994" w:rsidRDefault="00BA763E" w:rsidP="00BA763E">
      <w:pPr>
        <w:rPr>
          <w:rFonts w:ascii="Calibri" w:hAnsi="Calibri" w:cs="Calibri"/>
          <w:sz w:val="22"/>
          <w:szCs w:val="22"/>
        </w:rPr>
      </w:pPr>
    </w:p>
    <w:p w14:paraId="5DC54088" w14:textId="049317B1" w:rsidR="00BA763E" w:rsidRPr="00FD20CE" w:rsidRDefault="00BA763E" w:rsidP="00BA763E">
      <w:pPr>
        <w:jc w:val="both"/>
        <w:rPr>
          <w:rFonts w:ascii="Calibri" w:hAnsi="Calibri" w:cs="Calibri"/>
          <w:sz w:val="22"/>
          <w:szCs w:val="22"/>
        </w:rPr>
      </w:pPr>
      <w:r w:rsidRPr="00F20994">
        <w:rPr>
          <w:rFonts w:ascii="Calibri" w:hAnsi="Calibri" w:cs="Calibri"/>
          <w:sz w:val="22"/>
          <w:szCs w:val="22"/>
        </w:rPr>
        <w:t>Zakoniti zastopnik ponudnika __________________________________</w:t>
      </w:r>
      <w:r w:rsidRPr="00F20994">
        <w:rPr>
          <w:rFonts w:ascii="Calibri" w:hAnsi="Calibri" w:cs="Calibri"/>
          <w:color w:val="FF0000"/>
          <w:sz w:val="22"/>
          <w:szCs w:val="22"/>
        </w:rPr>
        <w:t xml:space="preserve"> </w:t>
      </w:r>
      <w:r w:rsidRPr="00F20994">
        <w:rPr>
          <w:rFonts w:ascii="Calibri" w:hAnsi="Calibri" w:cs="Calibri"/>
          <w:sz w:val="22"/>
          <w:szCs w:val="22"/>
        </w:rPr>
        <w:t>v postopku sklenitve pogodbe za javno naročilo »</w:t>
      </w:r>
      <w:r w:rsidR="00FD20CE" w:rsidRPr="00FD20CE">
        <w:rPr>
          <w:rFonts w:ascii="Calibri" w:hAnsi="Calibri" w:cs="Calibri"/>
          <w:sz w:val="22"/>
          <w:szCs w:val="22"/>
        </w:rPr>
        <w:t xml:space="preserve">ORGANIZIRANJE NAKUPA LETALSKIH KART IN HOTELSKIH STORITEV </w:t>
      </w:r>
      <w:r w:rsidRPr="00FD20CE">
        <w:rPr>
          <w:rFonts w:ascii="Calibri" w:hAnsi="Calibri" w:cs="Calibri"/>
          <w:sz w:val="22"/>
          <w:szCs w:val="22"/>
        </w:rPr>
        <w:t xml:space="preserve">V SPLOŠNI BOLNIŠNICI CELJE ZA OBDOBJE </w:t>
      </w:r>
      <w:r w:rsidR="00FD20CE" w:rsidRPr="00FD20CE">
        <w:rPr>
          <w:rFonts w:ascii="Calibri" w:hAnsi="Calibri" w:cs="Calibri"/>
          <w:sz w:val="22"/>
          <w:szCs w:val="22"/>
        </w:rPr>
        <w:t xml:space="preserve">ŠTIRIH (4) </w:t>
      </w:r>
      <w:r w:rsidRPr="00FD20CE">
        <w:rPr>
          <w:rFonts w:ascii="Calibri" w:hAnsi="Calibri" w:cs="Calibri"/>
          <w:sz w:val="22"/>
          <w:szCs w:val="22"/>
        </w:rPr>
        <w:t>LET«, naročniku Splošna bolnišnica Celje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3498E20" w14:textId="77777777" w:rsidR="00BA763E" w:rsidRPr="00FD20CE" w:rsidRDefault="00BA763E" w:rsidP="00BA763E">
      <w:pPr>
        <w:rPr>
          <w:rFonts w:ascii="Calibri" w:hAnsi="Calibri" w:cs="Calibri"/>
          <w:sz w:val="22"/>
          <w:szCs w:val="22"/>
        </w:rPr>
      </w:pPr>
    </w:p>
    <w:p w14:paraId="67DE50F7" w14:textId="77777777" w:rsidR="00BA763E" w:rsidRPr="00FD20CE" w:rsidRDefault="00BA763E" w:rsidP="00BA763E">
      <w:pPr>
        <w:rPr>
          <w:rFonts w:ascii="Calibri" w:hAnsi="Calibri" w:cs="Calibri"/>
          <w:sz w:val="22"/>
          <w:szCs w:val="22"/>
        </w:rPr>
      </w:pPr>
      <w:r w:rsidRPr="00FD20CE">
        <w:rPr>
          <w:rFonts w:ascii="Calibri" w:hAnsi="Calibri" w:cs="Calibri"/>
          <w:sz w:val="22"/>
          <w:szCs w:val="22"/>
        </w:rPr>
        <w:t xml:space="preserve">Izjavljam, da je lastniška struktura ponudnika naslednja </w:t>
      </w:r>
      <w:r w:rsidRPr="00FD20CE">
        <w:rPr>
          <w:rFonts w:ascii="Calibri" w:hAnsi="Calibri" w:cs="Calibri"/>
          <w:i/>
          <w:sz w:val="22"/>
          <w:szCs w:val="22"/>
        </w:rPr>
        <w:t>(podatke lahko podate tudi v prilogi)</w:t>
      </w:r>
      <w:r w:rsidRPr="00FD20CE">
        <w:rPr>
          <w:rFonts w:ascii="Calibri" w:hAnsi="Calibri" w:cs="Calibri"/>
          <w:sz w:val="22"/>
          <w:szCs w:val="22"/>
        </w:rPr>
        <w:t>:</w:t>
      </w:r>
    </w:p>
    <w:p w14:paraId="56D510EF" w14:textId="77777777" w:rsidR="00BA763E" w:rsidRPr="00FD20CE" w:rsidRDefault="00BA763E" w:rsidP="00BA763E">
      <w:pPr>
        <w:rPr>
          <w:rFonts w:ascii="Calibri" w:hAnsi="Calibri" w:cs="Calibri"/>
          <w:sz w:val="22"/>
          <w:szCs w:val="22"/>
        </w:rPr>
      </w:pPr>
    </w:p>
    <w:p w14:paraId="46F78EAB" w14:textId="77777777" w:rsidR="00BA763E" w:rsidRPr="00F20994" w:rsidRDefault="00BA763E" w:rsidP="00BA763E">
      <w:pPr>
        <w:pStyle w:val="Odstavekseznama"/>
        <w:numPr>
          <w:ilvl w:val="0"/>
          <w:numId w:val="50"/>
        </w:numPr>
        <w:spacing w:line="276" w:lineRule="auto"/>
        <w:contextualSpacing/>
        <w:rPr>
          <w:rFonts w:ascii="Calibri" w:hAnsi="Calibri" w:cs="Calibri"/>
          <w:sz w:val="22"/>
          <w:szCs w:val="22"/>
        </w:rPr>
      </w:pPr>
      <w:r w:rsidRPr="00F20994">
        <w:rPr>
          <w:rFonts w:ascii="Calibri" w:hAnsi="Calibri" w:cs="Calibri"/>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BA763E" w:rsidRPr="00F20994" w14:paraId="3E9E8C16" w14:textId="77777777" w:rsidTr="009C00F9">
        <w:tc>
          <w:tcPr>
            <w:tcW w:w="2303" w:type="dxa"/>
            <w:tcBorders>
              <w:top w:val="single" w:sz="4" w:space="0" w:color="auto"/>
              <w:left w:val="single" w:sz="4" w:space="0" w:color="auto"/>
              <w:bottom w:val="single" w:sz="4" w:space="0" w:color="auto"/>
              <w:right w:val="single" w:sz="4" w:space="0" w:color="auto"/>
            </w:tcBorders>
            <w:hideMark/>
          </w:tcPr>
          <w:p w14:paraId="22291AE7"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Ime in priimek/</w:t>
            </w:r>
          </w:p>
          <w:p w14:paraId="1DF9CF29"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38D1710"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Naslov prebivališča/</w:t>
            </w:r>
          </w:p>
          <w:p w14:paraId="26BA7903"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AC12468"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Delež lastništva ponudnika</w:t>
            </w:r>
          </w:p>
        </w:tc>
      </w:tr>
      <w:tr w:rsidR="00BA763E" w:rsidRPr="00F20994" w14:paraId="1F11CD35" w14:textId="77777777" w:rsidTr="009C00F9">
        <w:tc>
          <w:tcPr>
            <w:tcW w:w="2303" w:type="dxa"/>
            <w:tcBorders>
              <w:top w:val="single" w:sz="4" w:space="0" w:color="auto"/>
              <w:left w:val="single" w:sz="4" w:space="0" w:color="auto"/>
              <w:bottom w:val="single" w:sz="4" w:space="0" w:color="auto"/>
              <w:right w:val="single" w:sz="4" w:space="0" w:color="auto"/>
            </w:tcBorders>
          </w:tcPr>
          <w:p w14:paraId="63710DD1"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32C055D" w14:textId="77777777" w:rsidR="00BA763E" w:rsidRPr="00F20994" w:rsidRDefault="00BA763E" w:rsidP="009C00F9">
            <w:pPr>
              <w:rPr>
                <w:rFonts w:ascii="Calibri"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AD66C9E" w14:textId="77777777" w:rsidR="00BA763E" w:rsidRPr="00F20994" w:rsidRDefault="00BA763E" w:rsidP="009C00F9">
            <w:pPr>
              <w:rPr>
                <w:rFonts w:ascii="Calibri" w:hAnsi="Calibri" w:cs="Calibri"/>
                <w:sz w:val="22"/>
                <w:szCs w:val="22"/>
                <w:lang w:eastAsia="en-US"/>
              </w:rPr>
            </w:pPr>
          </w:p>
        </w:tc>
      </w:tr>
      <w:tr w:rsidR="00BA763E" w:rsidRPr="00F20994" w14:paraId="479650D3" w14:textId="77777777" w:rsidTr="009C00F9">
        <w:tc>
          <w:tcPr>
            <w:tcW w:w="2303" w:type="dxa"/>
            <w:tcBorders>
              <w:top w:val="single" w:sz="4" w:space="0" w:color="auto"/>
              <w:left w:val="single" w:sz="4" w:space="0" w:color="auto"/>
              <w:bottom w:val="single" w:sz="4" w:space="0" w:color="auto"/>
              <w:right w:val="single" w:sz="4" w:space="0" w:color="auto"/>
            </w:tcBorders>
          </w:tcPr>
          <w:p w14:paraId="08FA32A3"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1755C87" w14:textId="77777777" w:rsidR="00BA763E" w:rsidRPr="00F20994" w:rsidRDefault="00BA763E" w:rsidP="009C00F9">
            <w:pPr>
              <w:rPr>
                <w:rFonts w:ascii="Calibri"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E6B5B32" w14:textId="77777777" w:rsidR="00BA763E" w:rsidRPr="00F20994" w:rsidRDefault="00BA763E" w:rsidP="009C00F9">
            <w:pPr>
              <w:rPr>
                <w:rFonts w:ascii="Calibri" w:hAnsi="Calibri" w:cs="Calibri"/>
                <w:sz w:val="22"/>
                <w:szCs w:val="22"/>
                <w:lang w:eastAsia="en-US"/>
              </w:rPr>
            </w:pPr>
          </w:p>
        </w:tc>
      </w:tr>
      <w:tr w:rsidR="00BA763E" w:rsidRPr="00F20994" w14:paraId="6755AA8B" w14:textId="77777777" w:rsidTr="009C00F9">
        <w:tc>
          <w:tcPr>
            <w:tcW w:w="2303" w:type="dxa"/>
            <w:tcBorders>
              <w:top w:val="single" w:sz="4" w:space="0" w:color="auto"/>
              <w:left w:val="single" w:sz="4" w:space="0" w:color="auto"/>
              <w:bottom w:val="single" w:sz="4" w:space="0" w:color="auto"/>
              <w:right w:val="single" w:sz="4" w:space="0" w:color="auto"/>
            </w:tcBorders>
          </w:tcPr>
          <w:p w14:paraId="6CA794D1"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404F621" w14:textId="77777777" w:rsidR="00BA763E" w:rsidRPr="00F20994" w:rsidRDefault="00BA763E" w:rsidP="009C00F9">
            <w:pPr>
              <w:rPr>
                <w:rFonts w:ascii="Calibri"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6358E1" w14:textId="77777777" w:rsidR="00BA763E" w:rsidRPr="00F20994" w:rsidRDefault="00BA763E" w:rsidP="009C00F9">
            <w:pPr>
              <w:rPr>
                <w:rFonts w:ascii="Calibri" w:hAnsi="Calibri" w:cs="Calibri"/>
                <w:sz w:val="22"/>
                <w:szCs w:val="22"/>
                <w:lang w:eastAsia="en-US"/>
              </w:rPr>
            </w:pPr>
          </w:p>
        </w:tc>
      </w:tr>
    </w:tbl>
    <w:p w14:paraId="5C7C8B9C" w14:textId="77777777" w:rsidR="00BA763E" w:rsidRPr="00F20994" w:rsidRDefault="00BA763E" w:rsidP="00BA763E">
      <w:pPr>
        <w:rPr>
          <w:rFonts w:ascii="Calibri" w:hAnsi="Calibri" w:cs="Calibri"/>
          <w:sz w:val="22"/>
          <w:szCs w:val="22"/>
          <w:lang w:eastAsia="en-US"/>
        </w:rPr>
      </w:pPr>
    </w:p>
    <w:p w14:paraId="3104B5D7" w14:textId="77777777" w:rsidR="00BA763E" w:rsidRPr="00F20994" w:rsidRDefault="00BA763E" w:rsidP="00BA763E">
      <w:pPr>
        <w:pStyle w:val="Odstavekseznama"/>
        <w:numPr>
          <w:ilvl w:val="0"/>
          <w:numId w:val="50"/>
        </w:numPr>
        <w:spacing w:line="276" w:lineRule="auto"/>
        <w:contextualSpacing/>
        <w:rPr>
          <w:rFonts w:ascii="Calibri" w:hAnsi="Calibri" w:cs="Calibri"/>
          <w:sz w:val="22"/>
          <w:szCs w:val="22"/>
        </w:rPr>
      </w:pPr>
      <w:r w:rsidRPr="00F20994">
        <w:rPr>
          <w:rFonts w:ascii="Calibri" w:hAnsi="Calibri" w:cs="Calibri"/>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9"/>
        <w:gridCol w:w="2106"/>
      </w:tblGrid>
      <w:tr w:rsidR="00BA763E" w:rsidRPr="00F20994" w14:paraId="0219CE7A" w14:textId="77777777" w:rsidTr="009C00F9">
        <w:tc>
          <w:tcPr>
            <w:tcW w:w="2303" w:type="dxa"/>
            <w:tcBorders>
              <w:top w:val="single" w:sz="4" w:space="0" w:color="auto"/>
              <w:left w:val="single" w:sz="4" w:space="0" w:color="auto"/>
              <w:bottom w:val="single" w:sz="4" w:space="0" w:color="auto"/>
              <w:right w:val="single" w:sz="4" w:space="0" w:color="auto"/>
            </w:tcBorders>
            <w:hideMark/>
          </w:tcPr>
          <w:p w14:paraId="1CC0CE9A"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Ime in priimek/</w:t>
            </w:r>
          </w:p>
          <w:p w14:paraId="2BC2A717"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590D939"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Naslov prebivališča/</w:t>
            </w:r>
          </w:p>
          <w:p w14:paraId="00EA3E92"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56F18DE"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 xml:space="preserve">Delež lastništva ponudnika </w:t>
            </w:r>
          </w:p>
        </w:tc>
      </w:tr>
      <w:tr w:rsidR="00BA763E" w:rsidRPr="00F20994" w14:paraId="39AD18A9" w14:textId="77777777" w:rsidTr="009C00F9">
        <w:tc>
          <w:tcPr>
            <w:tcW w:w="2303" w:type="dxa"/>
            <w:tcBorders>
              <w:top w:val="single" w:sz="4" w:space="0" w:color="auto"/>
              <w:left w:val="single" w:sz="4" w:space="0" w:color="auto"/>
              <w:bottom w:val="single" w:sz="4" w:space="0" w:color="auto"/>
              <w:right w:val="single" w:sz="4" w:space="0" w:color="auto"/>
            </w:tcBorders>
          </w:tcPr>
          <w:p w14:paraId="3312C463"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204C7EE" w14:textId="77777777" w:rsidR="00BA763E" w:rsidRPr="00F20994" w:rsidRDefault="00BA763E" w:rsidP="009C00F9">
            <w:pPr>
              <w:rPr>
                <w:rFonts w:ascii="Calibri" w:hAnsi="Calibri" w:cs="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C76EE9F" w14:textId="77777777" w:rsidR="00BA763E" w:rsidRPr="00F20994" w:rsidRDefault="00BA763E" w:rsidP="009C00F9">
            <w:pPr>
              <w:rPr>
                <w:rFonts w:ascii="Calibri" w:hAnsi="Calibri" w:cs="Calibri"/>
                <w:sz w:val="22"/>
                <w:szCs w:val="22"/>
              </w:rPr>
            </w:pPr>
          </w:p>
        </w:tc>
      </w:tr>
      <w:tr w:rsidR="00BA763E" w:rsidRPr="00F20994" w14:paraId="4886818D" w14:textId="77777777" w:rsidTr="009C00F9">
        <w:tc>
          <w:tcPr>
            <w:tcW w:w="2303" w:type="dxa"/>
            <w:tcBorders>
              <w:top w:val="single" w:sz="4" w:space="0" w:color="auto"/>
              <w:left w:val="single" w:sz="4" w:space="0" w:color="auto"/>
              <w:bottom w:val="single" w:sz="4" w:space="0" w:color="auto"/>
              <w:right w:val="single" w:sz="4" w:space="0" w:color="auto"/>
            </w:tcBorders>
          </w:tcPr>
          <w:p w14:paraId="4097EF80"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FCBCEC1" w14:textId="77777777" w:rsidR="00BA763E" w:rsidRPr="00F20994" w:rsidRDefault="00BA763E" w:rsidP="009C00F9">
            <w:pPr>
              <w:rPr>
                <w:rFonts w:ascii="Calibri" w:hAnsi="Calibri" w:cs="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8C78000" w14:textId="77777777" w:rsidR="00BA763E" w:rsidRPr="00F20994" w:rsidRDefault="00BA763E" w:rsidP="009C00F9">
            <w:pPr>
              <w:rPr>
                <w:rFonts w:ascii="Calibri" w:hAnsi="Calibri" w:cs="Calibri"/>
                <w:sz w:val="22"/>
                <w:szCs w:val="22"/>
              </w:rPr>
            </w:pPr>
          </w:p>
        </w:tc>
      </w:tr>
    </w:tbl>
    <w:p w14:paraId="6B24DA3B" w14:textId="77777777" w:rsidR="00BA763E" w:rsidRPr="00F20994" w:rsidRDefault="00BA763E" w:rsidP="00BA763E">
      <w:pPr>
        <w:rPr>
          <w:rFonts w:ascii="Calibri" w:hAnsi="Calibri" w:cs="Calibri"/>
          <w:sz w:val="22"/>
          <w:szCs w:val="22"/>
          <w:lang w:eastAsia="en-US"/>
        </w:rPr>
      </w:pPr>
    </w:p>
    <w:p w14:paraId="7FD50BBB" w14:textId="77777777" w:rsidR="00BA763E" w:rsidRPr="00F20994" w:rsidRDefault="00BA763E" w:rsidP="00BA763E">
      <w:pPr>
        <w:pStyle w:val="Odstavekseznama"/>
        <w:numPr>
          <w:ilvl w:val="0"/>
          <w:numId w:val="50"/>
        </w:numPr>
        <w:spacing w:line="276" w:lineRule="auto"/>
        <w:contextualSpacing/>
        <w:rPr>
          <w:rFonts w:ascii="Calibri" w:hAnsi="Calibri" w:cs="Calibri"/>
          <w:sz w:val="22"/>
          <w:szCs w:val="22"/>
        </w:rPr>
      </w:pPr>
      <w:r w:rsidRPr="00F20994">
        <w:rPr>
          <w:rFonts w:ascii="Calibri" w:hAnsi="Calibri" w:cs="Calibri"/>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4"/>
      </w:tblGrid>
      <w:tr w:rsidR="00BA763E" w:rsidRPr="00F20994" w14:paraId="24D8D339" w14:textId="77777777" w:rsidTr="009C00F9">
        <w:tc>
          <w:tcPr>
            <w:tcW w:w="3936" w:type="dxa"/>
            <w:tcBorders>
              <w:top w:val="single" w:sz="4" w:space="0" w:color="auto"/>
              <w:left w:val="single" w:sz="4" w:space="0" w:color="auto"/>
              <w:bottom w:val="single" w:sz="4" w:space="0" w:color="auto"/>
              <w:right w:val="single" w:sz="4" w:space="0" w:color="auto"/>
            </w:tcBorders>
            <w:hideMark/>
          </w:tcPr>
          <w:p w14:paraId="2B300058"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B89E9BC"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Sedež pravne osebe</w:t>
            </w:r>
          </w:p>
        </w:tc>
      </w:tr>
      <w:tr w:rsidR="00BA763E" w:rsidRPr="00F20994" w14:paraId="46FD5B8C" w14:textId="77777777" w:rsidTr="009C00F9">
        <w:tc>
          <w:tcPr>
            <w:tcW w:w="3936" w:type="dxa"/>
            <w:tcBorders>
              <w:top w:val="single" w:sz="4" w:space="0" w:color="auto"/>
              <w:left w:val="single" w:sz="4" w:space="0" w:color="auto"/>
              <w:bottom w:val="single" w:sz="4" w:space="0" w:color="auto"/>
              <w:right w:val="single" w:sz="4" w:space="0" w:color="auto"/>
            </w:tcBorders>
          </w:tcPr>
          <w:p w14:paraId="2D2C0A59" w14:textId="77777777" w:rsidR="00BA763E" w:rsidRPr="00F20994" w:rsidRDefault="00BA763E" w:rsidP="009C00F9">
            <w:pPr>
              <w:rPr>
                <w:rFonts w:ascii="Calibri" w:hAnsi="Calibri" w:cs="Calibr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D95CD9B" w14:textId="77777777" w:rsidR="00BA763E" w:rsidRPr="00F20994" w:rsidRDefault="00BA763E" w:rsidP="009C00F9">
            <w:pPr>
              <w:rPr>
                <w:rFonts w:ascii="Calibri" w:hAnsi="Calibri" w:cs="Calibri"/>
                <w:sz w:val="22"/>
                <w:szCs w:val="22"/>
              </w:rPr>
            </w:pPr>
          </w:p>
        </w:tc>
      </w:tr>
      <w:tr w:rsidR="00BA763E" w:rsidRPr="00F20994" w14:paraId="6661471C" w14:textId="77777777" w:rsidTr="009C00F9">
        <w:tc>
          <w:tcPr>
            <w:tcW w:w="3936" w:type="dxa"/>
            <w:tcBorders>
              <w:top w:val="single" w:sz="4" w:space="0" w:color="auto"/>
              <w:left w:val="single" w:sz="4" w:space="0" w:color="auto"/>
              <w:bottom w:val="single" w:sz="4" w:space="0" w:color="auto"/>
              <w:right w:val="single" w:sz="4" w:space="0" w:color="auto"/>
            </w:tcBorders>
          </w:tcPr>
          <w:p w14:paraId="00ADD218" w14:textId="77777777" w:rsidR="00BA763E" w:rsidRPr="00F20994" w:rsidRDefault="00BA763E" w:rsidP="009C00F9">
            <w:pPr>
              <w:rPr>
                <w:rFonts w:ascii="Calibri" w:hAnsi="Calibri" w:cs="Calibr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27619A18" w14:textId="77777777" w:rsidR="00BA763E" w:rsidRPr="00F20994" w:rsidRDefault="00BA763E" w:rsidP="009C00F9">
            <w:pPr>
              <w:rPr>
                <w:rFonts w:ascii="Calibri" w:hAnsi="Calibri" w:cs="Calibri"/>
                <w:sz w:val="22"/>
                <w:szCs w:val="22"/>
              </w:rPr>
            </w:pPr>
          </w:p>
        </w:tc>
      </w:tr>
    </w:tbl>
    <w:p w14:paraId="3CF1F1F3" w14:textId="77777777" w:rsidR="00BA763E" w:rsidRPr="00F20994" w:rsidRDefault="00BA763E" w:rsidP="00BA763E">
      <w:pPr>
        <w:rPr>
          <w:rFonts w:ascii="Calibri" w:hAnsi="Calibri" w:cs="Calibri"/>
          <w:sz w:val="22"/>
          <w:szCs w:val="22"/>
          <w:lang w:eastAsia="en-US"/>
        </w:rPr>
      </w:pPr>
    </w:p>
    <w:p w14:paraId="28DBC14F"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S podpisom jamčim za točnost in resničnost podatkov ter se zavedam, da je pogodba v primeru lažne izjave ali neresničnih podatkov o dejstvih v izjavi, nična.</w:t>
      </w:r>
    </w:p>
    <w:p w14:paraId="1193B8DC" w14:textId="77777777" w:rsidR="00BA763E" w:rsidRPr="00F20994" w:rsidRDefault="00BA763E" w:rsidP="00BA763E">
      <w:pPr>
        <w:pStyle w:val="Odstavekseznama"/>
        <w:ind w:left="360"/>
        <w:rPr>
          <w:rFonts w:ascii="Calibri" w:hAnsi="Calibri" w:cs="Calibri"/>
          <w:sz w:val="22"/>
          <w:szCs w:val="22"/>
        </w:rPr>
      </w:pPr>
    </w:p>
    <w:p w14:paraId="6B279C7F"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Seznanjeni smo, da je naročnik dolžan to izjavo oziroma podatke na njeno zahtevo predložiti Komisiji za preprečevanje korupcije.</w:t>
      </w:r>
    </w:p>
    <w:p w14:paraId="69ABA666" w14:textId="77777777" w:rsidR="00BA763E" w:rsidRPr="00F20994" w:rsidRDefault="00BA763E" w:rsidP="00BA763E">
      <w:pPr>
        <w:spacing w:line="360" w:lineRule="auto"/>
        <w:jc w:val="both"/>
        <w:rPr>
          <w:rFonts w:ascii="Calibri" w:hAnsi="Calibri" w:cs="Calibri"/>
          <w:sz w:val="22"/>
          <w:szCs w:val="22"/>
        </w:rPr>
      </w:pPr>
    </w:p>
    <w:p w14:paraId="791B9767" w14:textId="77777777" w:rsidR="00BA763E" w:rsidRPr="00F20994" w:rsidRDefault="00BA763E" w:rsidP="00BA763E">
      <w:pPr>
        <w:spacing w:line="360" w:lineRule="auto"/>
        <w:jc w:val="both"/>
        <w:rPr>
          <w:rFonts w:ascii="Calibri" w:hAnsi="Calibri" w:cs="Calibri"/>
          <w:sz w:val="22"/>
          <w:szCs w:val="22"/>
        </w:rPr>
      </w:pPr>
      <w:r w:rsidRPr="00F20994">
        <w:rPr>
          <w:rFonts w:ascii="Calibri" w:hAnsi="Calibri" w:cs="Calibri"/>
          <w:sz w:val="22"/>
          <w:szCs w:val="22"/>
        </w:rPr>
        <w:t xml:space="preserve">Datum:................................ </w:t>
      </w:r>
      <w:r w:rsidRPr="00F20994">
        <w:rPr>
          <w:rFonts w:ascii="Calibri" w:hAnsi="Calibri" w:cs="Calibri"/>
          <w:sz w:val="22"/>
          <w:szCs w:val="22"/>
        </w:rPr>
        <w:tab/>
      </w:r>
      <w:r w:rsidRPr="00F20994">
        <w:rPr>
          <w:rFonts w:ascii="Calibri" w:hAnsi="Calibri" w:cs="Calibri"/>
          <w:sz w:val="22"/>
          <w:szCs w:val="22"/>
        </w:rPr>
        <w:tab/>
        <w:t xml:space="preserve">Žig </w:t>
      </w:r>
      <w:r w:rsidRPr="00F20994">
        <w:rPr>
          <w:rFonts w:ascii="Calibri" w:hAnsi="Calibri" w:cs="Calibri"/>
          <w:sz w:val="22"/>
          <w:szCs w:val="22"/>
        </w:rPr>
        <w:tab/>
      </w:r>
      <w:r w:rsidRPr="00F20994">
        <w:rPr>
          <w:rFonts w:ascii="Calibri" w:hAnsi="Calibri" w:cs="Calibri"/>
          <w:sz w:val="22"/>
          <w:szCs w:val="22"/>
        </w:rPr>
        <w:tab/>
        <w:t xml:space="preserve">              </w:t>
      </w:r>
      <w:r w:rsidRPr="00F20994">
        <w:rPr>
          <w:rFonts w:ascii="Calibri" w:hAnsi="Calibri" w:cs="Calibri"/>
          <w:sz w:val="22"/>
          <w:szCs w:val="22"/>
        </w:rPr>
        <w:tab/>
        <w:t xml:space="preserve"> Podpis odgovorne osebe </w:t>
      </w:r>
    </w:p>
    <w:p w14:paraId="328C5064" w14:textId="77777777" w:rsidR="00BA763E" w:rsidRPr="00F20994" w:rsidRDefault="00BA763E" w:rsidP="00BA763E">
      <w:pPr>
        <w:spacing w:line="360" w:lineRule="auto"/>
        <w:jc w:val="both"/>
        <w:rPr>
          <w:rFonts w:ascii="Calibri" w:hAnsi="Calibri" w:cs="Calibri"/>
          <w:sz w:val="22"/>
          <w:szCs w:val="22"/>
        </w:rPr>
      </w:pPr>
      <w:r w:rsidRPr="00F20994">
        <w:rPr>
          <w:rFonts w:ascii="Calibri" w:hAnsi="Calibri" w:cs="Calibri"/>
          <w:sz w:val="22"/>
          <w:szCs w:val="22"/>
        </w:rPr>
        <w:t>Kraj:....................................</w:t>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t xml:space="preserve">.......................................   </w:t>
      </w:r>
    </w:p>
    <w:p w14:paraId="4BF4DD7A" w14:textId="77777777" w:rsidR="00BA763E" w:rsidRPr="00F20994" w:rsidRDefault="00BA763E" w:rsidP="00BA763E">
      <w:pPr>
        <w:spacing w:line="360" w:lineRule="auto"/>
        <w:jc w:val="both"/>
        <w:rPr>
          <w:rFonts w:ascii="Calibri" w:hAnsi="Calibri" w:cs="Calibri"/>
          <w:sz w:val="22"/>
          <w:szCs w:val="22"/>
        </w:rPr>
      </w:pPr>
    </w:p>
    <w:p w14:paraId="0BE1604C" w14:textId="77777777" w:rsidR="00BA763E" w:rsidRPr="00F20994" w:rsidRDefault="00BA763E" w:rsidP="00BA763E">
      <w:pPr>
        <w:spacing w:line="360" w:lineRule="auto"/>
        <w:jc w:val="both"/>
        <w:rPr>
          <w:rFonts w:ascii="Calibri" w:hAnsi="Calibri" w:cs="Calibri"/>
          <w:sz w:val="22"/>
          <w:szCs w:val="22"/>
        </w:rPr>
      </w:pPr>
    </w:p>
    <w:p w14:paraId="60A3FAEB" w14:textId="08B4B4C3" w:rsidR="00BA763E" w:rsidRPr="00F20994" w:rsidRDefault="00BA763E" w:rsidP="00BA763E">
      <w:pPr>
        <w:pStyle w:val="Naslov1"/>
        <w:rPr>
          <w:rFonts w:ascii="Calibri" w:hAnsi="Calibri" w:cs="Calibri"/>
          <w:sz w:val="22"/>
          <w:szCs w:val="22"/>
        </w:rPr>
      </w:pPr>
      <w:r w:rsidRPr="00F20994">
        <w:rPr>
          <w:rFonts w:ascii="Calibri" w:hAnsi="Calibri" w:cs="Calibri"/>
          <w:sz w:val="22"/>
          <w:szCs w:val="22"/>
        </w:rPr>
        <w:lastRenderedPageBreak/>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b/>
          <w:sz w:val="22"/>
          <w:szCs w:val="22"/>
        </w:rPr>
        <w:t>OBR-</w:t>
      </w:r>
      <w:r w:rsidR="004D0075">
        <w:rPr>
          <w:rFonts w:ascii="Calibri" w:hAnsi="Calibri" w:cs="Calibri"/>
          <w:b/>
          <w:sz w:val="22"/>
          <w:szCs w:val="22"/>
        </w:rPr>
        <w:t>9</w:t>
      </w:r>
    </w:p>
    <w:p w14:paraId="0DDDEE01" w14:textId="77777777" w:rsidR="00BA763E" w:rsidRPr="00F20994" w:rsidRDefault="00BA763E" w:rsidP="00BA763E">
      <w:pPr>
        <w:rPr>
          <w:rFonts w:ascii="Calibri" w:hAnsi="Calibri" w:cs="Calibri"/>
          <w:sz w:val="22"/>
          <w:szCs w:val="22"/>
        </w:rPr>
      </w:pPr>
    </w:p>
    <w:p w14:paraId="16004DAB" w14:textId="77777777" w:rsidR="00BA763E" w:rsidRPr="00CB4610" w:rsidRDefault="00BA763E" w:rsidP="00BA763E">
      <w:pPr>
        <w:spacing w:line="312" w:lineRule="auto"/>
        <w:jc w:val="center"/>
        <w:rPr>
          <w:rFonts w:ascii="Calibri" w:eastAsia="Arial Unicode MS" w:hAnsi="Calibri" w:cs="Calibri"/>
          <w:b/>
          <w:bCs/>
          <w:sz w:val="22"/>
          <w:szCs w:val="22"/>
        </w:rPr>
      </w:pPr>
      <w:r w:rsidRPr="00F20994">
        <w:rPr>
          <w:rStyle w:val="Naslov2Znak"/>
          <w:rFonts w:ascii="Calibri" w:hAnsi="Calibri" w:cs="Calibri"/>
          <w:b w:val="0"/>
          <w:bCs/>
          <w:sz w:val="22"/>
          <w:szCs w:val="22"/>
        </w:rPr>
        <w:t xml:space="preserve">IZJAVA po 35. </w:t>
      </w:r>
      <w:r w:rsidRPr="00CB4610">
        <w:rPr>
          <w:rStyle w:val="Naslov2Znak"/>
          <w:rFonts w:ascii="Calibri" w:hAnsi="Calibri" w:cs="Calibri"/>
          <w:b w:val="0"/>
          <w:bCs/>
          <w:sz w:val="22"/>
          <w:szCs w:val="22"/>
        </w:rPr>
        <w:t>členu</w:t>
      </w:r>
      <w:r w:rsidRPr="00CB4610">
        <w:rPr>
          <w:rFonts w:ascii="Calibri" w:eastAsia="Arial Unicode MS" w:hAnsi="Calibri" w:cs="Calibri"/>
          <w:b/>
          <w:bCs/>
          <w:sz w:val="22"/>
          <w:szCs w:val="22"/>
        </w:rPr>
        <w:t xml:space="preserve"> </w:t>
      </w:r>
      <w:proofErr w:type="spellStart"/>
      <w:r w:rsidRPr="006678EF">
        <w:rPr>
          <w:rFonts w:ascii="Calibri" w:eastAsia="Arial Unicode MS" w:hAnsi="Calibri" w:cs="Calibri"/>
          <w:sz w:val="22"/>
          <w:szCs w:val="22"/>
        </w:rPr>
        <w:t>ZIntPK</w:t>
      </w:r>
      <w:proofErr w:type="spellEnd"/>
    </w:p>
    <w:p w14:paraId="24B06088" w14:textId="77777777" w:rsidR="00BA763E" w:rsidRPr="00F20994" w:rsidRDefault="00BA763E" w:rsidP="00BA763E">
      <w:pPr>
        <w:spacing w:line="312" w:lineRule="auto"/>
        <w:jc w:val="center"/>
        <w:rPr>
          <w:rFonts w:ascii="Calibri" w:eastAsia="Arial Unicode MS" w:hAnsi="Calibri" w:cs="Calibri"/>
          <w:b/>
          <w:bCs/>
          <w:sz w:val="22"/>
          <w:szCs w:val="22"/>
        </w:rPr>
      </w:pPr>
    </w:p>
    <w:p w14:paraId="1D73F8DB" w14:textId="77777777" w:rsidR="00BA763E" w:rsidRPr="00B20569" w:rsidRDefault="00BA763E" w:rsidP="00BA763E">
      <w:pPr>
        <w:spacing w:line="312" w:lineRule="auto"/>
        <w:jc w:val="center"/>
        <w:rPr>
          <w:rFonts w:asciiTheme="minorHAnsi" w:eastAsia="Arial Unicode MS" w:hAnsiTheme="minorHAnsi" w:cstheme="minorHAnsi"/>
          <w:b/>
          <w:bCs/>
          <w:sz w:val="22"/>
          <w:szCs w:val="22"/>
        </w:rPr>
      </w:pPr>
    </w:p>
    <w:p w14:paraId="051EACEC" w14:textId="7D9AA2D1" w:rsidR="00BA763E" w:rsidRPr="00B20569" w:rsidRDefault="00BA763E" w:rsidP="00BA763E">
      <w:pPr>
        <w:shd w:val="clear" w:color="auto" w:fill="FFFFFF"/>
        <w:spacing w:line="312" w:lineRule="auto"/>
        <w:jc w:val="both"/>
        <w:rPr>
          <w:rFonts w:asciiTheme="minorHAnsi" w:hAnsiTheme="minorHAnsi" w:cstheme="minorHAnsi"/>
          <w:bCs/>
          <w:sz w:val="22"/>
          <w:szCs w:val="22"/>
        </w:rPr>
      </w:pPr>
      <w:r w:rsidRPr="00B20569">
        <w:rPr>
          <w:rFonts w:asciiTheme="minorHAnsi" w:hAnsiTheme="minorHAnsi" w:cstheme="minorHAnsi"/>
          <w:sz w:val="22"/>
          <w:szCs w:val="22"/>
        </w:rPr>
        <w:t>V postopku za izvedbo javnega naročila »</w:t>
      </w:r>
      <w:r w:rsidR="00FD20CE" w:rsidRPr="00B20569">
        <w:rPr>
          <w:rFonts w:asciiTheme="minorHAnsi" w:hAnsiTheme="minorHAnsi" w:cstheme="minorHAnsi"/>
          <w:sz w:val="22"/>
          <w:szCs w:val="22"/>
        </w:rPr>
        <w:t xml:space="preserve">ORGANIZIRANJE NAKUPA LETALSKIH KART IN HOTELSKIH STORITEV </w:t>
      </w:r>
      <w:r w:rsidRPr="00B20569">
        <w:rPr>
          <w:rFonts w:asciiTheme="minorHAnsi" w:hAnsiTheme="minorHAnsi" w:cstheme="minorHAnsi"/>
          <w:sz w:val="22"/>
          <w:szCs w:val="22"/>
        </w:rPr>
        <w:t xml:space="preserve">V SPLOŠNI BOLNIŠNICI CELJE ZA OBDOBJE </w:t>
      </w:r>
      <w:r w:rsidR="00FD20CE" w:rsidRPr="00B20569">
        <w:rPr>
          <w:rFonts w:asciiTheme="minorHAnsi" w:hAnsiTheme="minorHAnsi" w:cstheme="minorHAnsi"/>
          <w:sz w:val="22"/>
          <w:szCs w:val="22"/>
        </w:rPr>
        <w:t xml:space="preserve">ŠTIRIH </w:t>
      </w:r>
      <w:r w:rsidRPr="00B20569">
        <w:rPr>
          <w:rFonts w:asciiTheme="minorHAnsi" w:hAnsiTheme="minorHAnsi" w:cstheme="minorHAnsi"/>
          <w:sz w:val="22"/>
          <w:szCs w:val="22"/>
        </w:rPr>
        <w:t>(</w:t>
      </w:r>
      <w:r w:rsidR="00FD20CE" w:rsidRPr="00B20569">
        <w:rPr>
          <w:rFonts w:asciiTheme="minorHAnsi" w:hAnsiTheme="minorHAnsi" w:cstheme="minorHAnsi"/>
          <w:sz w:val="22"/>
          <w:szCs w:val="22"/>
        </w:rPr>
        <w:t>4</w:t>
      </w:r>
      <w:r w:rsidRPr="00B20569">
        <w:rPr>
          <w:rFonts w:asciiTheme="minorHAnsi" w:hAnsiTheme="minorHAnsi" w:cstheme="minorHAnsi"/>
          <w:sz w:val="22"/>
          <w:szCs w:val="22"/>
        </w:rPr>
        <w:t>) LET</w:t>
      </w:r>
      <w:r w:rsidRPr="00B20569">
        <w:rPr>
          <w:rFonts w:asciiTheme="minorHAnsi" w:hAnsiTheme="minorHAnsi" w:cstheme="minorHAnsi"/>
          <w:bCs/>
          <w:i/>
          <w:sz w:val="22"/>
          <w:szCs w:val="22"/>
        </w:rPr>
        <w:t>«</w:t>
      </w:r>
    </w:p>
    <w:p w14:paraId="04DC9887" w14:textId="77777777" w:rsidR="00BA763E" w:rsidRPr="00B20569" w:rsidRDefault="00BA763E" w:rsidP="00BA763E">
      <w:pPr>
        <w:autoSpaceDE w:val="0"/>
        <w:adjustRightInd w:val="0"/>
        <w:spacing w:line="312" w:lineRule="auto"/>
        <w:jc w:val="both"/>
        <w:rPr>
          <w:rFonts w:asciiTheme="minorHAnsi" w:hAnsiTheme="minorHAnsi" w:cstheme="minorHAnsi"/>
          <w:bCs/>
          <w:sz w:val="22"/>
          <w:szCs w:val="22"/>
        </w:rPr>
      </w:pPr>
    </w:p>
    <w:p w14:paraId="1DD42EC3" w14:textId="77777777" w:rsidR="00BA763E" w:rsidRPr="00B20569" w:rsidRDefault="00BA763E" w:rsidP="00BA763E">
      <w:pPr>
        <w:autoSpaceDE w:val="0"/>
        <w:adjustRightInd w:val="0"/>
        <w:spacing w:line="312" w:lineRule="auto"/>
        <w:jc w:val="both"/>
        <w:rPr>
          <w:rFonts w:asciiTheme="minorHAnsi" w:hAnsiTheme="minorHAnsi" w:cstheme="minorHAnsi"/>
          <w:bCs/>
          <w:i/>
          <w:sz w:val="22"/>
          <w:szCs w:val="22"/>
        </w:rPr>
      </w:pPr>
      <w:r w:rsidRPr="00B20569">
        <w:rPr>
          <w:rFonts w:asciiTheme="minorHAnsi" w:hAnsiTheme="minorHAnsi" w:cstheme="minorHAnsi"/>
          <w:bCs/>
          <w:sz w:val="22"/>
          <w:szCs w:val="22"/>
        </w:rPr>
        <w:t>ponudnik</w:t>
      </w:r>
      <w:r w:rsidRPr="00B20569">
        <w:rPr>
          <w:rFonts w:asciiTheme="minorHAnsi" w:hAnsiTheme="minorHAnsi" w:cstheme="minorHAnsi"/>
          <w:sz w:val="22"/>
          <w:szCs w:val="22"/>
        </w:rPr>
        <w:t>:</w:t>
      </w:r>
      <w:r w:rsidRPr="00B20569">
        <w:rPr>
          <w:rFonts w:asciiTheme="minorHAnsi" w:hAnsiTheme="minorHAnsi" w:cstheme="minorHAnsi"/>
          <w:i/>
          <w:sz w:val="22"/>
          <w:szCs w:val="22"/>
        </w:rPr>
        <w:t xml:space="preserve"> </w:t>
      </w:r>
      <w:r w:rsidRPr="00B20569">
        <w:rPr>
          <w:rFonts w:asciiTheme="minorHAnsi" w:hAnsiTheme="minorHAnsi" w:cstheme="minorHAnsi"/>
          <w:bCs/>
          <w:i/>
          <w:sz w:val="22"/>
          <w:szCs w:val="22"/>
        </w:rPr>
        <w:t>…………………………………………………………</w:t>
      </w:r>
    </w:p>
    <w:p w14:paraId="7012BFC3" w14:textId="77777777" w:rsidR="00BA763E" w:rsidRPr="00B20569" w:rsidRDefault="00BA763E" w:rsidP="00BA763E">
      <w:pPr>
        <w:autoSpaceDE w:val="0"/>
        <w:adjustRightInd w:val="0"/>
        <w:spacing w:line="312" w:lineRule="auto"/>
        <w:jc w:val="both"/>
        <w:rPr>
          <w:rFonts w:asciiTheme="minorHAnsi" w:hAnsiTheme="minorHAnsi" w:cstheme="minorHAnsi"/>
          <w:bCs/>
          <w:sz w:val="22"/>
          <w:szCs w:val="22"/>
        </w:rPr>
      </w:pPr>
    </w:p>
    <w:p w14:paraId="1A537C46" w14:textId="77777777" w:rsidR="00BA763E" w:rsidRPr="00B20569" w:rsidRDefault="00BA763E" w:rsidP="00BA763E">
      <w:pPr>
        <w:autoSpaceDE w:val="0"/>
        <w:adjustRightInd w:val="0"/>
        <w:spacing w:line="312" w:lineRule="auto"/>
        <w:jc w:val="both"/>
        <w:rPr>
          <w:rFonts w:asciiTheme="minorHAnsi" w:hAnsiTheme="minorHAnsi" w:cstheme="minorHAnsi"/>
          <w:sz w:val="22"/>
          <w:szCs w:val="22"/>
        </w:rPr>
      </w:pPr>
      <w:r w:rsidRPr="00B20569">
        <w:rPr>
          <w:rFonts w:asciiTheme="minorHAnsi" w:hAnsiTheme="minorHAnsi" w:cstheme="minorHAnsi"/>
          <w:bCs/>
          <w:sz w:val="22"/>
          <w:szCs w:val="22"/>
        </w:rPr>
        <w:t xml:space="preserve">izjavlja, da ni nastopil položaj, kot ga ureja določilo 35. člena </w:t>
      </w:r>
      <w:r w:rsidRPr="00B20569">
        <w:rPr>
          <w:rFonts w:asciiTheme="minorHAnsi" w:hAnsiTheme="minorHAnsi" w:cstheme="minorHAnsi"/>
          <w:sz w:val="22"/>
          <w:szCs w:val="22"/>
        </w:rPr>
        <w:t xml:space="preserve">Zakona o integriteti in preprečevanju korupcije (ZIntPK-UPB2, </w:t>
      </w:r>
      <w:proofErr w:type="spellStart"/>
      <w:r w:rsidRPr="00B20569">
        <w:rPr>
          <w:rFonts w:asciiTheme="minorHAnsi" w:hAnsiTheme="minorHAnsi" w:cstheme="minorHAnsi"/>
          <w:sz w:val="22"/>
          <w:szCs w:val="22"/>
        </w:rPr>
        <w:t>Ur.l</w:t>
      </w:r>
      <w:proofErr w:type="spellEnd"/>
      <w:r w:rsidRPr="00B20569">
        <w:rPr>
          <w:rFonts w:asciiTheme="minorHAnsi" w:hAnsiTheme="minorHAnsi" w:cstheme="minorHAnsi"/>
          <w:sz w:val="22"/>
          <w:szCs w:val="22"/>
        </w:rPr>
        <w:t>. RS 69/11).</w:t>
      </w:r>
    </w:p>
    <w:p w14:paraId="0FD35A95" w14:textId="77777777" w:rsidR="00BA763E" w:rsidRPr="00B20569" w:rsidRDefault="00BA763E" w:rsidP="00BA763E">
      <w:pPr>
        <w:spacing w:line="312" w:lineRule="auto"/>
        <w:jc w:val="center"/>
        <w:rPr>
          <w:rFonts w:asciiTheme="minorHAnsi" w:eastAsia="Arial Unicode MS" w:hAnsiTheme="minorHAnsi" w:cstheme="minorHAnsi"/>
          <w:b/>
          <w:bCs/>
          <w:sz w:val="22"/>
          <w:szCs w:val="22"/>
        </w:rPr>
      </w:pPr>
    </w:p>
    <w:p w14:paraId="3A46AEBE" w14:textId="77777777" w:rsidR="00BA763E" w:rsidRPr="00B20569" w:rsidRDefault="00BA763E" w:rsidP="00BA763E">
      <w:pPr>
        <w:autoSpaceDE w:val="0"/>
        <w:adjustRightInd w:val="0"/>
        <w:spacing w:line="312" w:lineRule="auto"/>
        <w:jc w:val="both"/>
        <w:rPr>
          <w:rFonts w:asciiTheme="minorHAnsi" w:hAnsiTheme="minorHAnsi" w:cstheme="minorHAnsi"/>
          <w:sz w:val="22"/>
          <w:szCs w:val="22"/>
        </w:rPr>
      </w:pPr>
      <w:r w:rsidRPr="00B20569">
        <w:rPr>
          <w:rFonts w:asciiTheme="minorHAnsi" w:hAnsiTheme="minorHAnsi" w:cstheme="minorHAnsi"/>
          <w:sz w:val="22"/>
          <w:szCs w:val="22"/>
        </w:rPr>
        <w:t xml:space="preserve">Določba 1. odst. 35. člena </w:t>
      </w:r>
      <w:proofErr w:type="spellStart"/>
      <w:r w:rsidRPr="00B20569">
        <w:rPr>
          <w:rFonts w:asciiTheme="minorHAnsi" w:hAnsiTheme="minorHAnsi" w:cstheme="minorHAnsi"/>
          <w:sz w:val="22"/>
          <w:szCs w:val="22"/>
        </w:rPr>
        <w:t>ZIntPK</w:t>
      </w:r>
      <w:proofErr w:type="spellEnd"/>
      <w:r w:rsidRPr="00B20569">
        <w:rPr>
          <w:rFonts w:asciiTheme="minorHAnsi" w:hAnsiTheme="minorHAnsi" w:cstheme="minorHAnsi"/>
          <w:sz w:val="22"/>
          <w:szCs w:val="22"/>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4AA73BC" w14:textId="77777777" w:rsidR="00BA763E" w:rsidRPr="00B20569" w:rsidRDefault="00BA763E" w:rsidP="00BA763E">
      <w:pPr>
        <w:autoSpaceDE w:val="0"/>
        <w:adjustRightInd w:val="0"/>
        <w:spacing w:line="312" w:lineRule="auto"/>
        <w:jc w:val="both"/>
        <w:rPr>
          <w:rFonts w:asciiTheme="minorHAnsi" w:hAnsiTheme="minorHAnsi" w:cstheme="minorHAnsi"/>
          <w:sz w:val="22"/>
          <w:szCs w:val="22"/>
        </w:rPr>
      </w:pPr>
    </w:p>
    <w:p w14:paraId="5A26BC6D" w14:textId="77777777" w:rsidR="00BA763E" w:rsidRPr="00B20569" w:rsidRDefault="00BA763E" w:rsidP="00BA763E">
      <w:pPr>
        <w:autoSpaceDE w:val="0"/>
        <w:adjustRightInd w:val="0"/>
        <w:spacing w:line="312" w:lineRule="auto"/>
        <w:jc w:val="both"/>
        <w:rPr>
          <w:rFonts w:asciiTheme="minorHAnsi" w:hAnsiTheme="minorHAnsi" w:cstheme="minorHAnsi"/>
          <w:sz w:val="22"/>
          <w:szCs w:val="22"/>
        </w:rPr>
      </w:pPr>
      <w:r w:rsidRPr="00B20569">
        <w:rPr>
          <w:rFonts w:asciiTheme="minorHAnsi" w:hAnsiTheme="minorHAnsi" w:cstheme="minorHAnsi"/>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B17863B" w14:textId="77777777" w:rsidR="00BA763E" w:rsidRPr="00B20569" w:rsidRDefault="00BA763E" w:rsidP="00BA763E">
      <w:pPr>
        <w:autoSpaceDE w:val="0"/>
        <w:adjustRightInd w:val="0"/>
        <w:spacing w:line="312" w:lineRule="auto"/>
        <w:jc w:val="both"/>
        <w:rPr>
          <w:rFonts w:asciiTheme="minorHAnsi" w:hAnsiTheme="minorHAnsi" w:cstheme="minorHAnsi"/>
          <w:sz w:val="22"/>
          <w:szCs w:val="22"/>
        </w:rPr>
      </w:pPr>
    </w:p>
    <w:p w14:paraId="708536BC" w14:textId="77777777" w:rsidR="00BA763E" w:rsidRPr="00B20569" w:rsidRDefault="00BA763E" w:rsidP="00BA763E">
      <w:pPr>
        <w:autoSpaceDE w:val="0"/>
        <w:adjustRightInd w:val="0"/>
        <w:spacing w:line="312" w:lineRule="auto"/>
        <w:jc w:val="both"/>
        <w:rPr>
          <w:rFonts w:asciiTheme="minorHAnsi" w:hAnsiTheme="minorHAnsi" w:cstheme="minorHAnsi"/>
          <w:sz w:val="22"/>
          <w:szCs w:val="22"/>
        </w:rPr>
      </w:pPr>
      <w:r w:rsidRPr="00B20569">
        <w:rPr>
          <w:rFonts w:asciiTheme="minorHAnsi" w:hAnsiTheme="minorHAnsi" w:cstheme="minorHAnsi"/>
          <w:sz w:val="22"/>
          <w:szCs w:val="22"/>
        </w:rPr>
        <w:t xml:space="preserve">Pogodba, ki je v nasprotju z določbami 35.  člena </w:t>
      </w:r>
      <w:proofErr w:type="spellStart"/>
      <w:r w:rsidRPr="00B20569">
        <w:rPr>
          <w:rFonts w:asciiTheme="minorHAnsi" w:hAnsiTheme="minorHAnsi" w:cstheme="minorHAnsi"/>
          <w:sz w:val="22"/>
          <w:szCs w:val="22"/>
        </w:rPr>
        <w:t>ZIntPK</w:t>
      </w:r>
      <w:proofErr w:type="spellEnd"/>
      <w:r w:rsidRPr="00B20569">
        <w:rPr>
          <w:rFonts w:asciiTheme="minorHAnsi" w:hAnsiTheme="minorHAnsi" w:cstheme="minorHAnsi"/>
          <w:sz w:val="22"/>
          <w:szCs w:val="22"/>
        </w:rPr>
        <w:t>, je nična.</w:t>
      </w:r>
    </w:p>
    <w:p w14:paraId="4191B811" w14:textId="77777777" w:rsidR="00BA763E" w:rsidRPr="00F20994" w:rsidRDefault="00BA763E" w:rsidP="00BA763E">
      <w:pPr>
        <w:spacing w:before="360" w:line="312" w:lineRule="auto"/>
        <w:contextualSpacing/>
        <w:jc w:val="both"/>
        <w:outlineLvl w:val="0"/>
        <w:rPr>
          <w:rFonts w:ascii="Calibri" w:hAnsi="Calibri" w:cs="Calibri"/>
          <w:b/>
          <w:sz w:val="22"/>
          <w:szCs w:val="22"/>
        </w:rPr>
      </w:pPr>
    </w:p>
    <w:p w14:paraId="05917CA2" w14:textId="77777777" w:rsidR="00BA763E" w:rsidRPr="00F20994" w:rsidRDefault="00BA763E" w:rsidP="00BA763E">
      <w:pPr>
        <w:spacing w:before="200" w:line="312" w:lineRule="auto"/>
        <w:jc w:val="both"/>
        <w:rPr>
          <w:rFonts w:ascii="Calibri" w:hAnsi="Calibri" w:cs="Calibri"/>
          <w:sz w:val="22"/>
          <w:szCs w:val="22"/>
        </w:rPr>
      </w:pPr>
    </w:p>
    <w:p w14:paraId="3966F9E4" w14:textId="77777777" w:rsidR="00BA763E" w:rsidRPr="00F20994" w:rsidRDefault="00BA763E" w:rsidP="00BA763E">
      <w:pPr>
        <w:spacing w:line="312" w:lineRule="auto"/>
        <w:jc w:val="both"/>
        <w:rPr>
          <w:rFonts w:ascii="Calibri" w:hAnsi="Calibri" w:cs="Calibri"/>
          <w:sz w:val="22"/>
          <w:szCs w:val="22"/>
        </w:rPr>
      </w:pPr>
      <w:r w:rsidRPr="00F20994">
        <w:rPr>
          <w:rFonts w:ascii="Calibri" w:hAnsi="Calibri" w:cs="Calibri"/>
          <w:sz w:val="22"/>
          <w:szCs w:val="22"/>
        </w:rPr>
        <w:t xml:space="preserve">Kraj in datum:                                            Žig: </w:t>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t>Podpis ponudnika:</w:t>
      </w:r>
    </w:p>
    <w:p w14:paraId="3E8D6BA8" w14:textId="77777777" w:rsidR="00BA763E" w:rsidRPr="00F20994" w:rsidRDefault="00BA763E" w:rsidP="00BA763E">
      <w:pPr>
        <w:spacing w:line="360" w:lineRule="auto"/>
        <w:jc w:val="both"/>
        <w:rPr>
          <w:rFonts w:ascii="Calibri" w:hAnsi="Calibri" w:cs="Calibri"/>
          <w:sz w:val="22"/>
          <w:szCs w:val="22"/>
        </w:rPr>
      </w:pPr>
    </w:p>
    <w:p w14:paraId="5267DEFA" w14:textId="77777777" w:rsidR="00BA763E" w:rsidRPr="00F20994" w:rsidRDefault="00BA763E" w:rsidP="00BA763E">
      <w:pPr>
        <w:spacing w:line="360" w:lineRule="auto"/>
        <w:jc w:val="both"/>
        <w:rPr>
          <w:rFonts w:ascii="Calibri" w:hAnsi="Calibri" w:cs="Calibri"/>
          <w:sz w:val="22"/>
          <w:szCs w:val="22"/>
        </w:rPr>
      </w:pPr>
      <w:r w:rsidRPr="00F20994">
        <w:rPr>
          <w:rFonts w:ascii="Calibri" w:hAnsi="Calibri" w:cs="Calibri"/>
          <w:sz w:val="22"/>
          <w:szCs w:val="22"/>
        </w:rPr>
        <w:t>________________________                                                            _____________________________</w:t>
      </w:r>
    </w:p>
    <w:p w14:paraId="75E1F994" w14:textId="77777777" w:rsidR="00BA763E" w:rsidRPr="00F20994" w:rsidRDefault="00BA763E" w:rsidP="00BA763E">
      <w:pPr>
        <w:spacing w:line="360" w:lineRule="auto"/>
        <w:jc w:val="both"/>
        <w:rPr>
          <w:rFonts w:ascii="Calibri" w:hAnsi="Calibri" w:cs="Calibri"/>
          <w:sz w:val="22"/>
          <w:szCs w:val="22"/>
        </w:rPr>
      </w:pPr>
    </w:p>
    <w:p w14:paraId="79309E05" w14:textId="77777777" w:rsidR="00BA763E" w:rsidRPr="00F20994" w:rsidRDefault="00BA763E" w:rsidP="00BA763E">
      <w:pPr>
        <w:rPr>
          <w:rFonts w:ascii="Calibri" w:hAnsi="Calibri" w:cs="Calibri"/>
          <w:sz w:val="22"/>
          <w:szCs w:val="22"/>
        </w:rPr>
      </w:pPr>
    </w:p>
    <w:p w14:paraId="592B1E60" w14:textId="77777777" w:rsidR="00BA763E" w:rsidRPr="00F20994" w:rsidRDefault="00BA763E" w:rsidP="00BA763E">
      <w:pPr>
        <w:ind w:left="1418" w:hanging="1418"/>
        <w:rPr>
          <w:rFonts w:ascii="Calibri" w:hAnsi="Calibri" w:cs="Calibri"/>
          <w:sz w:val="22"/>
          <w:szCs w:val="22"/>
        </w:rPr>
      </w:pPr>
    </w:p>
    <w:p w14:paraId="14714573" w14:textId="77777777" w:rsidR="00414257" w:rsidRPr="00482E6C" w:rsidRDefault="00414257">
      <w:pPr>
        <w:rPr>
          <w:rFonts w:asciiTheme="minorHAnsi" w:hAnsiTheme="minorHAnsi" w:cstheme="minorHAnsi"/>
          <w:b/>
          <w:sz w:val="22"/>
          <w:szCs w:val="22"/>
        </w:rPr>
      </w:pPr>
    </w:p>
    <w:p w14:paraId="5882171B" w14:textId="77777777" w:rsidR="00A67C41" w:rsidRPr="00482E6C" w:rsidRDefault="00A67C41">
      <w:pPr>
        <w:rPr>
          <w:rFonts w:asciiTheme="minorHAnsi" w:hAnsiTheme="minorHAnsi" w:cstheme="minorHAnsi"/>
          <w:b/>
          <w:sz w:val="22"/>
          <w:szCs w:val="22"/>
        </w:rPr>
      </w:pPr>
    </w:p>
    <w:p w14:paraId="11BD47D8" w14:textId="77777777" w:rsidR="00414257" w:rsidRPr="00482E6C" w:rsidRDefault="00414257">
      <w:pPr>
        <w:rPr>
          <w:rFonts w:asciiTheme="minorHAnsi" w:hAnsiTheme="minorHAnsi" w:cstheme="minorHAnsi"/>
          <w:b/>
          <w:sz w:val="22"/>
          <w:szCs w:val="22"/>
        </w:rPr>
      </w:pPr>
    </w:p>
    <w:sectPr w:rsidR="00414257" w:rsidRPr="00482E6C" w:rsidSect="00FF3980">
      <w:headerReference w:type="default" r:id="rId20"/>
      <w:footerReference w:type="even" r:id="rId21"/>
      <w:footerReference w:type="default" r:id="rId22"/>
      <w:footerReference w:type="first" r:id="rId23"/>
      <w:footnotePr>
        <w:pos w:val="beneathText"/>
      </w:footnotePr>
      <w:pgSz w:w="11905" w:h="16837"/>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16BDB" w14:textId="77777777" w:rsidR="009F6DED" w:rsidRDefault="009F6DED">
      <w:r>
        <w:separator/>
      </w:r>
    </w:p>
  </w:endnote>
  <w:endnote w:type="continuationSeparator" w:id="0">
    <w:p w14:paraId="0836B601" w14:textId="77777777" w:rsidR="009F6DED" w:rsidRDefault="009F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Klee One"/>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4025" w14:textId="4F956586" w:rsidR="009C00F9" w:rsidRPr="001B2C08" w:rsidRDefault="009C00F9">
    <w:pPr>
      <w:pStyle w:val="Noga"/>
      <w:jc w:val="right"/>
      <w:rPr>
        <w:rFonts w:ascii="Calibri" w:hAnsi="Calibri"/>
        <w:sz w:val="22"/>
        <w:szCs w:val="22"/>
      </w:rPr>
    </w:pPr>
    <w:r w:rsidRPr="001B2C08">
      <w:rPr>
        <w:rFonts w:ascii="Calibri" w:hAnsi="Calibri"/>
        <w:sz w:val="22"/>
        <w:szCs w:val="22"/>
      </w:rPr>
      <w:fldChar w:fldCharType="begin"/>
    </w:r>
    <w:r w:rsidRPr="001B2C08">
      <w:rPr>
        <w:rFonts w:ascii="Calibri" w:hAnsi="Calibri"/>
        <w:sz w:val="22"/>
        <w:szCs w:val="22"/>
      </w:rPr>
      <w:instrText>PAGE   \* MERGEFORMAT</w:instrText>
    </w:r>
    <w:r w:rsidRPr="001B2C08">
      <w:rPr>
        <w:rFonts w:ascii="Calibri" w:hAnsi="Calibri"/>
        <w:sz w:val="22"/>
        <w:szCs w:val="22"/>
      </w:rPr>
      <w:fldChar w:fldCharType="separate"/>
    </w:r>
    <w:r w:rsidR="008C3459">
      <w:rPr>
        <w:rFonts w:ascii="Calibri" w:hAnsi="Calibri"/>
        <w:noProof/>
        <w:sz w:val="22"/>
        <w:szCs w:val="22"/>
      </w:rPr>
      <w:t>23</w:t>
    </w:r>
    <w:r w:rsidRPr="001B2C08">
      <w:rPr>
        <w:rFonts w:ascii="Calibri" w:hAnsi="Calibri"/>
        <w:sz w:val="22"/>
        <w:szCs w:val="22"/>
      </w:rPr>
      <w:fldChar w:fldCharType="end"/>
    </w:r>
  </w:p>
  <w:p w14:paraId="5CC5C580" w14:textId="77777777" w:rsidR="009C00F9" w:rsidRDefault="009C00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F726" w14:textId="77777777" w:rsidR="009C00F9" w:rsidRDefault="009C00F9" w:rsidP="00447D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6B3A6F" w14:textId="77777777" w:rsidR="009C00F9" w:rsidRDefault="009C00F9" w:rsidP="006C681E">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C693F" w14:textId="2DF9F4C4" w:rsidR="009C00F9" w:rsidRPr="00A81E6C" w:rsidRDefault="009C00F9" w:rsidP="00BD2C02">
    <w:pPr>
      <w:pStyle w:val="Noga"/>
      <w:framePr w:wrap="around" w:vAnchor="text" w:hAnchor="page" w:x="10243" w:y="-1"/>
      <w:rPr>
        <w:rStyle w:val="tevilkastrani"/>
        <w:rFonts w:ascii="Calibri" w:hAnsi="Calibri"/>
        <w:sz w:val="20"/>
      </w:rPr>
    </w:pPr>
    <w:r w:rsidRPr="00A81E6C">
      <w:rPr>
        <w:rStyle w:val="tevilkastrani"/>
        <w:rFonts w:ascii="Calibri" w:hAnsi="Calibri"/>
        <w:sz w:val="20"/>
      </w:rPr>
      <w:fldChar w:fldCharType="begin"/>
    </w:r>
    <w:r w:rsidRPr="00A81E6C">
      <w:rPr>
        <w:rStyle w:val="tevilkastrani"/>
        <w:rFonts w:ascii="Calibri" w:hAnsi="Calibri"/>
        <w:sz w:val="20"/>
      </w:rPr>
      <w:instrText xml:space="preserve">PAGE  </w:instrText>
    </w:r>
    <w:r w:rsidRPr="00A81E6C">
      <w:rPr>
        <w:rStyle w:val="tevilkastrani"/>
        <w:rFonts w:ascii="Calibri" w:hAnsi="Calibri"/>
        <w:sz w:val="20"/>
      </w:rPr>
      <w:fldChar w:fldCharType="separate"/>
    </w:r>
    <w:r w:rsidR="008C3459">
      <w:rPr>
        <w:rStyle w:val="tevilkastrani"/>
        <w:rFonts w:ascii="Calibri" w:hAnsi="Calibri"/>
        <w:noProof/>
        <w:sz w:val="20"/>
      </w:rPr>
      <w:t>44</w:t>
    </w:r>
    <w:r w:rsidRPr="00A81E6C">
      <w:rPr>
        <w:rStyle w:val="tevilkastrani"/>
        <w:rFonts w:ascii="Calibri" w:hAnsi="Calibri"/>
        <w:sz w:val="20"/>
      </w:rPr>
      <w:fldChar w:fldCharType="end"/>
    </w:r>
  </w:p>
  <w:p w14:paraId="23DE73C6" w14:textId="77777777" w:rsidR="009C00F9" w:rsidRDefault="009C00F9" w:rsidP="006C681E">
    <w:pPr>
      <w:pStyle w:val="Noga"/>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EE01" w14:textId="77777777" w:rsidR="009C00F9" w:rsidRDefault="009C00F9">
    <w:pPr>
      <w:pStyle w:val="Noga"/>
      <w:jc w:val="center"/>
      <w:rPr>
        <w:rFonts w:ascii="Arial" w:hAnsi="Arial"/>
        <w:sz w:val="16"/>
      </w:rPr>
    </w:pPr>
  </w:p>
  <w:p w14:paraId="5135A52E" w14:textId="77777777" w:rsidR="009C00F9" w:rsidRDefault="009C00F9">
    <w:pPr>
      <w:pStyle w:val="Noga"/>
      <w:jc w:val="center"/>
      <w:rPr>
        <w:rFonts w:ascii="Arial" w:hAnsi="Arial"/>
        <w:sz w:val="16"/>
      </w:rPr>
    </w:pPr>
  </w:p>
  <w:p w14:paraId="120EC9A1" w14:textId="77777777" w:rsidR="009C00F9" w:rsidRDefault="009C00F9">
    <w:pPr>
      <w:pStyle w:val="Noga"/>
      <w:jc w:val="center"/>
      <w:rPr>
        <w:rFonts w:ascii="Arial" w:hAnsi="Arial"/>
        <w:sz w:val="16"/>
      </w:rPr>
    </w:pPr>
  </w:p>
  <w:p w14:paraId="5C59D8E3" w14:textId="77777777" w:rsidR="009C00F9" w:rsidRDefault="009C00F9">
    <w:pPr>
      <w:pStyle w:val="Noga"/>
      <w:jc w:val="cen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EC757" w14:textId="77777777" w:rsidR="009F6DED" w:rsidRDefault="009F6DED">
      <w:r>
        <w:separator/>
      </w:r>
    </w:p>
  </w:footnote>
  <w:footnote w:type="continuationSeparator" w:id="0">
    <w:p w14:paraId="40322B3E" w14:textId="77777777" w:rsidR="009F6DED" w:rsidRDefault="009F6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5765" w14:textId="77777777" w:rsidR="009C00F9" w:rsidRDefault="009C00F9">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0"/>
        </w:tabs>
        <w:ind w:left="0" w:firstLine="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2"/>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7"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9"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14" w15:restartNumberingAfterBreak="0">
    <w:nsid w:val="0000000F"/>
    <w:multiLevelType w:val="singleLevel"/>
    <w:tmpl w:val="0000000F"/>
    <w:name w:val="WW8Num15"/>
    <w:lvl w:ilvl="0">
      <w:start w:val="1"/>
      <w:numFmt w:val="bullet"/>
      <w:lvlText w:val=""/>
      <w:lvlJc w:val="left"/>
      <w:pPr>
        <w:tabs>
          <w:tab w:val="num" w:pos="1080"/>
        </w:tabs>
        <w:ind w:left="1080" w:hanging="360"/>
      </w:pPr>
      <w:rPr>
        <w:rFonts w:ascii="Wingdings" w:hAnsi="Wingdings"/>
      </w:rPr>
    </w:lvl>
  </w:abstractNum>
  <w:abstractNum w:abstractNumId="15"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16"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7" w15:restartNumberingAfterBreak="0">
    <w:nsid w:val="0000001D"/>
    <w:multiLevelType w:val="singleLevel"/>
    <w:tmpl w:val="0000001D"/>
    <w:name w:val="WW8Num29"/>
    <w:lvl w:ilvl="0">
      <w:numFmt w:val="bullet"/>
      <w:lvlText w:val="-"/>
      <w:lvlJc w:val="left"/>
      <w:pPr>
        <w:tabs>
          <w:tab w:val="num" w:pos="0"/>
        </w:tabs>
        <w:ind w:left="720" w:hanging="360"/>
      </w:pPr>
      <w:rPr>
        <w:rFonts w:ascii="Arial" w:hAnsi="Arial" w:cs="Arial" w:hint="default"/>
      </w:rPr>
    </w:lvl>
  </w:abstractNum>
  <w:abstractNum w:abstractNumId="18"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15:restartNumberingAfterBreak="0">
    <w:nsid w:val="039767AD"/>
    <w:multiLevelType w:val="hybridMultilevel"/>
    <w:tmpl w:val="F3AE02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8" w15:restartNumberingAfterBreak="0">
    <w:nsid w:val="0AFF1186"/>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0D60771"/>
    <w:multiLevelType w:val="hybridMultilevel"/>
    <w:tmpl w:val="388800F2"/>
    <w:lvl w:ilvl="0" w:tplc="099869C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6044C2B"/>
    <w:multiLevelType w:val="hybridMultilevel"/>
    <w:tmpl w:val="BE428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182D3C20"/>
    <w:multiLevelType w:val="hybridMultilevel"/>
    <w:tmpl w:val="3482AE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18E364D3"/>
    <w:multiLevelType w:val="hybridMultilevel"/>
    <w:tmpl w:val="7756B34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1EF438F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1FC92BAA"/>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0562FF6"/>
    <w:multiLevelType w:val="hybridMultilevel"/>
    <w:tmpl w:val="C5B0AA40"/>
    <w:lvl w:ilvl="0" w:tplc="0D327BE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12E1621"/>
    <w:multiLevelType w:val="hybridMultilevel"/>
    <w:tmpl w:val="869C8896"/>
    <w:lvl w:ilvl="0" w:tplc="8864ED8C">
      <w:start w:val="1"/>
      <w:numFmt w:val="decimal"/>
      <w:lvlText w:val="%1)"/>
      <w:lvlJc w:val="left"/>
      <w:pPr>
        <w:ind w:left="786"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36D3E5D"/>
    <w:multiLevelType w:val="hybridMultilevel"/>
    <w:tmpl w:val="B1A46382"/>
    <w:lvl w:ilvl="0" w:tplc="4968AE7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8E47BAB"/>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BD714E9"/>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E0F2DD3"/>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12460E6"/>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187447E"/>
    <w:multiLevelType w:val="hybridMultilevel"/>
    <w:tmpl w:val="29783CD6"/>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4607A16"/>
    <w:multiLevelType w:val="hybridMultilevel"/>
    <w:tmpl w:val="D05C0932"/>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B9C183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D7A407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FE60F17"/>
    <w:multiLevelType w:val="hybridMultilevel"/>
    <w:tmpl w:val="EE1061DC"/>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9" w15:restartNumberingAfterBreak="0">
    <w:nsid w:val="44106A1C"/>
    <w:multiLevelType w:val="hybridMultilevel"/>
    <w:tmpl w:val="FBD60D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D916887"/>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54C13D2"/>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A1B4B54"/>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D8C65C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78814A45"/>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DA042D7"/>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F4131F6"/>
    <w:multiLevelType w:val="hybridMultilevel"/>
    <w:tmpl w:val="F11673F4"/>
    <w:lvl w:ilvl="0" w:tplc="D5EAFF9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6190874">
    <w:abstractNumId w:val="7"/>
  </w:num>
  <w:num w:numId="2" w16cid:durableId="1541045341">
    <w:abstractNumId w:val="48"/>
  </w:num>
  <w:num w:numId="3" w16cid:durableId="1732271157">
    <w:abstractNumId w:val="36"/>
  </w:num>
  <w:num w:numId="4" w16cid:durableId="99764974">
    <w:abstractNumId w:val="43"/>
  </w:num>
  <w:num w:numId="5" w16cid:durableId="1310135075">
    <w:abstractNumId w:val="47"/>
  </w:num>
  <w:num w:numId="6" w16cid:durableId="623342080">
    <w:abstractNumId w:val="67"/>
  </w:num>
  <w:num w:numId="7" w16cid:durableId="1750076275">
    <w:abstractNumId w:val="46"/>
  </w:num>
  <w:num w:numId="8" w16cid:durableId="173887547">
    <w:abstractNumId w:val="39"/>
  </w:num>
  <w:num w:numId="9" w16cid:durableId="1452628123">
    <w:abstractNumId w:val="57"/>
  </w:num>
  <w:num w:numId="10" w16cid:durableId="2105110658">
    <w:abstractNumId w:val="41"/>
  </w:num>
  <w:num w:numId="11" w16cid:durableId="782917056">
    <w:abstractNumId w:val="38"/>
  </w:num>
  <w:num w:numId="12" w16cid:durableId="1776905283">
    <w:abstractNumId w:val="53"/>
  </w:num>
  <w:num w:numId="13" w16cid:durableId="1438793674">
    <w:abstractNumId w:val="65"/>
  </w:num>
  <w:num w:numId="14" w16cid:durableId="666174318">
    <w:abstractNumId w:val="44"/>
  </w:num>
  <w:num w:numId="15" w16cid:durableId="485126894">
    <w:abstractNumId w:val="45"/>
  </w:num>
  <w:num w:numId="16" w16cid:durableId="40787368">
    <w:abstractNumId w:val="42"/>
  </w:num>
  <w:num w:numId="17" w16cid:durableId="1562133736">
    <w:abstractNumId w:val="61"/>
  </w:num>
  <w:num w:numId="18" w16cid:durableId="900485824">
    <w:abstractNumId w:val="63"/>
  </w:num>
  <w:num w:numId="19" w16cid:durableId="414284939">
    <w:abstractNumId w:val="60"/>
  </w:num>
  <w:num w:numId="20" w16cid:durableId="2083217821">
    <w:abstractNumId w:val="51"/>
  </w:num>
  <w:num w:numId="21" w16cid:durableId="1935825374">
    <w:abstractNumId w:val="55"/>
  </w:num>
  <w:num w:numId="22" w16cid:durableId="1897468885">
    <w:abstractNumId w:val="62"/>
  </w:num>
  <w:num w:numId="23" w16cid:durableId="1163013106">
    <w:abstractNumId w:val="56"/>
  </w:num>
  <w:num w:numId="24" w16cid:durableId="503252606">
    <w:abstractNumId w:val="52"/>
  </w:num>
  <w:num w:numId="25" w16cid:durableId="2038505414">
    <w:abstractNumId w:val="50"/>
  </w:num>
  <w:num w:numId="26" w16cid:durableId="2072803271">
    <w:abstractNumId w:val="49"/>
  </w:num>
  <w:num w:numId="27" w16cid:durableId="94984444">
    <w:abstractNumId w:val="66"/>
  </w:num>
  <w:num w:numId="28" w16cid:durableId="1123187984">
    <w:abstractNumId w:val="59"/>
  </w:num>
  <w:num w:numId="29" w16cid:durableId="1964460988">
    <w:abstractNumId w:val="18"/>
  </w:num>
  <w:num w:numId="30" w16cid:durableId="465201434">
    <w:abstractNumId w:val="29"/>
  </w:num>
  <w:num w:numId="31" w16cid:durableId="1153522418">
    <w:abstractNumId w:val="26"/>
  </w:num>
  <w:num w:numId="32" w16cid:durableId="312830691">
    <w:abstractNumId w:val="34"/>
  </w:num>
  <w:num w:numId="33" w16cid:durableId="638194460">
    <w:abstractNumId w:val="31"/>
  </w:num>
  <w:num w:numId="34" w16cid:durableId="2082096804">
    <w:abstractNumId w:val="25"/>
  </w:num>
  <w:num w:numId="35" w16cid:durableId="1135365540">
    <w:abstractNumId w:val="33"/>
  </w:num>
  <w:num w:numId="36" w16cid:durableId="147794930">
    <w:abstractNumId w:val="21"/>
  </w:num>
  <w:num w:numId="37" w16cid:durableId="562256661">
    <w:abstractNumId w:val="35"/>
  </w:num>
  <w:num w:numId="38" w16cid:durableId="1520002431">
    <w:abstractNumId w:val="24"/>
  </w:num>
  <w:num w:numId="39" w16cid:durableId="1583641702">
    <w:abstractNumId w:val="19"/>
  </w:num>
  <w:num w:numId="40" w16cid:durableId="1199274319">
    <w:abstractNumId w:val="27"/>
  </w:num>
  <w:num w:numId="41" w16cid:durableId="1439064821">
    <w:abstractNumId w:val="40"/>
  </w:num>
  <w:num w:numId="42" w16cid:durableId="724917227">
    <w:abstractNumId w:val="23"/>
  </w:num>
  <w:num w:numId="43" w16cid:durableId="1858077365">
    <w:abstractNumId w:val="30"/>
  </w:num>
  <w:num w:numId="44" w16cid:durableId="2086564729">
    <w:abstractNumId w:val="20"/>
  </w:num>
  <w:num w:numId="45" w16cid:durableId="8071368">
    <w:abstractNumId w:val="22"/>
  </w:num>
  <w:num w:numId="46" w16cid:durableId="1042442643">
    <w:abstractNumId w:val="28"/>
  </w:num>
  <w:num w:numId="47" w16cid:durableId="961299749">
    <w:abstractNumId w:val="32"/>
  </w:num>
  <w:num w:numId="48" w16cid:durableId="927153466">
    <w:abstractNumId w:val="58"/>
  </w:num>
  <w:num w:numId="49" w16cid:durableId="612634953">
    <w:abstractNumId w:val="64"/>
  </w:num>
  <w:num w:numId="50" w16cid:durableId="12441484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93398205">
    <w:abstractNumId w:val="5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197"/>
    <w:rsid w:val="000020D1"/>
    <w:rsid w:val="000021DD"/>
    <w:rsid w:val="000035BC"/>
    <w:rsid w:val="00005E44"/>
    <w:rsid w:val="00010F64"/>
    <w:rsid w:val="000116C9"/>
    <w:rsid w:val="00023E75"/>
    <w:rsid w:val="0002508B"/>
    <w:rsid w:val="00034261"/>
    <w:rsid w:val="00041AEB"/>
    <w:rsid w:val="000429EE"/>
    <w:rsid w:val="0004580B"/>
    <w:rsid w:val="00051002"/>
    <w:rsid w:val="000612E9"/>
    <w:rsid w:val="00065E0D"/>
    <w:rsid w:val="00066B33"/>
    <w:rsid w:val="000672D0"/>
    <w:rsid w:val="00072F8A"/>
    <w:rsid w:val="00074374"/>
    <w:rsid w:val="00091289"/>
    <w:rsid w:val="000918D6"/>
    <w:rsid w:val="00092577"/>
    <w:rsid w:val="00095EC7"/>
    <w:rsid w:val="000A7B0B"/>
    <w:rsid w:val="000B0B53"/>
    <w:rsid w:val="000B29A5"/>
    <w:rsid w:val="000B3F05"/>
    <w:rsid w:val="000B57C1"/>
    <w:rsid w:val="000C0191"/>
    <w:rsid w:val="000E06BC"/>
    <w:rsid w:val="000E1F88"/>
    <w:rsid w:val="000E2146"/>
    <w:rsid w:val="000E7F99"/>
    <w:rsid w:val="000F08EE"/>
    <w:rsid w:val="000F1AD7"/>
    <w:rsid w:val="000F54BD"/>
    <w:rsid w:val="00101CD1"/>
    <w:rsid w:val="00102DC1"/>
    <w:rsid w:val="00104005"/>
    <w:rsid w:val="001117BD"/>
    <w:rsid w:val="001136A6"/>
    <w:rsid w:val="00115479"/>
    <w:rsid w:val="0012202C"/>
    <w:rsid w:val="0013007A"/>
    <w:rsid w:val="00131FEA"/>
    <w:rsid w:val="0013310D"/>
    <w:rsid w:val="001342E6"/>
    <w:rsid w:val="001369B8"/>
    <w:rsid w:val="001458FA"/>
    <w:rsid w:val="00150905"/>
    <w:rsid w:val="00154D7B"/>
    <w:rsid w:val="001573F6"/>
    <w:rsid w:val="001613DE"/>
    <w:rsid w:val="00162C4F"/>
    <w:rsid w:val="00164C38"/>
    <w:rsid w:val="0016557D"/>
    <w:rsid w:val="00166CE0"/>
    <w:rsid w:val="00166EA8"/>
    <w:rsid w:val="001702AE"/>
    <w:rsid w:val="00180EB7"/>
    <w:rsid w:val="00182C08"/>
    <w:rsid w:val="00190517"/>
    <w:rsid w:val="00190A4C"/>
    <w:rsid w:val="00192CC2"/>
    <w:rsid w:val="001A076F"/>
    <w:rsid w:val="001A3E71"/>
    <w:rsid w:val="001A5548"/>
    <w:rsid w:val="001B2C08"/>
    <w:rsid w:val="001B7822"/>
    <w:rsid w:val="001C3EDF"/>
    <w:rsid w:val="001D31FD"/>
    <w:rsid w:val="001D328B"/>
    <w:rsid w:val="001E293E"/>
    <w:rsid w:val="001E3224"/>
    <w:rsid w:val="001E4981"/>
    <w:rsid w:val="001E6948"/>
    <w:rsid w:val="001F5E98"/>
    <w:rsid w:val="001F660F"/>
    <w:rsid w:val="0020016F"/>
    <w:rsid w:val="0021157F"/>
    <w:rsid w:val="00223E11"/>
    <w:rsid w:val="00223E24"/>
    <w:rsid w:val="002263B9"/>
    <w:rsid w:val="0022686B"/>
    <w:rsid w:val="00226D1A"/>
    <w:rsid w:val="002272EB"/>
    <w:rsid w:val="0022746D"/>
    <w:rsid w:val="002305E4"/>
    <w:rsid w:val="00231269"/>
    <w:rsid w:val="0023213E"/>
    <w:rsid w:val="00232688"/>
    <w:rsid w:val="00234907"/>
    <w:rsid w:val="0023742E"/>
    <w:rsid w:val="00245264"/>
    <w:rsid w:val="00245742"/>
    <w:rsid w:val="00247E34"/>
    <w:rsid w:val="00250B03"/>
    <w:rsid w:val="00252153"/>
    <w:rsid w:val="0025496E"/>
    <w:rsid w:val="00254EA7"/>
    <w:rsid w:val="0025529B"/>
    <w:rsid w:val="00257117"/>
    <w:rsid w:val="00264F4D"/>
    <w:rsid w:val="00272ECF"/>
    <w:rsid w:val="0027404F"/>
    <w:rsid w:val="00280589"/>
    <w:rsid w:val="002871B0"/>
    <w:rsid w:val="00291044"/>
    <w:rsid w:val="0029292E"/>
    <w:rsid w:val="00293459"/>
    <w:rsid w:val="00293912"/>
    <w:rsid w:val="002A0B44"/>
    <w:rsid w:val="002A19E9"/>
    <w:rsid w:val="002A2094"/>
    <w:rsid w:val="002A30EC"/>
    <w:rsid w:val="002A3E60"/>
    <w:rsid w:val="002A4DED"/>
    <w:rsid w:val="002A69BF"/>
    <w:rsid w:val="002A7AA8"/>
    <w:rsid w:val="002B293E"/>
    <w:rsid w:val="002B3D3B"/>
    <w:rsid w:val="002B45D2"/>
    <w:rsid w:val="002B536A"/>
    <w:rsid w:val="002C449C"/>
    <w:rsid w:val="002D0E13"/>
    <w:rsid w:val="002D52E8"/>
    <w:rsid w:val="002E020C"/>
    <w:rsid w:val="002F53AC"/>
    <w:rsid w:val="00301127"/>
    <w:rsid w:val="00301EEB"/>
    <w:rsid w:val="0030536A"/>
    <w:rsid w:val="00306B47"/>
    <w:rsid w:val="003133D6"/>
    <w:rsid w:val="00314A24"/>
    <w:rsid w:val="003207EB"/>
    <w:rsid w:val="003216FB"/>
    <w:rsid w:val="003217B4"/>
    <w:rsid w:val="00323CCB"/>
    <w:rsid w:val="003248D2"/>
    <w:rsid w:val="003310B0"/>
    <w:rsid w:val="0033298E"/>
    <w:rsid w:val="00336B97"/>
    <w:rsid w:val="00340C48"/>
    <w:rsid w:val="00347B68"/>
    <w:rsid w:val="00347E98"/>
    <w:rsid w:val="003507EF"/>
    <w:rsid w:val="00352662"/>
    <w:rsid w:val="00354C68"/>
    <w:rsid w:val="0035574A"/>
    <w:rsid w:val="00355E02"/>
    <w:rsid w:val="00364891"/>
    <w:rsid w:val="00366951"/>
    <w:rsid w:val="003676EB"/>
    <w:rsid w:val="00370DD3"/>
    <w:rsid w:val="003719A7"/>
    <w:rsid w:val="00373028"/>
    <w:rsid w:val="00373529"/>
    <w:rsid w:val="00373A04"/>
    <w:rsid w:val="00373C0A"/>
    <w:rsid w:val="0037558D"/>
    <w:rsid w:val="003802A8"/>
    <w:rsid w:val="0038241D"/>
    <w:rsid w:val="00395BAF"/>
    <w:rsid w:val="00396A93"/>
    <w:rsid w:val="003A0ABE"/>
    <w:rsid w:val="003A40D3"/>
    <w:rsid w:val="003A631D"/>
    <w:rsid w:val="003A7E05"/>
    <w:rsid w:val="003B51E2"/>
    <w:rsid w:val="003C1260"/>
    <w:rsid w:val="003C201E"/>
    <w:rsid w:val="003C247E"/>
    <w:rsid w:val="003C3F3F"/>
    <w:rsid w:val="003C6D0B"/>
    <w:rsid w:val="003C73EE"/>
    <w:rsid w:val="003D2BAF"/>
    <w:rsid w:val="003D4C34"/>
    <w:rsid w:val="003D7DE0"/>
    <w:rsid w:val="003E50E0"/>
    <w:rsid w:val="003E6EAD"/>
    <w:rsid w:val="003E72BA"/>
    <w:rsid w:val="003F1799"/>
    <w:rsid w:val="003F20A7"/>
    <w:rsid w:val="003F665F"/>
    <w:rsid w:val="003F6AF7"/>
    <w:rsid w:val="0040030B"/>
    <w:rsid w:val="0040241F"/>
    <w:rsid w:val="00413578"/>
    <w:rsid w:val="00413F6E"/>
    <w:rsid w:val="00414257"/>
    <w:rsid w:val="004156E6"/>
    <w:rsid w:val="00421F4E"/>
    <w:rsid w:val="0043265D"/>
    <w:rsid w:val="004337DD"/>
    <w:rsid w:val="00434009"/>
    <w:rsid w:val="00440DE2"/>
    <w:rsid w:val="00442AC3"/>
    <w:rsid w:val="004470DC"/>
    <w:rsid w:val="00447978"/>
    <w:rsid w:val="00447DE3"/>
    <w:rsid w:val="004536FF"/>
    <w:rsid w:val="00454C85"/>
    <w:rsid w:val="0046293D"/>
    <w:rsid w:val="00470423"/>
    <w:rsid w:val="00472B8D"/>
    <w:rsid w:val="004741F6"/>
    <w:rsid w:val="00477C12"/>
    <w:rsid w:val="00482E6C"/>
    <w:rsid w:val="004837C0"/>
    <w:rsid w:val="004926C4"/>
    <w:rsid w:val="00495498"/>
    <w:rsid w:val="004970F9"/>
    <w:rsid w:val="004A0731"/>
    <w:rsid w:val="004A2648"/>
    <w:rsid w:val="004B2F6F"/>
    <w:rsid w:val="004B5934"/>
    <w:rsid w:val="004B5C6E"/>
    <w:rsid w:val="004C0C23"/>
    <w:rsid w:val="004D0075"/>
    <w:rsid w:val="004D7965"/>
    <w:rsid w:val="004E19DD"/>
    <w:rsid w:val="004E2041"/>
    <w:rsid w:val="004E511C"/>
    <w:rsid w:val="004E6753"/>
    <w:rsid w:val="004F2E73"/>
    <w:rsid w:val="004F400D"/>
    <w:rsid w:val="00500BFE"/>
    <w:rsid w:val="005039C8"/>
    <w:rsid w:val="005054F7"/>
    <w:rsid w:val="00507381"/>
    <w:rsid w:val="00512FBB"/>
    <w:rsid w:val="00513155"/>
    <w:rsid w:val="00513BC2"/>
    <w:rsid w:val="00514A7A"/>
    <w:rsid w:val="00515B3C"/>
    <w:rsid w:val="00520626"/>
    <w:rsid w:val="0052364F"/>
    <w:rsid w:val="0053085F"/>
    <w:rsid w:val="00532DF8"/>
    <w:rsid w:val="0053465E"/>
    <w:rsid w:val="00541C48"/>
    <w:rsid w:val="00542501"/>
    <w:rsid w:val="00544FD3"/>
    <w:rsid w:val="00545A67"/>
    <w:rsid w:val="005478BB"/>
    <w:rsid w:val="0055123F"/>
    <w:rsid w:val="00552685"/>
    <w:rsid w:val="005543A5"/>
    <w:rsid w:val="0056160D"/>
    <w:rsid w:val="00563ABB"/>
    <w:rsid w:val="0056712C"/>
    <w:rsid w:val="00575256"/>
    <w:rsid w:val="0057676F"/>
    <w:rsid w:val="00576B35"/>
    <w:rsid w:val="00580F52"/>
    <w:rsid w:val="00584982"/>
    <w:rsid w:val="00584D72"/>
    <w:rsid w:val="0058582B"/>
    <w:rsid w:val="0058739D"/>
    <w:rsid w:val="0059399B"/>
    <w:rsid w:val="00593F0D"/>
    <w:rsid w:val="00594B73"/>
    <w:rsid w:val="005977C3"/>
    <w:rsid w:val="005A46B3"/>
    <w:rsid w:val="005A7C44"/>
    <w:rsid w:val="005C1EEB"/>
    <w:rsid w:val="005C1F2E"/>
    <w:rsid w:val="005C5022"/>
    <w:rsid w:val="005C6D3B"/>
    <w:rsid w:val="005D419C"/>
    <w:rsid w:val="005D4B38"/>
    <w:rsid w:val="005D5795"/>
    <w:rsid w:val="005D5DD2"/>
    <w:rsid w:val="005E1453"/>
    <w:rsid w:val="005E44DB"/>
    <w:rsid w:val="005F0BAD"/>
    <w:rsid w:val="005F37FA"/>
    <w:rsid w:val="005F3C9F"/>
    <w:rsid w:val="005F6257"/>
    <w:rsid w:val="00600A96"/>
    <w:rsid w:val="00603ED3"/>
    <w:rsid w:val="00603FF8"/>
    <w:rsid w:val="006069C6"/>
    <w:rsid w:val="00610E0B"/>
    <w:rsid w:val="00612D0D"/>
    <w:rsid w:val="006148E4"/>
    <w:rsid w:val="00621F5F"/>
    <w:rsid w:val="006300A1"/>
    <w:rsid w:val="00631EF2"/>
    <w:rsid w:val="00632CD2"/>
    <w:rsid w:val="00634369"/>
    <w:rsid w:val="00641F58"/>
    <w:rsid w:val="006425F3"/>
    <w:rsid w:val="006438A8"/>
    <w:rsid w:val="00643BE1"/>
    <w:rsid w:val="006567D4"/>
    <w:rsid w:val="006576C7"/>
    <w:rsid w:val="00661153"/>
    <w:rsid w:val="00665075"/>
    <w:rsid w:val="00665D45"/>
    <w:rsid w:val="006678EF"/>
    <w:rsid w:val="006741DD"/>
    <w:rsid w:val="00675E00"/>
    <w:rsid w:val="00680434"/>
    <w:rsid w:val="00685131"/>
    <w:rsid w:val="00690535"/>
    <w:rsid w:val="006A2442"/>
    <w:rsid w:val="006A3304"/>
    <w:rsid w:val="006A33E0"/>
    <w:rsid w:val="006A7251"/>
    <w:rsid w:val="006B20E6"/>
    <w:rsid w:val="006B4875"/>
    <w:rsid w:val="006B4EFF"/>
    <w:rsid w:val="006B5B59"/>
    <w:rsid w:val="006B7AF9"/>
    <w:rsid w:val="006C4ECB"/>
    <w:rsid w:val="006C681E"/>
    <w:rsid w:val="006D0D14"/>
    <w:rsid w:val="006D6101"/>
    <w:rsid w:val="006D6144"/>
    <w:rsid w:val="006D6DB1"/>
    <w:rsid w:val="006D6DC7"/>
    <w:rsid w:val="006D7FF0"/>
    <w:rsid w:val="006E20A9"/>
    <w:rsid w:val="006E2F87"/>
    <w:rsid w:val="006E3A8A"/>
    <w:rsid w:val="006E4B3C"/>
    <w:rsid w:val="006E5A67"/>
    <w:rsid w:val="006F1E00"/>
    <w:rsid w:val="006F2E80"/>
    <w:rsid w:val="00702243"/>
    <w:rsid w:val="00704766"/>
    <w:rsid w:val="0070611D"/>
    <w:rsid w:val="00706F38"/>
    <w:rsid w:val="0071097F"/>
    <w:rsid w:val="007119D1"/>
    <w:rsid w:val="00722AA3"/>
    <w:rsid w:val="007255B4"/>
    <w:rsid w:val="00727123"/>
    <w:rsid w:val="007354C1"/>
    <w:rsid w:val="00740015"/>
    <w:rsid w:val="0074120C"/>
    <w:rsid w:val="00745348"/>
    <w:rsid w:val="00747A69"/>
    <w:rsid w:val="007503D6"/>
    <w:rsid w:val="007535DC"/>
    <w:rsid w:val="007616CA"/>
    <w:rsid w:val="00762A0E"/>
    <w:rsid w:val="007721B9"/>
    <w:rsid w:val="00782EDF"/>
    <w:rsid w:val="00785B3E"/>
    <w:rsid w:val="007920E0"/>
    <w:rsid w:val="00796220"/>
    <w:rsid w:val="007979FD"/>
    <w:rsid w:val="007A311E"/>
    <w:rsid w:val="007A3ED8"/>
    <w:rsid w:val="007A40AC"/>
    <w:rsid w:val="007B148A"/>
    <w:rsid w:val="007B319F"/>
    <w:rsid w:val="007B5A11"/>
    <w:rsid w:val="007B5CD7"/>
    <w:rsid w:val="007C34D6"/>
    <w:rsid w:val="007D43E3"/>
    <w:rsid w:val="007D5890"/>
    <w:rsid w:val="007E21B7"/>
    <w:rsid w:val="007E2A95"/>
    <w:rsid w:val="007E43DA"/>
    <w:rsid w:val="007F1933"/>
    <w:rsid w:val="007F1BA2"/>
    <w:rsid w:val="007F4D45"/>
    <w:rsid w:val="00800B56"/>
    <w:rsid w:val="008010C4"/>
    <w:rsid w:val="0080415E"/>
    <w:rsid w:val="00832985"/>
    <w:rsid w:val="00832D8E"/>
    <w:rsid w:val="0083770B"/>
    <w:rsid w:val="0084005F"/>
    <w:rsid w:val="008456BE"/>
    <w:rsid w:val="00846FAF"/>
    <w:rsid w:val="0085200A"/>
    <w:rsid w:val="00856F8B"/>
    <w:rsid w:val="008613F1"/>
    <w:rsid w:val="00861686"/>
    <w:rsid w:val="008625B0"/>
    <w:rsid w:val="00862859"/>
    <w:rsid w:val="008655AE"/>
    <w:rsid w:val="00866BA7"/>
    <w:rsid w:val="00872056"/>
    <w:rsid w:val="00873E9C"/>
    <w:rsid w:val="00876E91"/>
    <w:rsid w:val="00881598"/>
    <w:rsid w:val="00884514"/>
    <w:rsid w:val="008849DD"/>
    <w:rsid w:val="008854FF"/>
    <w:rsid w:val="00890474"/>
    <w:rsid w:val="00894FB0"/>
    <w:rsid w:val="008A191F"/>
    <w:rsid w:val="008A27F8"/>
    <w:rsid w:val="008A50F7"/>
    <w:rsid w:val="008B571E"/>
    <w:rsid w:val="008B6EFD"/>
    <w:rsid w:val="008C0960"/>
    <w:rsid w:val="008C0BB7"/>
    <w:rsid w:val="008C10C4"/>
    <w:rsid w:val="008C3459"/>
    <w:rsid w:val="008C3AC1"/>
    <w:rsid w:val="008C44A8"/>
    <w:rsid w:val="008D1666"/>
    <w:rsid w:val="008D3736"/>
    <w:rsid w:val="008D4AEC"/>
    <w:rsid w:val="008E3637"/>
    <w:rsid w:val="008E4BCB"/>
    <w:rsid w:val="008F73A7"/>
    <w:rsid w:val="009020E6"/>
    <w:rsid w:val="009029EE"/>
    <w:rsid w:val="0091440E"/>
    <w:rsid w:val="00916A35"/>
    <w:rsid w:val="00930511"/>
    <w:rsid w:val="0093051D"/>
    <w:rsid w:val="00932C88"/>
    <w:rsid w:val="00933A58"/>
    <w:rsid w:val="00934990"/>
    <w:rsid w:val="00935DEF"/>
    <w:rsid w:val="00935FE5"/>
    <w:rsid w:val="009362D1"/>
    <w:rsid w:val="009417C6"/>
    <w:rsid w:val="00947D0E"/>
    <w:rsid w:val="0095047E"/>
    <w:rsid w:val="00950E74"/>
    <w:rsid w:val="00960672"/>
    <w:rsid w:val="00960DB3"/>
    <w:rsid w:val="00964E56"/>
    <w:rsid w:val="0096663E"/>
    <w:rsid w:val="00972214"/>
    <w:rsid w:val="009A250D"/>
    <w:rsid w:val="009A55E0"/>
    <w:rsid w:val="009B2381"/>
    <w:rsid w:val="009B4314"/>
    <w:rsid w:val="009B773F"/>
    <w:rsid w:val="009C00F9"/>
    <w:rsid w:val="009C422B"/>
    <w:rsid w:val="009C42BD"/>
    <w:rsid w:val="009C7750"/>
    <w:rsid w:val="009D5062"/>
    <w:rsid w:val="009D54DC"/>
    <w:rsid w:val="009D5D73"/>
    <w:rsid w:val="009D6D8E"/>
    <w:rsid w:val="009D7EA8"/>
    <w:rsid w:val="009E0CDE"/>
    <w:rsid w:val="009E1EC5"/>
    <w:rsid w:val="009F18D0"/>
    <w:rsid w:val="009F6B9D"/>
    <w:rsid w:val="009F6DED"/>
    <w:rsid w:val="00A00BB1"/>
    <w:rsid w:val="00A01D6E"/>
    <w:rsid w:val="00A01F47"/>
    <w:rsid w:val="00A03A6A"/>
    <w:rsid w:val="00A10859"/>
    <w:rsid w:val="00A117CA"/>
    <w:rsid w:val="00A12252"/>
    <w:rsid w:val="00A22E26"/>
    <w:rsid w:val="00A26026"/>
    <w:rsid w:val="00A27FC8"/>
    <w:rsid w:val="00A30C94"/>
    <w:rsid w:val="00A32245"/>
    <w:rsid w:val="00A326FD"/>
    <w:rsid w:val="00A356F5"/>
    <w:rsid w:val="00A525AC"/>
    <w:rsid w:val="00A52DF6"/>
    <w:rsid w:val="00A5473D"/>
    <w:rsid w:val="00A54BEF"/>
    <w:rsid w:val="00A62F56"/>
    <w:rsid w:val="00A658CA"/>
    <w:rsid w:val="00A670EB"/>
    <w:rsid w:val="00A67C41"/>
    <w:rsid w:val="00A73369"/>
    <w:rsid w:val="00A81E6C"/>
    <w:rsid w:val="00A82EE3"/>
    <w:rsid w:val="00A85831"/>
    <w:rsid w:val="00A943E8"/>
    <w:rsid w:val="00A95609"/>
    <w:rsid w:val="00AA0008"/>
    <w:rsid w:val="00AA44EB"/>
    <w:rsid w:val="00AA7E65"/>
    <w:rsid w:val="00AB0AD4"/>
    <w:rsid w:val="00AB1607"/>
    <w:rsid w:val="00AB6A08"/>
    <w:rsid w:val="00AC1A53"/>
    <w:rsid w:val="00AD20D1"/>
    <w:rsid w:val="00AD30E8"/>
    <w:rsid w:val="00AD6733"/>
    <w:rsid w:val="00AE49CD"/>
    <w:rsid w:val="00AE4EBF"/>
    <w:rsid w:val="00AE4EF4"/>
    <w:rsid w:val="00AE7DE1"/>
    <w:rsid w:val="00AF0F95"/>
    <w:rsid w:val="00AF3D25"/>
    <w:rsid w:val="00AF65CA"/>
    <w:rsid w:val="00B00068"/>
    <w:rsid w:val="00B03B98"/>
    <w:rsid w:val="00B053B7"/>
    <w:rsid w:val="00B064A1"/>
    <w:rsid w:val="00B074AB"/>
    <w:rsid w:val="00B20569"/>
    <w:rsid w:val="00B20899"/>
    <w:rsid w:val="00B24E05"/>
    <w:rsid w:val="00B31197"/>
    <w:rsid w:val="00B33517"/>
    <w:rsid w:val="00B35095"/>
    <w:rsid w:val="00B41149"/>
    <w:rsid w:val="00B41805"/>
    <w:rsid w:val="00B44E6A"/>
    <w:rsid w:val="00B52C1B"/>
    <w:rsid w:val="00B537E0"/>
    <w:rsid w:val="00B66C9A"/>
    <w:rsid w:val="00B70614"/>
    <w:rsid w:val="00B722B4"/>
    <w:rsid w:val="00B74EE6"/>
    <w:rsid w:val="00B771DF"/>
    <w:rsid w:val="00B81301"/>
    <w:rsid w:val="00B81C45"/>
    <w:rsid w:val="00B863FD"/>
    <w:rsid w:val="00B87929"/>
    <w:rsid w:val="00B924C1"/>
    <w:rsid w:val="00B93057"/>
    <w:rsid w:val="00B93DE8"/>
    <w:rsid w:val="00B9633C"/>
    <w:rsid w:val="00BA0A6D"/>
    <w:rsid w:val="00BA586A"/>
    <w:rsid w:val="00BA763E"/>
    <w:rsid w:val="00BB4E92"/>
    <w:rsid w:val="00BB54C7"/>
    <w:rsid w:val="00BC0038"/>
    <w:rsid w:val="00BC3C41"/>
    <w:rsid w:val="00BC4809"/>
    <w:rsid w:val="00BC56FE"/>
    <w:rsid w:val="00BC58A6"/>
    <w:rsid w:val="00BC6705"/>
    <w:rsid w:val="00BC6860"/>
    <w:rsid w:val="00BD009A"/>
    <w:rsid w:val="00BD2C02"/>
    <w:rsid w:val="00BD7D59"/>
    <w:rsid w:val="00BE0293"/>
    <w:rsid w:val="00BE0A1F"/>
    <w:rsid w:val="00BE4505"/>
    <w:rsid w:val="00BE52C7"/>
    <w:rsid w:val="00BF02D3"/>
    <w:rsid w:val="00BF115B"/>
    <w:rsid w:val="00BF1702"/>
    <w:rsid w:val="00C044BE"/>
    <w:rsid w:val="00C076FB"/>
    <w:rsid w:val="00C160B8"/>
    <w:rsid w:val="00C20311"/>
    <w:rsid w:val="00C20EC6"/>
    <w:rsid w:val="00C20FA5"/>
    <w:rsid w:val="00C225BB"/>
    <w:rsid w:val="00C22CF8"/>
    <w:rsid w:val="00C254D8"/>
    <w:rsid w:val="00C254DB"/>
    <w:rsid w:val="00C277BF"/>
    <w:rsid w:val="00C30AC5"/>
    <w:rsid w:val="00C32830"/>
    <w:rsid w:val="00C348A6"/>
    <w:rsid w:val="00C35286"/>
    <w:rsid w:val="00C3548C"/>
    <w:rsid w:val="00C354B9"/>
    <w:rsid w:val="00C416BA"/>
    <w:rsid w:val="00C42741"/>
    <w:rsid w:val="00C559D3"/>
    <w:rsid w:val="00C608CC"/>
    <w:rsid w:val="00C61F09"/>
    <w:rsid w:val="00C671C9"/>
    <w:rsid w:val="00C70256"/>
    <w:rsid w:val="00C72470"/>
    <w:rsid w:val="00C73401"/>
    <w:rsid w:val="00C75EA8"/>
    <w:rsid w:val="00C7604E"/>
    <w:rsid w:val="00C81E28"/>
    <w:rsid w:val="00C837FE"/>
    <w:rsid w:val="00C83EDE"/>
    <w:rsid w:val="00C8423E"/>
    <w:rsid w:val="00C87A2C"/>
    <w:rsid w:val="00C94198"/>
    <w:rsid w:val="00C95A04"/>
    <w:rsid w:val="00C96BF9"/>
    <w:rsid w:val="00CA106F"/>
    <w:rsid w:val="00CA75D0"/>
    <w:rsid w:val="00CA7BFC"/>
    <w:rsid w:val="00CB6E6A"/>
    <w:rsid w:val="00CC0D9F"/>
    <w:rsid w:val="00CD0181"/>
    <w:rsid w:val="00CD0F58"/>
    <w:rsid w:val="00CD4146"/>
    <w:rsid w:val="00CD5A01"/>
    <w:rsid w:val="00CE43AE"/>
    <w:rsid w:val="00CE66FC"/>
    <w:rsid w:val="00CE78E1"/>
    <w:rsid w:val="00CF3716"/>
    <w:rsid w:val="00CF54DA"/>
    <w:rsid w:val="00D03A48"/>
    <w:rsid w:val="00D04254"/>
    <w:rsid w:val="00D055D3"/>
    <w:rsid w:val="00D07DCB"/>
    <w:rsid w:val="00D13330"/>
    <w:rsid w:val="00D252EA"/>
    <w:rsid w:val="00D2568D"/>
    <w:rsid w:val="00D26078"/>
    <w:rsid w:val="00D264AE"/>
    <w:rsid w:val="00D32BC3"/>
    <w:rsid w:val="00D34222"/>
    <w:rsid w:val="00D36032"/>
    <w:rsid w:val="00D426B2"/>
    <w:rsid w:val="00D43B73"/>
    <w:rsid w:val="00D449D3"/>
    <w:rsid w:val="00D4622D"/>
    <w:rsid w:val="00D51CDA"/>
    <w:rsid w:val="00D52386"/>
    <w:rsid w:val="00D547CB"/>
    <w:rsid w:val="00D56D98"/>
    <w:rsid w:val="00D6071B"/>
    <w:rsid w:val="00D64956"/>
    <w:rsid w:val="00D67C24"/>
    <w:rsid w:val="00D73220"/>
    <w:rsid w:val="00D756FA"/>
    <w:rsid w:val="00D76ECA"/>
    <w:rsid w:val="00D77762"/>
    <w:rsid w:val="00D85BA6"/>
    <w:rsid w:val="00D87C52"/>
    <w:rsid w:val="00D87F16"/>
    <w:rsid w:val="00D91455"/>
    <w:rsid w:val="00D91E23"/>
    <w:rsid w:val="00D95EBB"/>
    <w:rsid w:val="00D96CA6"/>
    <w:rsid w:val="00DA6349"/>
    <w:rsid w:val="00DA7806"/>
    <w:rsid w:val="00DB558D"/>
    <w:rsid w:val="00DC11D7"/>
    <w:rsid w:val="00DC4E18"/>
    <w:rsid w:val="00DD3F4B"/>
    <w:rsid w:val="00DE1451"/>
    <w:rsid w:val="00DE58B3"/>
    <w:rsid w:val="00DF4D2D"/>
    <w:rsid w:val="00DF5DF9"/>
    <w:rsid w:val="00E01351"/>
    <w:rsid w:val="00E017F9"/>
    <w:rsid w:val="00E130E4"/>
    <w:rsid w:val="00E225DB"/>
    <w:rsid w:val="00E232D4"/>
    <w:rsid w:val="00E2404E"/>
    <w:rsid w:val="00E30D68"/>
    <w:rsid w:val="00E30F15"/>
    <w:rsid w:val="00E320C6"/>
    <w:rsid w:val="00E322C2"/>
    <w:rsid w:val="00E35744"/>
    <w:rsid w:val="00E36C1E"/>
    <w:rsid w:val="00E42809"/>
    <w:rsid w:val="00E42AD4"/>
    <w:rsid w:val="00E45728"/>
    <w:rsid w:val="00E47035"/>
    <w:rsid w:val="00E50769"/>
    <w:rsid w:val="00E507BB"/>
    <w:rsid w:val="00E50A5E"/>
    <w:rsid w:val="00E56A10"/>
    <w:rsid w:val="00E603FE"/>
    <w:rsid w:val="00E639B4"/>
    <w:rsid w:val="00E659F7"/>
    <w:rsid w:val="00E70595"/>
    <w:rsid w:val="00E723CB"/>
    <w:rsid w:val="00E7463D"/>
    <w:rsid w:val="00E76AE1"/>
    <w:rsid w:val="00E776E0"/>
    <w:rsid w:val="00E8088D"/>
    <w:rsid w:val="00E815AE"/>
    <w:rsid w:val="00E905FD"/>
    <w:rsid w:val="00E92BBA"/>
    <w:rsid w:val="00E9455D"/>
    <w:rsid w:val="00EA01DF"/>
    <w:rsid w:val="00EA2853"/>
    <w:rsid w:val="00EA3030"/>
    <w:rsid w:val="00EA3874"/>
    <w:rsid w:val="00EA55DD"/>
    <w:rsid w:val="00EA58A5"/>
    <w:rsid w:val="00EB15DC"/>
    <w:rsid w:val="00EB4AF5"/>
    <w:rsid w:val="00EB5F4C"/>
    <w:rsid w:val="00EC0782"/>
    <w:rsid w:val="00EC3ECB"/>
    <w:rsid w:val="00EC59D4"/>
    <w:rsid w:val="00EC6B2B"/>
    <w:rsid w:val="00ED13DE"/>
    <w:rsid w:val="00ED3F57"/>
    <w:rsid w:val="00EE2ACF"/>
    <w:rsid w:val="00EE5426"/>
    <w:rsid w:val="00EF627F"/>
    <w:rsid w:val="00EF68DA"/>
    <w:rsid w:val="00F039E3"/>
    <w:rsid w:val="00F45D2B"/>
    <w:rsid w:val="00F47971"/>
    <w:rsid w:val="00F54878"/>
    <w:rsid w:val="00F70FA0"/>
    <w:rsid w:val="00F7318D"/>
    <w:rsid w:val="00F757C9"/>
    <w:rsid w:val="00F76A9D"/>
    <w:rsid w:val="00F81899"/>
    <w:rsid w:val="00F84B46"/>
    <w:rsid w:val="00F85DAA"/>
    <w:rsid w:val="00F86060"/>
    <w:rsid w:val="00F90FBE"/>
    <w:rsid w:val="00F91313"/>
    <w:rsid w:val="00F94178"/>
    <w:rsid w:val="00F95B68"/>
    <w:rsid w:val="00FA5A3F"/>
    <w:rsid w:val="00FA6282"/>
    <w:rsid w:val="00FA743E"/>
    <w:rsid w:val="00FB1CF6"/>
    <w:rsid w:val="00FB4F28"/>
    <w:rsid w:val="00FC004E"/>
    <w:rsid w:val="00FC1888"/>
    <w:rsid w:val="00FC3D48"/>
    <w:rsid w:val="00FC4D25"/>
    <w:rsid w:val="00FD065C"/>
    <w:rsid w:val="00FD20CE"/>
    <w:rsid w:val="00FE33F1"/>
    <w:rsid w:val="00FF104A"/>
    <w:rsid w:val="00FF119C"/>
    <w:rsid w:val="00FF244E"/>
    <w:rsid w:val="00FF3980"/>
    <w:rsid w:val="00FF54F5"/>
    <w:rsid w:val="00FF54FE"/>
    <w:rsid w:val="00FF6B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8FA0E"/>
  <w15:docId w15:val="{FF5546C3-8596-4A28-9A93-BF22EE914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uppressAutoHyphens/>
    </w:pPr>
    <w:rPr>
      <w:sz w:val="24"/>
      <w:szCs w:val="24"/>
      <w:lang w:eastAsia="ar-SA"/>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link w:val="Naslov2Znak"/>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qFormat/>
    <w:pPr>
      <w:keepNext/>
      <w:outlineLvl w:val="7"/>
    </w:pPr>
    <w:rPr>
      <w:color w:val="FF0000"/>
      <w:sz w:val="40"/>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7z0">
    <w:name w:val="WW8Num7z0"/>
    <w:rPr>
      <w:rFonts w:ascii="Symbol" w:hAnsi="Symbol"/>
    </w:rPr>
  </w:style>
  <w:style w:type="character" w:customStyle="1" w:styleId="WW8Num11z0">
    <w:name w:val="WW8Num11z0"/>
    <w:rPr>
      <w:rFonts w:ascii="StarSymbol" w:hAnsi="StarSymbol"/>
    </w:rPr>
  </w:style>
  <w:style w:type="character" w:customStyle="1" w:styleId="WW8Num13z0">
    <w:name w:val="WW8Num13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rPr>
  </w:style>
  <w:style w:type="character" w:customStyle="1" w:styleId="WW8Num16z3">
    <w:name w:val="WW8Num16z3"/>
    <w:rPr>
      <w:rFonts w:ascii="Symbol" w:hAnsi="Symbol"/>
    </w:rPr>
  </w:style>
  <w:style w:type="character" w:customStyle="1" w:styleId="WW8Num16z4">
    <w:name w:val="WW8Num16z4"/>
    <w:rPr>
      <w:rFonts w:ascii="Courier New" w:hAnsi="Courier New" w:cs="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rivzetapisavaodstavka5">
    <w:name w:val="Privzeta pisava odstavka5"/>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Privzetapisavaodstavka4">
    <w:name w:val="Privzeta pisava odstavka4"/>
  </w:style>
  <w:style w:type="character" w:customStyle="1" w:styleId="Privzetapisavaodstavka3">
    <w:name w:val="Privzeta pisava odstavka3"/>
  </w:style>
  <w:style w:type="character" w:customStyle="1" w:styleId="WW-Absatz-Standardschriftart111111">
    <w:name w:val="WW-Absatz-Standardschriftart111111"/>
  </w:style>
  <w:style w:type="character" w:customStyle="1" w:styleId="WW8Num16z1">
    <w:name w:val="WW8Num16z1"/>
    <w:rPr>
      <w:rFonts w:ascii="Courier New" w:hAnsi="Courier New" w:cs="Courier New"/>
    </w:rPr>
  </w:style>
  <w:style w:type="character" w:customStyle="1" w:styleId="WW8Num17z0">
    <w:name w:val="WW8Num17z0"/>
    <w:rPr>
      <w:rFonts w:ascii="Wingdings" w:hAnsi="Wingdings"/>
    </w:rPr>
  </w:style>
  <w:style w:type="character" w:customStyle="1" w:styleId="WW8Num17z3">
    <w:name w:val="WW8Num17z3"/>
    <w:rPr>
      <w:rFonts w:ascii="Symbol" w:hAnsi="Symbol"/>
    </w:rPr>
  </w:style>
  <w:style w:type="character" w:customStyle="1" w:styleId="WW8Num17z4">
    <w:name w:val="WW8Num17z4"/>
    <w:rPr>
      <w:rFonts w:ascii="Courier New" w:hAnsi="Courier New" w:cs="Courier New"/>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Privzetapisavaodstavka2">
    <w:name w:val="Privzeta pisava odstavka2"/>
  </w:style>
  <w:style w:type="character" w:customStyle="1" w:styleId="WW-Absatz-Standardschriftart1111111">
    <w:name w:val="WW-Absatz-Standardschriftart1111111"/>
  </w:style>
  <w:style w:type="character" w:customStyle="1" w:styleId="WW8Num1z0">
    <w:name w:val="WW8Num1z0"/>
    <w:rPr>
      <w:rFonts w:ascii="Arial" w:hAnsi="Aria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10z0">
    <w:name w:val="WW8Num10z0"/>
    <w:rPr>
      <w:rFonts w:ascii="StarSymbol" w:hAnsi="StarSymbol"/>
    </w:rPr>
  </w:style>
  <w:style w:type="character" w:customStyle="1" w:styleId="WW8Num14z0">
    <w:name w:val="WW8Num14z0"/>
    <w:rPr>
      <w:rFonts w:ascii="Symbol" w:hAnsi="Symbol"/>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Privzetapisavaodstavka1">
    <w:name w:val="Privzeta pisava odstavka1"/>
  </w:style>
  <w:style w:type="character" w:styleId="tevilkastrani">
    <w:name w:val="page number"/>
    <w:basedOn w:val="Privzetapisavaodstavka1"/>
  </w:style>
  <w:style w:type="character" w:styleId="Hiperpovezava">
    <w:name w:val="Hyperlink"/>
    <w:rPr>
      <w:color w:val="0000FF"/>
      <w:u w:val="single"/>
    </w:rPr>
  </w:style>
  <w:style w:type="character" w:customStyle="1" w:styleId="E-PVO-glavaZnakZnak">
    <w:name w:val="E-PVO-glava Znak Znak"/>
    <w:rPr>
      <w:sz w:val="24"/>
      <w:lang w:val="sl-SI" w:eastAsia="ar-SA" w:bidi="ar-SA"/>
    </w:rPr>
  </w:style>
  <w:style w:type="character" w:customStyle="1" w:styleId="WW8Num195z0">
    <w:name w:val="WW8Num195z0"/>
    <w:rPr>
      <w:rFonts w:ascii="Symbol" w:hAnsi="Symbol"/>
    </w:rPr>
  </w:style>
  <w:style w:type="character" w:customStyle="1" w:styleId="WW8Num278z0">
    <w:name w:val="WW8Num278z0"/>
    <w:rPr>
      <w:rFonts w:ascii="Symbol" w:hAnsi="Symbol"/>
    </w:rPr>
  </w:style>
  <w:style w:type="character" w:customStyle="1" w:styleId="Simbolizaotevilevanje">
    <w:name w:val="Simboli za oštevilčevanje"/>
  </w:style>
  <w:style w:type="character" w:customStyle="1" w:styleId="Oznake">
    <w:name w:val="Oznake"/>
    <w:rPr>
      <w:rFonts w:ascii="StarSymbol" w:eastAsia="StarSymbol" w:hAnsi="StarSymbol" w:cs="StarSymbol"/>
      <w:sz w:val="18"/>
      <w:szCs w:val="18"/>
    </w:rPr>
  </w:style>
  <w:style w:type="paragraph" w:styleId="Telobesedila">
    <w:name w:val="Body Text"/>
    <w:basedOn w:val="Navaden"/>
    <w:pPr>
      <w:jc w:val="both"/>
    </w:pPr>
    <w:rPr>
      <w:szCs w:val="20"/>
    </w:rPr>
  </w:style>
  <w:style w:type="paragraph" w:styleId="Seznam">
    <w:name w:val="List"/>
    <w:basedOn w:val="Telobesedila"/>
    <w:pPr>
      <w:spacing w:after="120"/>
      <w:jc w:val="left"/>
    </w:pPr>
    <w:rPr>
      <w:rFonts w:cs="Tahoma"/>
      <w:szCs w:val="24"/>
    </w:rPr>
  </w:style>
  <w:style w:type="paragraph" w:customStyle="1" w:styleId="Napis5">
    <w:name w:val="Napis5"/>
    <w:basedOn w:val="Navaden"/>
    <w:pPr>
      <w:suppressLineNumbers/>
      <w:spacing w:before="120" w:after="120"/>
    </w:pPr>
    <w:rPr>
      <w:rFonts w:cs="Tahoma"/>
      <w:i/>
      <w:iCs/>
      <w:sz w:val="20"/>
      <w:szCs w:val="20"/>
    </w:rPr>
  </w:style>
  <w:style w:type="paragraph" w:customStyle="1" w:styleId="Kazalo">
    <w:name w:val="Kazalo"/>
    <w:basedOn w:val="Navaden"/>
    <w:pPr>
      <w:suppressLineNumbers/>
    </w:pPr>
    <w:rPr>
      <w:rFonts w:cs="Tahoma"/>
    </w:rPr>
  </w:style>
  <w:style w:type="paragraph" w:customStyle="1" w:styleId="Naslov50">
    <w:name w:val="Naslov5"/>
    <w:basedOn w:val="Navaden"/>
    <w:next w:val="Telobesedila"/>
    <w:pPr>
      <w:keepNext/>
      <w:spacing w:before="240" w:after="120"/>
    </w:pPr>
    <w:rPr>
      <w:rFonts w:ascii="Arial" w:eastAsia="Lucida Sans Unicode" w:hAnsi="Arial" w:cs="Tahoma"/>
      <w:sz w:val="28"/>
      <w:szCs w:val="28"/>
    </w:rPr>
  </w:style>
  <w:style w:type="paragraph" w:customStyle="1" w:styleId="Napis4">
    <w:name w:val="Napis4"/>
    <w:basedOn w:val="Navaden"/>
    <w:pPr>
      <w:suppressLineNumbers/>
      <w:spacing w:before="120" w:after="120"/>
    </w:pPr>
    <w:rPr>
      <w:rFonts w:cs="Tahoma"/>
      <w:i/>
      <w:iCs/>
      <w:sz w:val="20"/>
      <w:szCs w:val="20"/>
    </w:rPr>
  </w:style>
  <w:style w:type="paragraph" w:customStyle="1" w:styleId="Naslov40">
    <w:name w:val="Naslov4"/>
    <w:basedOn w:val="Navaden"/>
    <w:next w:val="Telobesedila"/>
    <w:pPr>
      <w:keepNext/>
      <w:spacing w:before="240" w:after="120"/>
    </w:pPr>
    <w:rPr>
      <w:rFonts w:ascii="Arial" w:eastAsia="Lucida Sans Unicode" w:hAnsi="Arial" w:cs="Tahoma"/>
      <w:sz w:val="28"/>
      <w:szCs w:val="28"/>
    </w:rPr>
  </w:style>
  <w:style w:type="paragraph" w:customStyle="1" w:styleId="Napis3">
    <w:name w:val="Napis3"/>
    <w:basedOn w:val="Navaden"/>
    <w:pPr>
      <w:suppressLineNumbers/>
      <w:spacing w:before="120" w:after="120"/>
    </w:pPr>
    <w:rPr>
      <w:rFonts w:cs="Tahoma"/>
      <w:i/>
      <w:iCs/>
      <w:sz w:val="20"/>
      <w:szCs w:val="20"/>
    </w:rPr>
  </w:style>
  <w:style w:type="paragraph" w:customStyle="1" w:styleId="Naslov30">
    <w:name w:val="Naslov3"/>
    <w:basedOn w:val="Navaden"/>
    <w:next w:val="Telobesedila"/>
    <w:pPr>
      <w:keepNext/>
      <w:spacing w:before="240" w:after="120"/>
    </w:pPr>
    <w:rPr>
      <w:rFonts w:ascii="Arial" w:eastAsia="Lucida Sans Unicode" w:hAnsi="Arial" w:cs="Tahoma"/>
      <w:sz w:val="28"/>
      <w:szCs w:val="28"/>
    </w:rPr>
  </w:style>
  <w:style w:type="paragraph" w:customStyle="1" w:styleId="Napis2">
    <w:name w:val="Napis2"/>
    <w:basedOn w:val="Navaden"/>
    <w:pPr>
      <w:suppressLineNumbers/>
      <w:spacing w:before="120" w:after="120"/>
    </w:pPr>
    <w:rPr>
      <w:rFonts w:cs="Tahoma"/>
      <w:i/>
      <w:iCs/>
      <w:sz w:val="20"/>
      <w:szCs w:val="20"/>
    </w:rPr>
  </w:style>
  <w:style w:type="paragraph" w:customStyle="1" w:styleId="Naslov20">
    <w:name w:val="Naslov2"/>
    <w:basedOn w:val="Navaden"/>
    <w:next w:val="Telobesedila"/>
    <w:pPr>
      <w:keepNext/>
      <w:spacing w:before="240" w:after="120"/>
    </w:pPr>
    <w:rPr>
      <w:rFonts w:ascii="Arial" w:eastAsia="Lucida Sans Unicode" w:hAnsi="Arial" w:cs="Tahoma"/>
      <w:sz w:val="28"/>
      <w:szCs w:val="28"/>
    </w:rPr>
  </w:style>
  <w:style w:type="paragraph" w:customStyle="1" w:styleId="Napis1">
    <w:name w:val="Napis1"/>
    <w:basedOn w:val="Navaden"/>
    <w:pPr>
      <w:suppressLineNumbers/>
      <w:spacing w:before="120" w:after="120"/>
    </w:pPr>
    <w:rPr>
      <w:rFonts w:cs="Tahoma"/>
      <w:i/>
      <w:iCs/>
      <w:sz w:val="20"/>
      <w:szCs w:val="20"/>
    </w:rPr>
  </w:style>
  <w:style w:type="paragraph" w:customStyle="1" w:styleId="Naslov10">
    <w:name w:val="Naslov1"/>
    <w:basedOn w:val="Navaden"/>
    <w:next w:val="Telobesedila"/>
    <w:pPr>
      <w:keepNext/>
      <w:spacing w:before="240" w:after="120"/>
    </w:pPr>
    <w:rPr>
      <w:rFonts w:ascii="Arial" w:eastAsia="Lucida Sans Unicode" w:hAnsi="Arial" w:cs="Tahoma"/>
      <w:sz w:val="28"/>
      <w:szCs w:val="28"/>
    </w:rPr>
  </w:style>
  <w:style w:type="paragraph" w:customStyle="1" w:styleId="Telobesedila21">
    <w:name w:val="Telo besedila 21"/>
    <w:basedOn w:val="Navaden"/>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customStyle="1" w:styleId="txtes">
    <w:name w:val="txt_es"/>
    <w:basedOn w:val="Navaden"/>
    <w:pPr>
      <w:keepNext/>
      <w:jc w:val="both"/>
    </w:pPr>
    <w:rPr>
      <w:rFonts w:ascii="SL Swiss" w:hAnsi="SL Swiss"/>
      <w:kern w:val="1"/>
      <w:sz w:val="22"/>
      <w:szCs w:val="20"/>
      <w:lang w:val="en-GB"/>
    </w:rPr>
  </w:style>
  <w:style w:type="paragraph" w:customStyle="1" w:styleId="Telobesedila31">
    <w:name w:val="Telo besedila 31"/>
    <w:basedOn w:val="Navaden"/>
    <w:pPr>
      <w:widowControl w:val="0"/>
      <w:autoSpaceDE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E-PVO-glava"/>
    <w:basedOn w:val="Navaden"/>
    <w:link w:val="GlavaZnak"/>
    <w:pPr>
      <w:tabs>
        <w:tab w:val="center" w:pos="4536"/>
        <w:tab w:val="right" w:pos="9072"/>
      </w:tabs>
    </w:pPr>
    <w:rPr>
      <w:szCs w:val="20"/>
    </w:rPr>
  </w:style>
  <w:style w:type="paragraph" w:customStyle="1" w:styleId="Golobesedilo1">
    <w:name w:val="Golo besedilo1"/>
    <w:basedOn w:val="Navaden"/>
    <w:rPr>
      <w:rFonts w:ascii="Courier New" w:hAnsi="Courier New"/>
      <w:sz w:val="20"/>
      <w:szCs w:val="20"/>
    </w:rPr>
  </w:style>
  <w:style w:type="paragraph" w:customStyle="1" w:styleId="Slog1">
    <w:name w:val="Slog1"/>
    <w:basedOn w:val="Navaden"/>
    <w:rPr>
      <w:rFonts w:ascii="Arial" w:hAnsi="Arial"/>
      <w:szCs w:val="20"/>
    </w:rPr>
  </w:style>
  <w:style w:type="paragraph" w:customStyle="1" w:styleId="Telobesedila-zamik21">
    <w:name w:val="Telo besedila - zamik 21"/>
    <w:basedOn w:val="Navaden"/>
    <w:pPr>
      <w:ind w:left="426"/>
      <w:jc w:val="both"/>
    </w:pPr>
    <w:rPr>
      <w:rFonts w:ascii="Arial" w:hAnsi="Arial"/>
      <w:iCs/>
      <w:szCs w:val="20"/>
    </w:rPr>
  </w:style>
  <w:style w:type="paragraph" w:customStyle="1" w:styleId="Telobesedila-zamik31">
    <w:name w:val="Telo besedila - zamik 31"/>
    <w:basedOn w:val="Navaden"/>
    <w:pPr>
      <w:ind w:left="360"/>
    </w:pPr>
    <w:rPr>
      <w:b/>
    </w:rPr>
  </w:style>
  <w:style w:type="paragraph" w:customStyle="1" w:styleId="Zgradbadokumenta1">
    <w:name w:val="Zgradba dokumenta1"/>
    <w:basedOn w:val="Navaden"/>
    <w:pPr>
      <w:shd w:val="clear" w:color="auto" w:fill="000080"/>
    </w:pPr>
    <w:rPr>
      <w:rFonts w:ascii="Tahoma" w:hAnsi="Tahoma" w:cs="Tahoma"/>
    </w:rPr>
  </w:style>
  <w:style w:type="paragraph" w:customStyle="1" w:styleId="BESEDILO">
    <w:name w:val="BESEDILO"/>
    <w:pPr>
      <w:keepLines/>
      <w:widowControl w:val="0"/>
      <w:tabs>
        <w:tab w:val="left" w:pos="2155"/>
      </w:tabs>
      <w:suppressAutoHyphens/>
      <w:jc w:val="both"/>
    </w:pPr>
    <w:rPr>
      <w:rFonts w:ascii="Arial" w:hAnsi="Arial"/>
      <w:kern w:val="1"/>
      <w:lang w:eastAsia="ar-SA"/>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i/>
      <w:iCs/>
    </w:rPr>
  </w:style>
  <w:style w:type="paragraph" w:customStyle="1" w:styleId="Vsebinaokvira">
    <w:name w:val="Vsebina okvira"/>
    <w:basedOn w:val="Telobesedila"/>
  </w:style>
  <w:style w:type="paragraph" w:styleId="Navadensplet">
    <w:name w:val="Normal (Web)"/>
    <w:basedOn w:val="Navaden"/>
    <w:rsid w:val="006567D4"/>
    <w:pPr>
      <w:spacing w:before="100" w:after="100"/>
    </w:pPr>
    <w:rPr>
      <w:szCs w:val="20"/>
    </w:rPr>
  </w:style>
  <w:style w:type="paragraph" w:styleId="Telobesedila2">
    <w:name w:val="Body Text 2"/>
    <w:basedOn w:val="Navaden"/>
    <w:link w:val="Telobesedila2Znak"/>
    <w:rsid w:val="00C8423E"/>
    <w:pPr>
      <w:spacing w:after="120" w:line="480" w:lineRule="auto"/>
    </w:pPr>
  </w:style>
  <w:style w:type="character" w:customStyle="1" w:styleId="Telobesedila2Znak">
    <w:name w:val="Telo besedila 2 Znak"/>
    <w:link w:val="Telobesedila2"/>
    <w:rsid w:val="00C8423E"/>
    <w:rPr>
      <w:sz w:val="24"/>
      <w:szCs w:val="24"/>
      <w:lang w:eastAsia="ar-SA"/>
    </w:rPr>
  </w:style>
  <w:style w:type="paragraph" w:styleId="Brezrazmikov">
    <w:name w:val="No Spacing"/>
    <w:uiPriority w:val="99"/>
    <w:qFormat/>
    <w:rsid w:val="007B5A11"/>
    <w:rPr>
      <w:rFonts w:ascii="Calibri" w:eastAsia="Calibri" w:hAnsi="Calibri"/>
      <w:sz w:val="22"/>
      <w:szCs w:val="22"/>
      <w:lang w:eastAsia="en-US"/>
    </w:rPr>
  </w:style>
  <w:style w:type="table" w:styleId="Tabelamrea">
    <w:name w:val="Table Grid"/>
    <w:basedOn w:val="Navadnatabela"/>
    <w:rsid w:val="0097221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B87929"/>
    <w:rPr>
      <w:rFonts w:ascii="Tahoma" w:hAnsi="Tahoma"/>
      <w:sz w:val="16"/>
      <w:szCs w:val="16"/>
    </w:rPr>
  </w:style>
  <w:style w:type="character" w:customStyle="1" w:styleId="BesedilooblakaZnak">
    <w:name w:val="Besedilo oblačka Znak"/>
    <w:link w:val="Besedilooblaka"/>
    <w:rsid w:val="00B87929"/>
    <w:rPr>
      <w:rFonts w:ascii="Tahoma" w:hAnsi="Tahoma" w:cs="Tahoma"/>
      <w:sz w:val="16"/>
      <w:szCs w:val="16"/>
      <w:lang w:eastAsia="ar-SA"/>
    </w:rPr>
  </w:style>
  <w:style w:type="character" w:styleId="Pripombasklic">
    <w:name w:val="annotation reference"/>
    <w:rsid w:val="00B87929"/>
    <w:rPr>
      <w:sz w:val="16"/>
      <w:szCs w:val="16"/>
    </w:rPr>
  </w:style>
  <w:style w:type="paragraph" w:styleId="Pripombabesedilo">
    <w:name w:val="annotation text"/>
    <w:basedOn w:val="Navaden"/>
    <w:link w:val="PripombabesediloZnak"/>
    <w:rsid w:val="00B87929"/>
    <w:rPr>
      <w:sz w:val="20"/>
      <w:szCs w:val="20"/>
    </w:rPr>
  </w:style>
  <w:style w:type="character" w:customStyle="1" w:styleId="PripombabesediloZnak">
    <w:name w:val="Pripomba – besedilo Znak"/>
    <w:link w:val="Pripombabesedilo"/>
    <w:rsid w:val="00B87929"/>
    <w:rPr>
      <w:lang w:eastAsia="ar-SA"/>
    </w:rPr>
  </w:style>
  <w:style w:type="paragraph" w:styleId="Zadevapripombe">
    <w:name w:val="annotation subject"/>
    <w:basedOn w:val="Pripombabesedilo"/>
    <w:next w:val="Pripombabesedilo"/>
    <w:link w:val="ZadevapripombeZnak"/>
    <w:rsid w:val="00B87929"/>
    <w:rPr>
      <w:b/>
      <w:bCs/>
    </w:rPr>
  </w:style>
  <w:style w:type="character" w:customStyle="1" w:styleId="ZadevapripombeZnak">
    <w:name w:val="Zadeva pripombe Znak"/>
    <w:link w:val="Zadevapripombe"/>
    <w:rsid w:val="00B87929"/>
    <w:rPr>
      <w:b/>
      <w:bCs/>
      <w:lang w:eastAsia="ar-SA"/>
    </w:rPr>
  </w:style>
  <w:style w:type="paragraph" w:styleId="Telobesedila-zamik3">
    <w:name w:val="Body Text Indent 3"/>
    <w:basedOn w:val="Navaden"/>
    <w:link w:val="Telobesedila-zamik3Znak"/>
    <w:rsid w:val="00A326FD"/>
    <w:pPr>
      <w:spacing w:after="120"/>
      <w:ind w:left="283"/>
    </w:pPr>
    <w:rPr>
      <w:sz w:val="16"/>
      <w:szCs w:val="16"/>
    </w:rPr>
  </w:style>
  <w:style w:type="character" w:customStyle="1" w:styleId="Telobesedila-zamik3Znak">
    <w:name w:val="Telo besedila - zamik 3 Znak"/>
    <w:link w:val="Telobesedila-zamik3"/>
    <w:rsid w:val="00A326FD"/>
    <w:rPr>
      <w:sz w:val="16"/>
      <w:szCs w:val="16"/>
      <w:lang w:eastAsia="ar-SA"/>
    </w:rPr>
  </w:style>
  <w:style w:type="paragraph" w:customStyle="1" w:styleId="Standard">
    <w:name w:val="Standard"/>
    <w:rsid w:val="005478BB"/>
    <w:pPr>
      <w:widowControl w:val="0"/>
      <w:suppressAutoHyphens/>
      <w:autoSpaceDN w:val="0"/>
      <w:textAlignment w:val="baseline"/>
    </w:pPr>
    <w:rPr>
      <w:rFonts w:eastAsia="Arial Unicode MS" w:cs="Tahoma"/>
      <w:kern w:val="3"/>
      <w:sz w:val="24"/>
      <w:szCs w:val="24"/>
    </w:rPr>
  </w:style>
  <w:style w:type="paragraph" w:customStyle="1" w:styleId="Default">
    <w:name w:val="Default"/>
    <w:uiPriority w:val="99"/>
    <w:rsid w:val="003C3F3F"/>
    <w:pPr>
      <w:autoSpaceDE w:val="0"/>
      <w:autoSpaceDN w:val="0"/>
      <w:adjustRightInd w:val="0"/>
    </w:pPr>
    <w:rPr>
      <w:color w:val="000000"/>
      <w:sz w:val="24"/>
      <w:szCs w:val="24"/>
    </w:rPr>
  </w:style>
  <w:style w:type="character" w:customStyle="1" w:styleId="goohl3">
    <w:name w:val="goohl3"/>
    <w:basedOn w:val="Privzetapisavaodstavka"/>
    <w:rsid w:val="008F73A7"/>
  </w:style>
  <w:style w:type="character" w:customStyle="1" w:styleId="goohl1">
    <w:name w:val="goohl1"/>
    <w:basedOn w:val="Privzetapisavaodstavka"/>
    <w:rsid w:val="008F73A7"/>
  </w:style>
  <w:style w:type="character" w:customStyle="1" w:styleId="goohl0">
    <w:name w:val="goohl0"/>
    <w:basedOn w:val="Privzetapisavaodstavka"/>
    <w:rsid w:val="008F73A7"/>
  </w:style>
  <w:style w:type="paragraph" w:styleId="Golobesedilo">
    <w:name w:val="Plain Text"/>
    <w:basedOn w:val="Navaden"/>
    <w:link w:val="GolobesediloZnak"/>
    <w:rsid w:val="004156E6"/>
    <w:pPr>
      <w:suppressAutoHyphens w:val="0"/>
    </w:pPr>
    <w:rPr>
      <w:rFonts w:ascii="Courier New" w:hAnsi="Courier New"/>
      <w:sz w:val="20"/>
      <w:szCs w:val="20"/>
      <w:lang w:eastAsia="sl-SI"/>
    </w:rPr>
  </w:style>
  <w:style w:type="character" w:customStyle="1" w:styleId="GolobesediloZnak">
    <w:name w:val="Golo besedilo Znak"/>
    <w:link w:val="Golobesedilo"/>
    <w:rsid w:val="004156E6"/>
    <w:rPr>
      <w:rFonts w:ascii="Courier New" w:hAnsi="Courier New"/>
    </w:rPr>
  </w:style>
  <w:style w:type="paragraph" w:styleId="Sprotnaopomba-besedilo">
    <w:name w:val="footnote text"/>
    <w:basedOn w:val="Navaden"/>
    <w:link w:val="Sprotnaopomba-besediloZnak"/>
    <w:rsid w:val="004156E6"/>
    <w:pPr>
      <w:suppressAutoHyphens w:val="0"/>
    </w:pPr>
    <w:rPr>
      <w:sz w:val="20"/>
      <w:szCs w:val="20"/>
      <w:lang w:eastAsia="sl-SI"/>
    </w:rPr>
  </w:style>
  <w:style w:type="character" w:customStyle="1" w:styleId="Sprotnaopomba-besediloZnak">
    <w:name w:val="Sprotna opomba - besedilo Znak"/>
    <w:basedOn w:val="Privzetapisavaodstavka"/>
    <w:link w:val="Sprotnaopomba-besedilo"/>
    <w:rsid w:val="004156E6"/>
  </w:style>
  <w:style w:type="character" w:styleId="Sprotnaopomba-sklic">
    <w:name w:val="footnote reference"/>
    <w:rsid w:val="004156E6"/>
    <w:rPr>
      <w:vertAlign w:val="superscript"/>
    </w:rPr>
  </w:style>
  <w:style w:type="paragraph" w:styleId="Odstavekseznama">
    <w:name w:val="List Paragraph"/>
    <w:basedOn w:val="Navaden"/>
    <w:link w:val="OdstavekseznamaZnak"/>
    <w:uiPriority w:val="34"/>
    <w:qFormat/>
    <w:rsid w:val="00223E11"/>
    <w:pPr>
      <w:suppressAutoHyphens w:val="0"/>
      <w:ind w:left="708"/>
    </w:pPr>
    <w:rPr>
      <w:lang w:eastAsia="sl-SI"/>
    </w:rPr>
  </w:style>
  <w:style w:type="paragraph" w:customStyle="1" w:styleId="Telobesedila22">
    <w:name w:val="Telo besedila 22"/>
    <w:basedOn w:val="Navaden"/>
    <w:rsid w:val="00E47035"/>
    <w:pPr>
      <w:suppressAutoHyphens w:val="0"/>
      <w:jc w:val="both"/>
    </w:pPr>
    <w:rPr>
      <w:rFonts w:ascii="Times New Roman CE SLO" w:hAnsi="Times New Roman CE SLO"/>
      <w:sz w:val="22"/>
      <w:szCs w:val="20"/>
      <w:lang w:val="en-GB" w:eastAsia="sl-SI"/>
    </w:rPr>
  </w:style>
  <w:style w:type="paragraph" w:customStyle="1" w:styleId="bodytext">
    <w:name w:val="bodytext"/>
    <w:basedOn w:val="Navaden"/>
    <w:uiPriority w:val="99"/>
    <w:rsid w:val="005D5DD2"/>
    <w:pPr>
      <w:suppressAutoHyphens w:val="0"/>
      <w:spacing w:before="100" w:beforeAutospacing="1" w:after="100" w:afterAutospacing="1"/>
    </w:pPr>
    <w:rPr>
      <w:lang w:eastAsia="sl-SI"/>
    </w:rPr>
  </w:style>
  <w:style w:type="character" w:customStyle="1" w:styleId="st">
    <w:name w:val="st"/>
    <w:basedOn w:val="Privzetapisavaodstavka"/>
    <w:uiPriority w:val="99"/>
    <w:rsid w:val="0058739D"/>
  </w:style>
  <w:style w:type="character" w:customStyle="1" w:styleId="NogaZnak">
    <w:name w:val="Noga Znak"/>
    <w:link w:val="Noga"/>
    <w:uiPriority w:val="99"/>
    <w:rsid w:val="00632CD2"/>
    <w:rPr>
      <w:sz w:val="24"/>
      <w:lang w:eastAsia="ar-SA"/>
    </w:rPr>
  </w:style>
  <w:style w:type="character" w:customStyle="1" w:styleId="GlavaZnak">
    <w:name w:val="Glava Znak"/>
    <w:aliases w:val="Znak Znak Znak Znak,Znak Znak Znak1,Znak Znak1,E-PVO-glava Znak"/>
    <w:link w:val="Glava"/>
    <w:locked/>
    <w:rsid w:val="00632CD2"/>
    <w:rPr>
      <w:sz w:val="24"/>
      <w:lang w:eastAsia="ar-SA"/>
    </w:rPr>
  </w:style>
  <w:style w:type="character" w:customStyle="1" w:styleId="Naslov2Znak">
    <w:name w:val="Naslov 2 Znak"/>
    <w:basedOn w:val="Privzetapisavaodstavka"/>
    <w:link w:val="Naslov2"/>
    <w:rsid w:val="00BA763E"/>
    <w:rPr>
      <w:rFonts w:ascii="Arial" w:hAnsi="Arial"/>
      <w:b/>
      <w:sz w:val="40"/>
      <w:lang w:eastAsia="ar-SA"/>
    </w:rPr>
  </w:style>
  <w:style w:type="character" w:customStyle="1" w:styleId="OdstavekseznamaZnak">
    <w:name w:val="Odstavek seznama Znak"/>
    <w:link w:val="Odstavekseznama"/>
    <w:uiPriority w:val="34"/>
    <w:rsid w:val="00BA763E"/>
    <w:rPr>
      <w:sz w:val="24"/>
      <w:szCs w:val="24"/>
    </w:rPr>
  </w:style>
  <w:style w:type="paragraph" w:styleId="Revizija">
    <w:name w:val="Revision"/>
    <w:hidden/>
    <w:uiPriority w:val="99"/>
    <w:semiHidden/>
    <w:rsid w:val="00023E75"/>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7298">
      <w:bodyDiv w:val="1"/>
      <w:marLeft w:val="0"/>
      <w:marRight w:val="0"/>
      <w:marTop w:val="0"/>
      <w:marBottom w:val="0"/>
      <w:divBdr>
        <w:top w:val="none" w:sz="0" w:space="0" w:color="auto"/>
        <w:left w:val="none" w:sz="0" w:space="0" w:color="auto"/>
        <w:bottom w:val="none" w:sz="0" w:space="0" w:color="auto"/>
        <w:right w:val="none" w:sz="0" w:space="0" w:color="auto"/>
      </w:divBdr>
    </w:div>
    <w:div w:id="910888429">
      <w:bodyDiv w:val="1"/>
      <w:marLeft w:val="0"/>
      <w:marRight w:val="0"/>
      <w:marTop w:val="0"/>
      <w:marBottom w:val="0"/>
      <w:divBdr>
        <w:top w:val="none" w:sz="0" w:space="0" w:color="auto"/>
        <w:left w:val="none" w:sz="0" w:space="0" w:color="auto"/>
        <w:bottom w:val="none" w:sz="0" w:space="0" w:color="auto"/>
        <w:right w:val="none" w:sz="0" w:space="0" w:color="auto"/>
      </w:divBdr>
    </w:div>
    <w:div w:id="1104109703">
      <w:bodyDiv w:val="1"/>
      <w:marLeft w:val="0"/>
      <w:marRight w:val="0"/>
      <w:marTop w:val="0"/>
      <w:marBottom w:val="0"/>
      <w:divBdr>
        <w:top w:val="none" w:sz="0" w:space="0" w:color="auto"/>
        <w:left w:val="none" w:sz="0" w:space="0" w:color="auto"/>
        <w:bottom w:val="none" w:sz="0" w:space="0" w:color="auto"/>
        <w:right w:val="none" w:sz="0" w:space="0" w:color="auto"/>
      </w:divBdr>
    </w:div>
    <w:div w:id="131571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halcom.si"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4.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62A72-12F7-404D-81FE-17C1A861E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42</Pages>
  <Words>14571</Words>
  <Characters>83060</Characters>
  <Application>Microsoft Office Word</Application>
  <DocSecurity>0</DocSecurity>
  <Lines>692</Lines>
  <Paragraphs>194</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Hewlett-Packard Company</Company>
  <LinksUpToDate>false</LinksUpToDate>
  <CharactersWithSpaces>97437</CharactersWithSpaces>
  <SharedDoc>false</SharedDoc>
  <HLinks>
    <vt:vector size="12" baseType="variant">
      <vt:variant>
        <vt:i4>5832809</vt:i4>
      </vt:variant>
      <vt:variant>
        <vt:i4>3</vt:i4>
      </vt:variant>
      <vt:variant>
        <vt:i4>0</vt:i4>
      </vt:variant>
      <vt:variant>
        <vt:i4>5</vt:i4>
      </vt:variant>
      <vt:variant>
        <vt:lpwstr>mailto:katja.ramsak@sb-celje.si</vt:lpwstr>
      </vt:variant>
      <vt:variant>
        <vt:lpwstr/>
      </vt:variant>
      <vt:variant>
        <vt:i4>3735566</vt:i4>
      </vt:variant>
      <vt:variant>
        <vt:i4>0</vt:i4>
      </vt:variant>
      <vt:variant>
        <vt:i4>0</vt:i4>
      </vt:variant>
      <vt:variant>
        <vt:i4>5</vt:i4>
      </vt:variant>
      <vt:variant>
        <vt:lpwstr>mailto:simon.jevsinek@sb-celje.si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Marjetka Godec</dc:creator>
  <cp:lastModifiedBy>Katja Ramšak</cp:lastModifiedBy>
  <cp:revision>13</cp:revision>
  <cp:lastPrinted>2021-10-13T07:04:00Z</cp:lastPrinted>
  <dcterms:created xsi:type="dcterms:W3CDTF">2022-05-18T07:26:00Z</dcterms:created>
  <dcterms:modified xsi:type="dcterms:W3CDTF">2022-05-19T07:20:00Z</dcterms:modified>
</cp:coreProperties>
</file>